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6403" w:rsidRPr="00D17902" w:rsidRDefault="003555CA" w:rsidP="001A5D72">
      <w:pPr>
        <w:widowControl/>
        <w:spacing w:line="240" w:lineRule="auto"/>
        <w:ind w:left="5245" w:firstLine="0"/>
        <w:jc w:val="center"/>
        <w:rPr>
          <w:kern w:val="0"/>
          <w:sz w:val="28"/>
          <w:szCs w:val="28"/>
          <w:lang w:eastAsia="en-US"/>
        </w:rPr>
      </w:pPr>
      <w:r w:rsidRPr="00D17902">
        <w:rPr>
          <w:rFonts w:eastAsia="Calibri"/>
          <w:kern w:val="0"/>
          <w:sz w:val="28"/>
          <w:szCs w:val="28"/>
        </w:rPr>
        <w:t xml:space="preserve">Приложение </w:t>
      </w:r>
      <w:r w:rsidR="005657EE" w:rsidRPr="00D17902">
        <w:rPr>
          <w:rFonts w:eastAsia="Calibri"/>
          <w:kern w:val="0"/>
          <w:sz w:val="28"/>
          <w:szCs w:val="28"/>
        </w:rPr>
        <w:t>№</w:t>
      </w:r>
      <w:r w:rsidR="001A5D72">
        <w:rPr>
          <w:rFonts w:eastAsia="Calibri"/>
          <w:kern w:val="0"/>
          <w:sz w:val="28"/>
          <w:szCs w:val="28"/>
        </w:rPr>
        <w:t xml:space="preserve"> </w:t>
      </w:r>
      <w:r w:rsidRPr="00D17902">
        <w:rPr>
          <w:rFonts w:eastAsia="Calibri"/>
          <w:kern w:val="0"/>
          <w:sz w:val="28"/>
          <w:szCs w:val="28"/>
        </w:rPr>
        <w:t>1</w:t>
      </w:r>
    </w:p>
    <w:p w:rsidR="0069338C" w:rsidRPr="00D17902" w:rsidRDefault="003555CA" w:rsidP="001A5D72">
      <w:pPr>
        <w:widowControl/>
        <w:spacing w:line="240" w:lineRule="auto"/>
        <w:ind w:left="5245" w:firstLine="0"/>
        <w:jc w:val="center"/>
        <w:rPr>
          <w:kern w:val="0"/>
          <w:sz w:val="28"/>
          <w:szCs w:val="28"/>
          <w:lang w:eastAsia="en-US"/>
        </w:rPr>
      </w:pPr>
      <w:r w:rsidRPr="00D17902">
        <w:rPr>
          <w:rFonts w:eastAsia="Calibri"/>
          <w:kern w:val="0"/>
          <w:sz w:val="28"/>
          <w:szCs w:val="28"/>
        </w:rPr>
        <w:t>к проекту межевания территории</w:t>
      </w:r>
      <w:r w:rsidRPr="00D17902">
        <w:rPr>
          <w:rFonts w:eastAsia="Calibri"/>
          <w:bCs/>
          <w:kern w:val="0"/>
          <w:sz w:val="28"/>
          <w:szCs w:val="28"/>
        </w:rPr>
        <w:t>,</w:t>
      </w:r>
    </w:p>
    <w:p w:rsidR="001A5D72" w:rsidRDefault="006A5DE8" w:rsidP="001A5D72">
      <w:pPr>
        <w:widowControl/>
        <w:spacing w:line="240" w:lineRule="auto"/>
        <w:ind w:left="5245" w:firstLine="0"/>
        <w:jc w:val="center"/>
        <w:rPr>
          <w:kern w:val="0"/>
          <w:sz w:val="28"/>
          <w:szCs w:val="28"/>
        </w:rPr>
      </w:pPr>
      <w:r w:rsidRPr="00D17902">
        <w:rPr>
          <w:rFonts w:eastAsia="Calibri"/>
          <w:kern w:val="0"/>
          <w:sz w:val="28"/>
          <w:szCs w:val="28"/>
        </w:rPr>
        <w:t>ограниченной</w:t>
      </w:r>
      <w:r w:rsidR="00A25363" w:rsidRPr="00D17902">
        <w:rPr>
          <w:kern w:val="0"/>
          <w:sz w:val="28"/>
          <w:szCs w:val="28"/>
        </w:rPr>
        <w:t xml:space="preserve"> пер. Каховского,</w:t>
      </w:r>
    </w:p>
    <w:p w:rsidR="001A5D72" w:rsidRDefault="00A25363" w:rsidP="001A5D72">
      <w:pPr>
        <w:widowControl/>
        <w:spacing w:line="240" w:lineRule="auto"/>
        <w:ind w:left="5245" w:firstLine="0"/>
        <w:jc w:val="center"/>
        <w:rPr>
          <w:kern w:val="0"/>
          <w:sz w:val="28"/>
          <w:szCs w:val="28"/>
        </w:rPr>
      </w:pPr>
      <w:r w:rsidRPr="00D17902">
        <w:rPr>
          <w:kern w:val="0"/>
          <w:sz w:val="28"/>
          <w:szCs w:val="28"/>
        </w:rPr>
        <w:t xml:space="preserve">ул. Челюскинцев, пер. </w:t>
      </w:r>
      <w:proofErr w:type="gramStart"/>
      <w:r w:rsidRPr="00D17902">
        <w:rPr>
          <w:kern w:val="0"/>
          <w:sz w:val="28"/>
          <w:szCs w:val="28"/>
        </w:rPr>
        <w:t>Городской</w:t>
      </w:r>
      <w:proofErr w:type="gramEnd"/>
      <w:r w:rsidRPr="00D17902">
        <w:rPr>
          <w:kern w:val="0"/>
          <w:sz w:val="28"/>
          <w:szCs w:val="28"/>
        </w:rPr>
        <w:t>,</w:t>
      </w:r>
    </w:p>
    <w:p w:rsidR="00677684" w:rsidRPr="00D17902" w:rsidRDefault="00A25363" w:rsidP="001A5D72">
      <w:pPr>
        <w:widowControl/>
        <w:spacing w:line="240" w:lineRule="auto"/>
        <w:ind w:left="5245" w:firstLine="0"/>
        <w:jc w:val="center"/>
        <w:rPr>
          <w:kern w:val="0"/>
          <w:sz w:val="28"/>
          <w:szCs w:val="28"/>
          <w:lang w:eastAsia="en-US"/>
        </w:rPr>
      </w:pPr>
      <w:r w:rsidRPr="00D17902">
        <w:rPr>
          <w:kern w:val="0"/>
          <w:sz w:val="28"/>
          <w:szCs w:val="28"/>
        </w:rPr>
        <w:t xml:space="preserve">пер. Цветной </w:t>
      </w:r>
      <w:r w:rsidR="003555CA" w:rsidRPr="00D17902">
        <w:rPr>
          <w:rFonts w:eastAsia="Calibri"/>
          <w:kern w:val="0"/>
          <w:sz w:val="28"/>
          <w:szCs w:val="28"/>
        </w:rPr>
        <w:t>в городском округе город Воронеж</w:t>
      </w:r>
    </w:p>
    <w:p w:rsidR="0069338C" w:rsidRPr="00D17902" w:rsidRDefault="0069338C" w:rsidP="00D17902">
      <w:pPr>
        <w:widowControl/>
        <w:spacing w:line="240" w:lineRule="auto"/>
        <w:ind w:firstLine="0"/>
        <w:jc w:val="center"/>
        <w:rPr>
          <w:kern w:val="0"/>
          <w:sz w:val="28"/>
          <w:szCs w:val="28"/>
          <w:lang w:eastAsia="en-US"/>
        </w:rPr>
      </w:pPr>
    </w:p>
    <w:p w:rsidR="003555CA" w:rsidRPr="00D17902" w:rsidRDefault="003555CA" w:rsidP="00D17902">
      <w:pPr>
        <w:widowControl/>
        <w:spacing w:line="240" w:lineRule="auto"/>
        <w:ind w:firstLine="0"/>
        <w:jc w:val="center"/>
        <w:rPr>
          <w:kern w:val="0"/>
          <w:sz w:val="28"/>
          <w:szCs w:val="28"/>
          <w:lang w:eastAsia="en-US"/>
        </w:rPr>
      </w:pPr>
    </w:p>
    <w:p w:rsidR="00B259AF" w:rsidRPr="00D17902" w:rsidRDefault="00B259AF" w:rsidP="00D17902">
      <w:pPr>
        <w:widowControl/>
        <w:spacing w:line="240" w:lineRule="auto"/>
        <w:ind w:firstLine="0"/>
        <w:jc w:val="center"/>
        <w:rPr>
          <w:rFonts w:eastAsia="Arial CYR"/>
          <w:b/>
          <w:caps/>
          <w:kern w:val="0"/>
          <w:sz w:val="28"/>
          <w:szCs w:val="28"/>
        </w:rPr>
      </w:pPr>
      <w:r w:rsidRPr="00D17902">
        <w:rPr>
          <w:rFonts w:eastAsia="Arial CYR"/>
          <w:b/>
          <w:caps/>
          <w:kern w:val="0"/>
          <w:sz w:val="28"/>
          <w:szCs w:val="28"/>
        </w:rPr>
        <w:t>Текстовая</w:t>
      </w:r>
      <w:r w:rsidR="001A5D72">
        <w:rPr>
          <w:rFonts w:eastAsia="Arial CYR"/>
          <w:b/>
          <w:caps/>
          <w:kern w:val="0"/>
          <w:sz w:val="28"/>
          <w:szCs w:val="28"/>
        </w:rPr>
        <w:t xml:space="preserve"> </w:t>
      </w:r>
      <w:r w:rsidR="00D17902">
        <w:rPr>
          <w:rFonts w:eastAsia="Arial CYR"/>
          <w:b/>
          <w:caps/>
          <w:kern w:val="0"/>
          <w:sz w:val="28"/>
          <w:szCs w:val="28"/>
        </w:rPr>
        <w:t xml:space="preserve"> </w:t>
      </w:r>
      <w:r w:rsidRPr="00D17902">
        <w:rPr>
          <w:rFonts w:eastAsia="Arial CYR"/>
          <w:b/>
          <w:caps/>
          <w:kern w:val="0"/>
          <w:sz w:val="28"/>
          <w:szCs w:val="28"/>
        </w:rPr>
        <w:t>часть</w:t>
      </w:r>
    </w:p>
    <w:p w:rsidR="007B1444" w:rsidRPr="00D17902" w:rsidRDefault="001C4C31" w:rsidP="00D17902">
      <w:pPr>
        <w:widowControl/>
        <w:autoSpaceDE w:val="0"/>
        <w:adjustRightInd w:val="0"/>
        <w:spacing w:line="228" w:lineRule="auto"/>
        <w:jc w:val="center"/>
        <w:rPr>
          <w:b/>
          <w:kern w:val="0"/>
          <w:sz w:val="28"/>
          <w:szCs w:val="28"/>
        </w:rPr>
      </w:pPr>
      <w:r w:rsidRPr="00D17902">
        <w:rPr>
          <w:rFonts w:eastAsia="Arial CYR"/>
          <w:b/>
          <w:caps/>
          <w:kern w:val="0"/>
          <w:sz w:val="28"/>
          <w:szCs w:val="28"/>
        </w:rPr>
        <w:t>ПРОЕКТА</w:t>
      </w:r>
      <w:r w:rsidR="00D17902">
        <w:rPr>
          <w:rFonts w:eastAsia="Arial CYR"/>
          <w:b/>
          <w:caps/>
          <w:kern w:val="0"/>
          <w:sz w:val="28"/>
          <w:szCs w:val="28"/>
        </w:rPr>
        <w:t xml:space="preserve"> </w:t>
      </w:r>
      <w:r w:rsidR="001A5D72">
        <w:rPr>
          <w:rFonts w:eastAsia="Arial CYR"/>
          <w:b/>
          <w:caps/>
          <w:kern w:val="0"/>
          <w:sz w:val="28"/>
          <w:szCs w:val="28"/>
        </w:rPr>
        <w:t xml:space="preserve"> </w:t>
      </w:r>
      <w:r w:rsidRPr="00D17902">
        <w:rPr>
          <w:rFonts w:eastAsia="Arial CYR"/>
          <w:b/>
          <w:caps/>
          <w:kern w:val="0"/>
          <w:sz w:val="28"/>
          <w:szCs w:val="28"/>
        </w:rPr>
        <w:t>МЕЖЕВАНИЯ</w:t>
      </w:r>
      <w:r w:rsidR="00D17902">
        <w:rPr>
          <w:rFonts w:eastAsia="Arial CYR"/>
          <w:b/>
          <w:caps/>
          <w:kern w:val="0"/>
          <w:sz w:val="28"/>
          <w:szCs w:val="28"/>
        </w:rPr>
        <w:t xml:space="preserve"> </w:t>
      </w:r>
      <w:r w:rsidR="001A5D72">
        <w:rPr>
          <w:rFonts w:eastAsia="Arial CYR"/>
          <w:b/>
          <w:caps/>
          <w:kern w:val="0"/>
          <w:sz w:val="28"/>
          <w:szCs w:val="28"/>
        </w:rPr>
        <w:t xml:space="preserve"> </w:t>
      </w:r>
      <w:r w:rsidRPr="00D17902">
        <w:rPr>
          <w:rFonts w:eastAsia="Arial CYR"/>
          <w:b/>
          <w:caps/>
          <w:kern w:val="0"/>
          <w:sz w:val="28"/>
          <w:szCs w:val="28"/>
        </w:rPr>
        <w:t>ТЕРРИТОРИИ,</w:t>
      </w:r>
      <w:r w:rsidR="001A5D72">
        <w:rPr>
          <w:rFonts w:eastAsia="Arial CYR"/>
          <w:b/>
          <w:caps/>
          <w:kern w:val="0"/>
          <w:sz w:val="28"/>
          <w:szCs w:val="28"/>
        </w:rPr>
        <w:t xml:space="preserve"> </w:t>
      </w:r>
      <w:r w:rsidR="00D17902">
        <w:rPr>
          <w:rFonts w:eastAsia="Arial CYR"/>
          <w:b/>
          <w:caps/>
          <w:kern w:val="0"/>
          <w:sz w:val="28"/>
          <w:szCs w:val="28"/>
        </w:rPr>
        <w:t xml:space="preserve"> </w:t>
      </w:r>
      <w:r w:rsidR="007B1444" w:rsidRPr="00D17902">
        <w:rPr>
          <w:b/>
          <w:kern w:val="0"/>
          <w:sz w:val="28"/>
          <w:szCs w:val="28"/>
        </w:rPr>
        <w:t>ОГРАНИЧЕННОЙ</w:t>
      </w:r>
    </w:p>
    <w:p w:rsidR="007B1444" w:rsidRPr="00D17902" w:rsidRDefault="00A25363" w:rsidP="00D17902">
      <w:pPr>
        <w:widowControl/>
        <w:autoSpaceDE w:val="0"/>
        <w:adjustRightInd w:val="0"/>
        <w:spacing w:line="228" w:lineRule="auto"/>
        <w:jc w:val="center"/>
        <w:rPr>
          <w:b/>
          <w:bCs/>
          <w:kern w:val="0"/>
          <w:sz w:val="28"/>
          <w:szCs w:val="28"/>
          <w:lang w:bidi="ru-RU"/>
        </w:rPr>
      </w:pPr>
      <w:proofErr w:type="gramStart"/>
      <w:r w:rsidRPr="00D17902">
        <w:rPr>
          <w:b/>
          <w:bCs/>
          <w:kern w:val="0"/>
          <w:sz w:val="28"/>
          <w:szCs w:val="28"/>
          <w:lang w:bidi="ru-RU"/>
        </w:rPr>
        <w:t>ПЕР.</w:t>
      </w:r>
      <w:r w:rsidR="001A5D72">
        <w:rPr>
          <w:b/>
          <w:bCs/>
          <w:kern w:val="0"/>
          <w:sz w:val="28"/>
          <w:szCs w:val="28"/>
          <w:lang w:bidi="ru-RU"/>
        </w:rPr>
        <w:t xml:space="preserve"> </w:t>
      </w:r>
      <w:r w:rsidR="00D17902">
        <w:rPr>
          <w:b/>
          <w:bCs/>
          <w:kern w:val="0"/>
          <w:sz w:val="28"/>
          <w:szCs w:val="28"/>
          <w:lang w:bidi="ru-RU"/>
        </w:rPr>
        <w:t xml:space="preserve"> </w:t>
      </w:r>
      <w:r w:rsidRPr="00D17902">
        <w:rPr>
          <w:b/>
          <w:bCs/>
          <w:kern w:val="0"/>
          <w:sz w:val="28"/>
          <w:szCs w:val="28"/>
          <w:lang w:bidi="ru-RU"/>
        </w:rPr>
        <w:t>КАХОВСКОГО,</w:t>
      </w:r>
      <w:r w:rsidR="00D17902">
        <w:rPr>
          <w:b/>
          <w:bCs/>
          <w:kern w:val="0"/>
          <w:sz w:val="28"/>
          <w:szCs w:val="28"/>
          <w:lang w:bidi="ru-RU"/>
        </w:rPr>
        <w:t xml:space="preserve"> </w:t>
      </w:r>
      <w:r w:rsidR="001A5D72">
        <w:rPr>
          <w:b/>
          <w:bCs/>
          <w:kern w:val="0"/>
          <w:sz w:val="28"/>
          <w:szCs w:val="28"/>
          <w:lang w:bidi="ru-RU"/>
        </w:rPr>
        <w:t xml:space="preserve"> </w:t>
      </w:r>
      <w:r w:rsidRPr="00D17902">
        <w:rPr>
          <w:b/>
          <w:bCs/>
          <w:kern w:val="0"/>
          <w:sz w:val="28"/>
          <w:szCs w:val="28"/>
          <w:lang w:bidi="ru-RU"/>
        </w:rPr>
        <w:t>УЛ.</w:t>
      </w:r>
      <w:r w:rsidR="00D17902">
        <w:rPr>
          <w:b/>
          <w:bCs/>
          <w:kern w:val="0"/>
          <w:sz w:val="28"/>
          <w:szCs w:val="28"/>
          <w:lang w:bidi="ru-RU"/>
        </w:rPr>
        <w:t xml:space="preserve"> </w:t>
      </w:r>
      <w:r w:rsidRPr="00D17902">
        <w:rPr>
          <w:b/>
          <w:bCs/>
          <w:kern w:val="0"/>
          <w:sz w:val="28"/>
          <w:szCs w:val="28"/>
          <w:lang w:bidi="ru-RU"/>
        </w:rPr>
        <w:t>ЧЕЛЮСКИНЦЕВ,</w:t>
      </w:r>
      <w:r w:rsidR="00D17902">
        <w:rPr>
          <w:b/>
          <w:bCs/>
          <w:kern w:val="0"/>
          <w:sz w:val="28"/>
          <w:szCs w:val="28"/>
          <w:lang w:bidi="ru-RU"/>
        </w:rPr>
        <w:t xml:space="preserve"> </w:t>
      </w:r>
      <w:r w:rsidR="001A5D72">
        <w:rPr>
          <w:b/>
          <w:bCs/>
          <w:kern w:val="0"/>
          <w:sz w:val="28"/>
          <w:szCs w:val="28"/>
          <w:lang w:bidi="ru-RU"/>
        </w:rPr>
        <w:t xml:space="preserve"> </w:t>
      </w:r>
      <w:r w:rsidRPr="00D17902">
        <w:rPr>
          <w:b/>
          <w:bCs/>
          <w:kern w:val="0"/>
          <w:sz w:val="28"/>
          <w:szCs w:val="28"/>
          <w:lang w:bidi="ru-RU"/>
        </w:rPr>
        <w:t>ПЕР.</w:t>
      </w:r>
      <w:r w:rsidR="00D17902">
        <w:rPr>
          <w:b/>
          <w:bCs/>
          <w:kern w:val="0"/>
          <w:sz w:val="28"/>
          <w:szCs w:val="28"/>
          <w:lang w:bidi="ru-RU"/>
        </w:rPr>
        <w:t xml:space="preserve"> </w:t>
      </w:r>
      <w:r w:rsidR="001A5D72">
        <w:rPr>
          <w:b/>
          <w:bCs/>
          <w:kern w:val="0"/>
          <w:sz w:val="28"/>
          <w:szCs w:val="28"/>
          <w:lang w:bidi="ru-RU"/>
        </w:rPr>
        <w:t xml:space="preserve"> </w:t>
      </w:r>
      <w:r w:rsidRPr="00D17902">
        <w:rPr>
          <w:b/>
          <w:bCs/>
          <w:kern w:val="0"/>
          <w:sz w:val="28"/>
          <w:szCs w:val="28"/>
          <w:lang w:bidi="ru-RU"/>
        </w:rPr>
        <w:t>ГОРОДСКОЙ, ПЕР.</w:t>
      </w:r>
      <w:r w:rsidR="00D17902">
        <w:rPr>
          <w:b/>
          <w:bCs/>
          <w:kern w:val="0"/>
          <w:sz w:val="28"/>
          <w:szCs w:val="28"/>
          <w:lang w:bidi="ru-RU"/>
        </w:rPr>
        <w:t xml:space="preserve"> </w:t>
      </w:r>
      <w:r w:rsidR="001A5D72">
        <w:rPr>
          <w:b/>
          <w:bCs/>
          <w:kern w:val="0"/>
          <w:sz w:val="28"/>
          <w:szCs w:val="28"/>
          <w:lang w:bidi="ru-RU"/>
        </w:rPr>
        <w:t xml:space="preserve"> </w:t>
      </w:r>
      <w:r w:rsidRPr="00D17902">
        <w:rPr>
          <w:b/>
          <w:bCs/>
          <w:kern w:val="0"/>
          <w:sz w:val="28"/>
          <w:szCs w:val="28"/>
          <w:lang w:bidi="ru-RU"/>
        </w:rPr>
        <w:t>ЦВЕТНОЙ</w:t>
      </w:r>
      <w:r w:rsidR="001A5D72">
        <w:rPr>
          <w:b/>
          <w:bCs/>
          <w:kern w:val="0"/>
          <w:sz w:val="28"/>
          <w:szCs w:val="28"/>
          <w:lang w:bidi="ru-RU"/>
        </w:rPr>
        <w:t xml:space="preserve"> </w:t>
      </w:r>
      <w:r w:rsidR="00D17902">
        <w:rPr>
          <w:b/>
          <w:bCs/>
          <w:kern w:val="0"/>
          <w:sz w:val="28"/>
          <w:szCs w:val="28"/>
          <w:lang w:bidi="ru-RU"/>
        </w:rPr>
        <w:t xml:space="preserve"> </w:t>
      </w:r>
      <w:r w:rsidR="007B1444" w:rsidRPr="00D17902">
        <w:rPr>
          <w:b/>
          <w:bCs/>
          <w:kern w:val="0"/>
          <w:sz w:val="28"/>
          <w:szCs w:val="28"/>
          <w:lang w:bidi="ru-RU"/>
        </w:rPr>
        <w:t>В</w:t>
      </w:r>
      <w:r w:rsidR="001A5D72">
        <w:rPr>
          <w:b/>
          <w:bCs/>
          <w:kern w:val="0"/>
          <w:sz w:val="28"/>
          <w:szCs w:val="28"/>
          <w:lang w:bidi="ru-RU"/>
        </w:rPr>
        <w:t xml:space="preserve"> </w:t>
      </w:r>
      <w:r w:rsidR="00D17902">
        <w:rPr>
          <w:b/>
          <w:bCs/>
          <w:kern w:val="0"/>
          <w:sz w:val="28"/>
          <w:szCs w:val="28"/>
          <w:lang w:bidi="ru-RU"/>
        </w:rPr>
        <w:t xml:space="preserve"> </w:t>
      </w:r>
      <w:r w:rsidR="007B1444" w:rsidRPr="00D17902">
        <w:rPr>
          <w:b/>
          <w:kern w:val="0"/>
          <w:sz w:val="28"/>
          <w:szCs w:val="28"/>
        </w:rPr>
        <w:t>ГОРОДСКОМ</w:t>
      </w:r>
      <w:r w:rsidR="00D17902">
        <w:rPr>
          <w:b/>
          <w:kern w:val="0"/>
          <w:sz w:val="28"/>
          <w:szCs w:val="28"/>
        </w:rPr>
        <w:t xml:space="preserve"> </w:t>
      </w:r>
      <w:r w:rsidR="001A5D72">
        <w:rPr>
          <w:b/>
          <w:kern w:val="0"/>
          <w:sz w:val="28"/>
          <w:szCs w:val="28"/>
        </w:rPr>
        <w:t xml:space="preserve"> </w:t>
      </w:r>
      <w:r w:rsidR="007B1444" w:rsidRPr="00D17902">
        <w:rPr>
          <w:b/>
          <w:kern w:val="0"/>
          <w:sz w:val="28"/>
          <w:szCs w:val="28"/>
        </w:rPr>
        <w:t>ОКРУГЕ</w:t>
      </w:r>
      <w:r w:rsidR="001A5D72">
        <w:rPr>
          <w:b/>
          <w:kern w:val="0"/>
          <w:sz w:val="28"/>
          <w:szCs w:val="28"/>
        </w:rPr>
        <w:t xml:space="preserve"> </w:t>
      </w:r>
      <w:r w:rsidR="00D17902">
        <w:rPr>
          <w:b/>
          <w:kern w:val="0"/>
          <w:sz w:val="28"/>
          <w:szCs w:val="28"/>
        </w:rPr>
        <w:t xml:space="preserve"> </w:t>
      </w:r>
      <w:r w:rsidR="007B1444" w:rsidRPr="00D17902">
        <w:rPr>
          <w:b/>
          <w:kern w:val="0"/>
          <w:sz w:val="28"/>
          <w:szCs w:val="28"/>
        </w:rPr>
        <w:t>ГОРОД</w:t>
      </w:r>
      <w:r w:rsidR="001A5D72">
        <w:rPr>
          <w:b/>
          <w:kern w:val="0"/>
          <w:sz w:val="28"/>
          <w:szCs w:val="28"/>
        </w:rPr>
        <w:t xml:space="preserve"> </w:t>
      </w:r>
      <w:r w:rsidR="00D17902">
        <w:rPr>
          <w:b/>
          <w:kern w:val="0"/>
          <w:sz w:val="28"/>
          <w:szCs w:val="28"/>
        </w:rPr>
        <w:t xml:space="preserve"> </w:t>
      </w:r>
      <w:r w:rsidR="007B1444" w:rsidRPr="00D17902">
        <w:rPr>
          <w:b/>
          <w:kern w:val="0"/>
          <w:sz w:val="28"/>
          <w:szCs w:val="28"/>
        </w:rPr>
        <w:t>ВОРОНЕЖ</w:t>
      </w:r>
      <w:proofErr w:type="gramEnd"/>
    </w:p>
    <w:p w:rsidR="00677684" w:rsidRPr="00D17902" w:rsidRDefault="00677684" w:rsidP="00D17902">
      <w:pPr>
        <w:widowControl/>
        <w:spacing w:line="240" w:lineRule="auto"/>
        <w:ind w:firstLine="0"/>
        <w:rPr>
          <w:b/>
          <w:kern w:val="0"/>
          <w:sz w:val="28"/>
          <w:szCs w:val="28"/>
        </w:rPr>
      </w:pPr>
    </w:p>
    <w:p w:rsidR="00434FC1" w:rsidRPr="00D17902" w:rsidRDefault="001A302D" w:rsidP="001A5D72">
      <w:pPr>
        <w:pStyle w:val="Standard"/>
        <w:spacing w:line="360" w:lineRule="auto"/>
        <w:ind w:firstLine="709"/>
        <w:jc w:val="both"/>
        <w:rPr>
          <w:kern w:val="0"/>
        </w:rPr>
      </w:pPr>
      <w:proofErr w:type="gramStart"/>
      <w:r w:rsidRPr="00D17902">
        <w:rPr>
          <w:kern w:val="0"/>
          <w:shd w:val="clear" w:color="auto" w:fill="FFFFFF"/>
        </w:rPr>
        <w:t xml:space="preserve">Проект межевания территории, </w:t>
      </w:r>
      <w:r w:rsidR="007B1444" w:rsidRPr="00D17902">
        <w:rPr>
          <w:kern w:val="0"/>
        </w:rPr>
        <w:t xml:space="preserve">ограниченной </w:t>
      </w:r>
      <w:r w:rsidR="00E04830" w:rsidRPr="00D17902">
        <w:rPr>
          <w:kern w:val="0"/>
        </w:rPr>
        <w:t>пер. Каховского,</w:t>
      </w:r>
      <w:r w:rsidR="00D17902">
        <w:rPr>
          <w:kern w:val="0"/>
        </w:rPr>
        <w:t xml:space="preserve"> </w:t>
      </w:r>
      <w:r w:rsidR="00E04830" w:rsidRPr="00D17902">
        <w:rPr>
          <w:kern w:val="0"/>
        </w:rPr>
        <w:t>ул.</w:t>
      </w:r>
      <w:r w:rsidR="001A5D72">
        <w:rPr>
          <w:kern w:val="0"/>
        </w:rPr>
        <w:t> </w:t>
      </w:r>
      <w:r w:rsidR="00E04830" w:rsidRPr="00D17902">
        <w:rPr>
          <w:kern w:val="0"/>
        </w:rPr>
        <w:t xml:space="preserve">Челюскинцев, пер. Городской, пер. Цветной </w:t>
      </w:r>
      <w:r w:rsidR="007B1444" w:rsidRPr="00D17902">
        <w:rPr>
          <w:kern w:val="0"/>
        </w:rPr>
        <w:t xml:space="preserve">в </w:t>
      </w:r>
      <w:r w:rsidRPr="00D17902">
        <w:rPr>
          <w:kern w:val="0"/>
          <w:shd w:val="clear" w:color="auto" w:fill="FFFFFF"/>
        </w:rPr>
        <w:t xml:space="preserve">городском округе город Воронеж, разработан на основании </w:t>
      </w:r>
      <w:r w:rsidR="00E04830" w:rsidRPr="00D17902">
        <w:rPr>
          <w:kern w:val="0"/>
          <w:shd w:val="clear" w:color="auto" w:fill="FFFFFF"/>
        </w:rPr>
        <w:t>постановления администрации городского округа город Воронеж от 22.02.2024 № 216 «О подготовке проекта межевания территории, ограниченной пер. Каховского, ул.</w:t>
      </w:r>
      <w:r w:rsidR="001A5D72">
        <w:rPr>
          <w:kern w:val="0"/>
          <w:shd w:val="clear" w:color="auto" w:fill="FFFFFF"/>
        </w:rPr>
        <w:t> </w:t>
      </w:r>
      <w:r w:rsidR="00E04830" w:rsidRPr="00D17902">
        <w:rPr>
          <w:kern w:val="0"/>
          <w:shd w:val="clear" w:color="auto" w:fill="FFFFFF"/>
        </w:rPr>
        <w:t>Челюскинцев,</w:t>
      </w:r>
      <w:r w:rsidR="00D17902">
        <w:rPr>
          <w:kern w:val="0"/>
          <w:shd w:val="clear" w:color="auto" w:fill="FFFFFF"/>
        </w:rPr>
        <w:t xml:space="preserve"> </w:t>
      </w:r>
      <w:r w:rsidR="00E04830" w:rsidRPr="00D17902">
        <w:rPr>
          <w:kern w:val="0"/>
          <w:shd w:val="clear" w:color="auto" w:fill="FFFFFF"/>
        </w:rPr>
        <w:t xml:space="preserve">пер. Городской, пер. Цветной в городском округе город Воронеж», </w:t>
      </w:r>
      <w:r w:rsidRPr="00D17902">
        <w:rPr>
          <w:kern w:val="0"/>
        </w:rPr>
        <w:t>Генерального плана городского</w:t>
      </w:r>
      <w:r w:rsidRPr="00D17902">
        <w:rPr>
          <w:kern w:val="0"/>
          <w:shd w:val="clear" w:color="auto" w:fill="FFFFFF"/>
        </w:rPr>
        <w:t xml:space="preserve"> округа город Воронеж на</w:t>
      </w:r>
      <w:r w:rsidR="001A5D72">
        <w:rPr>
          <w:kern w:val="0"/>
          <w:shd w:val="clear" w:color="auto" w:fill="FFFFFF"/>
        </w:rPr>
        <w:t> </w:t>
      </w:r>
      <w:r w:rsidRPr="00D17902">
        <w:rPr>
          <w:kern w:val="0"/>
          <w:shd w:val="clear" w:color="auto" w:fill="FFFFFF"/>
        </w:rPr>
        <w:t>2021−2041 годы, утвержденного решением</w:t>
      </w:r>
      <w:proofErr w:type="gramEnd"/>
      <w:r w:rsidRPr="00D17902">
        <w:rPr>
          <w:kern w:val="0"/>
          <w:shd w:val="clear" w:color="auto" w:fill="FFFFFF"/>
        </w:rPr>
        <w:t xml:space="preserve"> </w:t>
      </w:r>
      <w:proofErr w:type="gramStart"/>
      <w:r w:rsidRPr="00D17902">
        <w:rPr>
          <w:kern w:val="0"/>
          <w:shd w:val="clear" w:color="auto" w:fill="FFFFFF"/>
        </w:rPr>
        <w:t xml:space="preserve">Воронежской городской Думы от 25.12.2020 </w:t>
      </w:r>
      <w:r w:rsidR="005657EE" w:rsidRPr="00D17902">
        <w:rPr>
          <w:kern w:val="0"/>
          <w:shd w:val="clear" w:color="auto" w:fill="FFFFFF"/>
        </w:rPr>
        <w:t>№ </w:t>
      </w:r>
      <w:r w:rsidRPr="00D17902">
        <w:rPr>
          <w:kern w:val="0"/>
          <w:shd w:val="clear" w:color="auto" w:fill="FFFFFF"/>
        </w:rPr>
        <w:t>137-</w:t>
      </w:r>
      <w:r w:rsidRPr="00D17902">
        <w:rPr>
          <w:kern w:val="0"/>
          <w:shd w:val="clear" w:color="auto" w:fill="FFFFFF"/>
          <w:lang w:val="en-US"/>
        </w:rPr>
        <w:t>V</w:t>
      </w:r>
      <w:r w:rsidR="006A151E" w:rsidRPr="00D17902">
        <w:rPr>
          <w:kern w:val="0"/>
          <w:shd w:val="clear" w:color="auto" w:fill="FFFFFF"/>
        </w:rPr>
        <w:t xml:space="preserve"> </w:t>
      </w:r>
      <w:r w:rsidRPr="00D17902">
        <w:rPr>
          <w:kern w:val="0"/>
          <w:shd w:val="clear" w:color="auto" w:fill="FFFFFF"/>
        </w:rPr>
        <w:t xml:space="preserve">(далее – Генеральный план), </w:t>
      </w:r>
      <w:r w:rsidR="00AD52FF" w:rsidRPr="00D17902">
        <w:rPr>
          <w:kern w:val="0"/>
          <w:shd w:val="clear" w:color="auto" w:fill="FFFFFF"/>
        </w:rPr>
        <w:t xml:space="preserve">Правил землепользования и застройки городского округа город Воронеж, утвержденных решением Воронежской городской Думы от </w:t>
      </w:r>
      <w:r w:rsidR="00CA3E08" w:rsidRPr="00D17902">
        <w:rPr>
          <w:kern w:val="0"/>
        </w:rPr>
        <w:t>20.04.2022</w:t>
      </w:r>
      <w:r w:rsidR="00D17902">
        <w:rPr>
          <w:kern w:val="0"/>
        </w:rPr>
        <w:t xml:space="preserve"> </w:t>
      </w:r>
      <w:r w:rsidR="005657EE" w:rsidRPr="00D17902">
        <w:rPr>
          <w:kern w:val="0"/>
        </w:rPr>
        <w:t>№ </w:t>
      </w:r>
      <w:r w:rsidR="000E26A7" w:rsidRPr="00D17902">
        <w:rPr>
          <w:kern w:val="0"/>
        </w:rPr>
        <w:t>466-</w:t>
      </w:r>
      <w:r w:rsidR="000E26A7" w:rsidRPr="00D17902">
        <w:rPr>
          <w:kern w:val="0"/>
          <w:lang w:val="en-US"/>
        </w:rPr>
        <w:t>V</w:t>
      </w:r>
      <w:r w:rsidR="00AD52FF" w:rsidRPr="00D17902">
        <w:rPr>
          <w:kern w:val="0"/>
          <w:shd w:val="clear" w:color="auto" w:fill="FFFFFF"/>
        </w:rPr>
        <w:t xml:space="preserve"> (далее – Правил</w:t>
      </w:r>
      <w:r w:rsidR="009470B8" w:rsidRPr="00D17902">
        <w:rPr>
          <w:kern w:val="0"/>
          <w:shd w:val="clear" w:color="auto" w:fill="FFFFFF"/>
        </w:rPr>
        <w:t>а</w:t>
      </w:r>
      <w:r w:rsidR="00AD52FF" w:rsidRPr="00D17902">
        <w:rPr>
          <w:kern w:val="0"/>
          <w:shd w:val="clear" w:color="auto" w:fill="FFFFFF"/>
        </w:rPr>
        <w:t xml:space="preserve"> землепользования и застройки), в соответствии с требованиями Градостроительного кодекса Российской Федерации</w:t>
      </w:r>
      <w:r w:rsidR="00D6084C" w:rsidRPr="00D17902">
        <w:rPr>
          <w:kern w:val="0"/>
          <w:shd w:val="clear" w:color="auto" w:fill="FFFFFF"/>
        </w:rPr>
        <w:t xml:space="preserve"> (далее – </w:t>
      </w:r>
      <w:proofErr w:type="spellStart"/>
      <w:r w:rsidR="005657EE" w:rsidRPr="00D17902">
        <w:rPr>
          <w:kern w:val="0"/>
          <w:shd w:val="clear" w:color="auto" w:fill="FFFFFF"/>
        </w:rPr>
        <w:t>ГрК</w:t>
      </w:r>
      <w:proofErr w:type="spellEnd"/>
      <w:r w:rsidR="005657EE" w:rsidRPr="00D17902">
        <w:rPr>
          <w:kern w:val="0"/>
          <w:shd w:val="clear" w:color="auto" w:fill="FFFFFF"/>
        </w:rPr>
        <w:t> РФ</w:t>
      </w:r>
      <w:r w:rsidR="00D6084C" w:rsidRPr="00D17902">
        <w:rPr>
          <w:kern w:val="0"/>
          <w:shd w:val="clear" w:color="auto" w:fill="FFFFFF"/>
        </w:rPr>
        <w:t>)</w:t>
      </w:r>
      <w:r w:rsidR="00AD52FF" w:rsidRPr="00D17902">
        <w:rPr>
          <w:kern w:val="0"/>
          <w:shd w:val="clear" w:color="auto" w:fill="FFFFFF"/>
        </w:rPr>
        <w:t xml:space="preserve">, </w:t>
      </w:r>
      <w:r w:rsidR="001955B4" w:rsidRPr="00D17902">
        <w:rPr>
          <w:kern w:val="0"/>
          <w:shd w:val="clear" w:color="auto" w:fill="FFFFFF"/>
        </w:rPr>
        <w:t xml:space="preserve">Земельного кодекса Российской федерации (далее – ЗК РФ), </w:t>
      </w:r>
      <w:r w:rsidR="00AD52FF" w:rsidRPr="00D17902">
        <w:rPr>
          <w:kern w:val="0"/>
          <w:shd w:val="clear" w:color="auto" w:fill="FFFFFF"/>
        </w:rPr>
        <w:t>иных нормативных правовых актов Российской Федерации, Воронежской области, муниципальных правовых актов городского</w:t>
      </w:r>
      <w:proofErr w:type="gramEnd"/>
      <w:r w:rsidR="00AD52FF" w:rsidRPr="00D17902">
        <w:rPr>
          <w:kern w:val="0"/>
          <w:shd w:val="clear" w:color="auto" w:fill="FFFFFF"/>
        </w:rPr>
        <w:t xml:space="preserve"> округа город Воронеж.</w:t>
      </w:r>
    </w:p>
    <w:p w:rsidR="00434FC1" w:rsidRPr="00D17902" w:rsidRDefault="00434FC1" w:rsidP="001A5D72">
      <w:pPr>
        <w:pStyle w:val="Standard"/>
        <w:spacing w:line="360" w:lineRule="auto"/>
        <w:ind w:firstLine="709"/>
        <w:jc w:val="both"/>
        <w:rPr>
          <w:kern w:val="0"/>
        </w:rPr>
      </w:pPr>
      <w:r w:rsidRPr="00D17902">
        <w:rPr>
          <w:kern w:val="0"/>
        </w:rPr>
        <w:t xml:space="preserve">В соответствии с ч. 2 ст. 43 </w:t>
      </w:r>
      <w:proofErr w:type="spellStart"/>
      <w:r w:rsidR="005657EE" w:rsidRPr="00D17902">
        <w:rPr>
          <w:kern w:val="0"/>
        </w:rPr>
        <w:t>ГрК</w:t>
      </w:r>
      <w:proofErr w:type="spellEnd"/>
      <w:r w:rsidR="005657EE" w:rsidRPr="00D17902">
        <w:rPr>
          <w:kern w:val="0"/>
        </w:rPr>
        <w:t> РФ</w:t>
      </w:r>
      <w:r w:rsidRPr="00D17902">
        <w:rPr>
          <w:kern w:val="0"/>
        </w:rPr>
        <w:t xml:space="preserve"> подготовка проекта межеван</w:t>
      </w:r>
      <w:r w:rsidR="001F7BEC" w:rsidRPr="00D17902">
        <w:rPr>
          <w:kern w:val="0"/>
        </w:rPr>
        <w:t>ия территории осуществляется</w:t>
      </w:r>
      <w:r w:rsidRPr="00D17902">
        <w:rPr>
          <w:kern w:val="0"/>
        </w:rPr>
        <w:t>:</w:t>
      </w:r>
    </w:p>
    <w:p w:rsidR="00362CDB" w:rsidRPr="00D17902" w:rsidRDefault="00362CDB" w:rsidP="001A5D72">
      <w:pPr>
        <w:pStyle w:val="23"/>
        <w:widowControl/>
        <w:spacing w:after="0" w:line="360" w:lineRule="auto"/>
        <w:ind w:left="0" w:firstLine="709"/>
        <w:rPr>
          <w:kern w:val="0"/>
          <w:sz w:val="28"/>
          <w:szCs w:val="28"/>
        </w:rPr>
      </w:pPr>
      <w:r w:rsidRPr="00D17902">
        <w:rPr>
          <w:kern w:val="0"/>
          <w:sz w:val="28"/>
          <w:szCs w:val="28"/>
        </w:rPr>
        <w:t>-</w:t>
      </w:r>
      <w:r w:rsidR="003555CA" w:rsidRPr="00D17902">
        <w:rPr>
          <w:kern w:val="0"/>
          <w:sz w:val="28"/>
          <w:szCs w:val="28"/>
        </w:rPr>
        <w:t> </w:t>
      </w:r>
      <w:r w:rsidR="001F7BEC" w:rsidRPr="00D17902">
        <w:rPr>
          <w:kern w:val="0"/>
          <w:sz w:val="28"/>
          <w:szCs w:val="28"/>
        </w:rPr>
        <w:t xml:space="preserve">для </w:t>
      </w:r>
      <w:r w:rsidR="00434FC1" w:rsidRPr="00D17902">
        <w:rPr>
          <w:kern w:val="0"/>
          <w:sz w:val="28"/>
          <w:szCs w:val="28"/>
        </w:rPr>
        <w:t>определения местоположения границ образуемых и</w:t>
      </w:r>
      <w:r w:rsidRPr="00D17902">
        <w:rPr>
          <w:kern w:val="0"/>
          <w:sz w:val="28"/>
          <w:szCs w:val="28"/>
        </w:rPr>
        <w:t xml:space="preserve"> изменяемых земельных участков;</w:t>
      </w:r>
    </w:p>
    <w:p w:rsidR="00434FC1" w:rsidRPr="00D17902" w:rsidRDefault="00362CDB" w:rsidP="001A5D72">
      <w:pPr>
        <w:pStyle w:val="23"/>
        <w:widowControl/>
        <w:spacing w:after="0" w:line="360" w:lineRule="auto"/>
        <w:ind w:left="0" w:firstLine="709"/>
        <w:rPr>
          <w:kern w:val="0"/>
          <w:sz w:val="28"/>
          <w:szCs w:val="28"/>
        </w:rPr>
      </w:pPr>
      <w:proofErr w:type="gramStart"/>
      <w:r w:rsidRPr="00D17902">
        <w:rPr>
          <w:kern w:val="0"/>
          <w:sz w:val="28"/>
          <w:szCs w:val="28"/>
        </w:rPr>
        <w:lastRenderedPageBreak/>
        <w:t>-</w:t>
      </w:r>
      <w:r w:rsidR="003555CA" w:rsidRPr="00D17902">
        <w:rPr>
          <w:kern w:val="0"/>
          <w:sz w:val="28"/>
          <w:szCs w:val="28"/>
        </w:rPr>
        <w:t> </w:t>
      </w:r>
      <w:r w:rsidR="001F7BEC" w:rsidRPr="00D17902">
        <w:rPr>
          <w:kern w:val="0"/>
          <w:sz w:val="28"/>
          <w:szCs w:val="28"/>
        </w:rPr>
        <w:t xml:space="preserve">для </w:t>
      </w:r>
      <w:r w:rsidR="00434FC1" w:rsidRPr="00D17902">
        <w:rPr>
          <w:kern w:val="0"/>
          <w:sz w:val="28"/>
          <w:szCs w:val="28"/>
        </w:rPr>
        <w:t>установления, изменения, отмены красных линий для</w:t>
      </w:r>
      <w:r w:rsidR="001A5D72">
        <w:rPr>
          <w:kern w:val="0"/>
          <w:sz w:val="28"/>
          <w:szCs w:val="28"/>
        </w:rPr>
        <w:t> </w:t>
      </w:r>
      <w:r w:rsidR="00434FC1" w:rsidRPr="00D17902">
        <w:rPr>
          <w:kern w:val="0"/>
          <w:sz w:val="28"/>
          <w:szCs w:val="28"/>
        </w:rPr>
        <w:t>застроенных территорий, в границах которых не планируется размещение новых объектов капитального строительства, а также для</w:t>
      </w:r>
      <w:r w:rsidR="001A5D72">
        <w:rPr>
          <w:kern w:val="0"/>
          <w:sz w:val="28"/>
          <w:szCs w:val="28"/>
        </w:rPr>
        <w:t> </w:t>
      </w:r>
      <w:r w:rsidR="00434FC1" w:rsidRPr="00D17902">
        <w:rPr>
          <w:kern w:val="0"/>
          <w:sz w:val="28"/>
          <w:szCs w:val="28"/>
        </w:rPr>
        <w:t>установления, изменения, отмены красных линий в связи с образованием и (или) изменением земельного участка, расположенного в границах территории, применительно к которой не предусматривается осуществление деятельности по комплексному и устойчивому развитию территории, при</w:t>
      </w:r>
      <w:r w:rsidR="001A5D72">
        <w:rPr>
          <w:kern w:val="0"/>
          <w:sz w:val="28"/>
          <w:szCs w:val="28"/>
        </w:rPr>
        <w:t> </w:t>
      </w:r>
      <w:r w:rsidR="00434FC1" w:rsidRPr="00D17902">
        <w:rPr>
          <w:kern w:val="0"/>
          <w:sz w:val="28"/>
          <w:szCs w:val="28"/>
        </w:rPr>
        <w:t>условии, что такие установление, изменение, отмена</w:t>
      </w:r>
      <w:proofErr w:type="gramEnd"/>
      <w:r w:rsidR="00434FC1" w:rsidRPr="00D17902">
        <w:rPr>
          <w:kern w:val="0"/>
          <w:sz w:val="28"/>
          <w:szCs w:val="28"/>
        </w:rPr>
        <w:t xml:space="preserve"> влекут за собой исключительно изменение границ территории общего пользования.</w:t>
      </w:r>
    </w:p>
    <w:p w:rsidR="00434FC1" w:rsidRPr="00D17902" w:rsidRDefault="00434FC1" w:rsidP="001A5D72">
      <w:pPr>
        <w:pStyle w:val="23"/>
        <w:widowControl/>
        <w:spacing w:after="0" w:line="360" w:lineRule="auto"/>
        <w:ind w:left="0" w:firstLine="709"/>
        <w:rPr>
          <w:kern w:val="0"/>
          <w:sz w:val="28"/>
          <w:szCs w:val="28"/>
        </w:rPr>
      </w:pPr>
      <w:r w:rsidRPr="00D17902">
        <w:rPr>
          <w:kern w:val="0"/>
          <w:sz w:val="28"/>
          <w:szCs w:val="28"/>
        </w:rPr>
        <w:t xml:space="preserve">Согласно ч. 4 ст. 41 </w:t>
      </w:r>
      <w:proofErr w:type="spellStart"/>
      <w:r w:rsidR="005657EE" w:rsidRPr="00D17902">
        <w:rPr>
          <w:kern w:val="0"/>
          <w:sz w:val="28"/>
          <w:szCs w:val="28"/>
        </w:rPr>
        <w:t>ГрК</w:t>
      </w:r>
      <w:proofErr w:type="spellEnd"/>
      <w:r w:rsidR="00C9502F">
        <w:rPr>
          <w:kern w:val="0"/>
          <w:sz w:val="28"/>
          <w:szCs w:val="28"/>
        </w:rPr>
        <w:t xml:space="preserve"> </w:t>
      </w:r>
      <w:bookmarkStart w:id="0" w:name="_GoBack"/>
      <w:bookmarkEnd w:id="0"/>
      <w:r w:rsidR="005657EE" w:rsidRPr="00D17902">
        <w:rPr>
          <w:kern w:val="0"/>
          <w:sz w:val="28"/>
          <w:szCs w:val="28"/>
        </w:rPr>
        <w:t>РФ</w:t>
      </w:r>
      <w:r w:rsidR="00D6084C" w:rsidRPr="00D17902">
        <w:rPr>
          <w:kern w:val="0"/>
          <w:sz w:val="28"/>
          <w:szCs w:val="28"/>
        </w:rPr>
        <w:t xml:space="preserve"> </w:t>
      </w:r>
      <w:r w:rsidRPr="00D17902">
        <w:rPr>
          <w:kern w:val="0"/>
          <w:sz w:val="28"/>
          <w:szCs w:val="28"/>
        </w:rPr>
        <w:t>видами документации по планировке территории являются проект планировки территории и проект межевания</w:t>
      </w:r>
      <w:r w:rsidR="005657EE" w:rsidRPr="00D17902">
        <w:rPr>
          <w:kern w:val="0"/>
          <w:sz w:val="28"/>
          <w:szCs w:val="28"/>
        </w:rPr>
        <w:t> </w:t>
      </w:r>
      <w:r w:rsidRPr="00D17902">
        <w:rPr>
          <w:kern w:val="0"/>
          <w:sz w:val="28"/>
          <w:szCs w:val="28"/>
        </w:rPr>
        <w:t>территории.</w:t>
      </w:r>
    </w:p>
    <w:p w:rsidR="00D46B4F" w:rsidRPr="00D17902" w:rsidRDefault="00AD52FF" w:rsidP="001A5D72">
      <w:pPr>
        <w:pStyle w:val="Standard"/>
        <w:spacing w:line="360" w:lineRule="auto"/>
        <w:ind w:firstLine="709"/>
        <w:jc w:val="both"/>
        <w:rPr>
          <w:kern w:val="0"/>
          <w:shd w:val="clear" w:color="auto" w:fill="FFFFFF"/>
        </w:rPr>
      </w:pPr>
      <w:proofErr w:type="gramStart"/>
      <w:r w:rsidRPr="00D17902">
        <w:rPr>
          <w:kern w:val="0"/>
          <w:shd w:val="clear" w:color="auto" w:fill="FFFFFF"/>
        </w:rPr>
        <w:t>Подготовка проекта межевания территории осуществляется применительно к территории, расположенной в границах одного или</w:t>
      </w:r>
      <w:r w:rsidR="001A5D72">
        <w:rPr>
          <w:kern w:val="0"/>
          <w:shd w:val="clear" w:color="auto" w:fill="FFFFFF"/>
        </w:rPr>
        <w:t> </w:t>
      </w:r>
      <w:r w:rsidRPr="00D17902">
        <w:rPr>
          <w:kern w:val="0"/>
          <w:shd w:val="clear" w:color="auto" w:fill="FFFFFF"/>
        </w:rPr>
        <w:t>нескольких смежных элементов планировочной структуры, границах определенно</w:t>
      </w:r>
      <w:r w:rsidR="00D97197" w:rsidRPr="00D17902">
        <w:rPr>
          <w:kern w:val="0"/>
          <w:shd w:val="clear" w:color="auto" w:fill="FFFFFF"/>
        </w:rPr>
        <w:t>й п</w:t>
      </w:r>
      <w:r w:rsidRPr="00D17902">
        <w:rPr>
          <w:kern w:val="0"/>
          <w:shd w:val="clear" w:color="auto" w:fill="FFFFFF"/>
        </w:rPr>
        <w:t>равилами землепользования и застройки</w:t>
      </w:r>
      <w:r w:rsidR="0069338C" w:rsidRPr="00D17902">
        <w:rPr>
          <w:kern w:val="0"/>
          <w:shd w:val="clear" w:color="auto" w:fill="FFFFFF"/>
        </w:rPr>
        <w:t xml:space="preserve"> </w:t>
      </w:r>
      <w:r w:rsidRPr="00D17902">
        <w:rPr>
          <w:kern w:val="0"/>
          <w:shd w:val="clear" w:color="auto" w:fill="FFFFFF"/>
        </w:rPr>
        <w:t>территориальной зоны и (или) границах установленной схемой территориального план</w:t>
      </w:r>
      <w:r w:rsidR="00D97197" w:rsidRPr="00D17902">
        <w:rPr>
          <w:kern w:val="0"/>
          <w:shd w:val="clear" w:color="auto" w:fill="FFFFFF"/>
        </w:rPr>
        <w:t xml:space="preserve">ирования муниципального района, </w:t>
      </w:r>
      <w:r w:rsidRPr="00D17902">
        <w:rPr>
          <w:kern w:val="0"/>
          <w:shd w:val="clear" w:color="auto" w:fill="FFFFFF"/>
        </w:rPr>
        <w:t>генеральным планом поселения, городского округа функциональной зоны.</w:t>
      </w:r>
      <w:proofErr w:type="gramEnd"/>
    </w:p>
    <w:p w:rsidR="00FD029C" w:rsidRPr="00D17902" w:rsidRDefault="00FD029C" w:rsidP="001A5D72">
      <w:pPr>
        <w:pStyle w:val="Standard"/>
        <w:spacing w:line="360" w:lineRule="auto"/>
        <w:ind w:firstLine="709"/>
        <w:jc w:val="both"/>
        <w:rPr>
          <w:kern w:val="0"/>
        </w:rPr>
      </w:pPr>
      <w:r w:rsidRPr="00D17902">
        <w:rPr>
          <w:kern w:val="0"/>
        </w:rPr>
        <w:t>Подготовка проекта межевания территории предусмотрена в целях определения местоположения границ образуемых и изменяемых земельных участков с учетом интересов правообладателей земельных участков; интересов правообладателей смежных земельных участков; данных о</w:t>
      </w:r>
      <w:r w:rsidR="001A5D72">
        <w:rPr>
          <w:kern w:val="0"/>
        </w:rPr>
        <w:t> </w:t>
      </w:r>
      <w:r w:rsidRPr="00D17902">
        <w:rPr>
          <w:kern w:val="0"/>
        </w:rPr>
        <w:t>местоположении существующих объектов капитального строительства, сооружений элементов благоустройства; утвержденных и поставленных на</w:t>
      </w:r>
      <w:r w:rsidR="001A5D72">
        <w:rPr>
          <w:kern w:val="0"/>
        </w:rPr>
        <w:t> </w:t>
      </w:r>
      <w:r w:rsidRPr="00D17902">
        <w:rPr>
          <w:kern w:val="0"/>
        </w:rPr>
        <w:t>кадастровый учет санитарно-защитных зон; сведений, предоставленных заказчиком.</w:t>
      </w:r>
    </w:p>
    <w:p w:rsidR="00FD029C" w:rsidRPr="00D17902" w:rsidRDefault="00FD029C" w:rsidP="001A5D72">
      <w:pPr>
        <w:pStyle w:val="Standard"/>
        <w:spacing w:line="360" w:lineRule="auto"/>
        <w:ind w:firstLine="709"/>
        <w:jc w:val="both"/>
        <w:rPr>
          <w:kern w:val="0"/>
        </w:rPr>
      </w:pPr>
      <w:r w:rsidRPr="00D17902">
        <w:rPr>
          <w:kern w:val="0"/>
        </w:rPr>
        <w:t>При подготовке проекта межевания территории определение местоположения границ образуемых и изменяемых з</w:t>
      </w:r>
      <w:r w:rsidR="00992963" w:rsidRPr="00D17902">
        <w:rPr>
          <w:kern w:val="0"/>
        </w:rPr>
        <w:t xml:space="preserve">емельных участков </w:t>
      </w:r>
      <w:r w:rsidR="00992963" w:rsidRPr="00D17902">
        <w:rPr>
          <w:kern w:val="0"/>
        </w:rPr>
        <w:lastRenderedPageBreak/>
        <w:t>осуществлялось</w:t>
      </w:r>
      <w:r w:rsidRPr="00D17902">
        <w:rPr>
          <w:kern w:val="0"/>
        </w:rPr>
        <w:t xml:space="preserve"> в соответствии с градостроительными регламентами и</w:t>
      </w:r>
      <w:r w:rsidR="001A5D72">
        <w:rPr>
          <w:kern w:val="0"/>
        </w:rPr>
        <w:t> </w:t>
      </w:r>
      <w:r w:rsidRPr="00D17902">
        <w:rPr>
          <w:kern w:val="0"/>
        </w:rPr>
        <w:t>нормами отвода земельных участков для конкретных видов деятельности.</w:t>
      </w:r>
    </w:p>
    <w:p w:rsidR="007B1444" w:rsidRPr="00D17902" w:rsidRDefault="00D97197" w:rsidP="001A5D72">
      <w:pPr>
        <w:pStyle w:val="Standard"/>
        <w:spacing w:line="360" w:lineRule="auto"/>
        <w:ind w:firstLine="709"/>
        <w:jc w:val="both"/>
        <w:rPr>
          <w:kern w:val="0"/>
        </w:rPr>
      </w:pPr>
      <w:r w:rsidRPr="00D17902">
        <w:rPr>
          <w:kern w:val="0"/>
        </w:rPr>
        <w:t>Рассматриваемая</w:t>
      </w:r>
      <w:r w:rsidR="00565004" w:rsidRPr="00D17902">
        <w:rPr>
          <w:kern w:val="0"/>
        </w:rPr>
        <w:t xml:space="preserve"> территори</w:t>
      </w:r>
      <w:r w:rsidRPr="00D17902">
        <w:rPr>
          <w:kern w:val="0"/>
        </w:rPr>
        <w:t>я</w:t>
      </w:r>
      <w:r w:rsidR="00B14E1F" w:rsidRPr="00D17902">
        <w:rPr>
          <w:kern w:val="0"/>
        </w:rPr>
        <w:t xml:space="preserve"> </w:t>
      </w:r>
      <w:r w:rsidR="009F4B4A" w:rsidRPr="00D17902">
        <w:rPr>
          <w:kern w:val="0"/>
        </w:rPr>
        <w:t>расположена</w:t>
      </w:r>
      <w:r w:rsidR="00700476" w:rsidRPr="00D17902">
        <w:rPr>
          <w:kern w:val="0"/>
        </w:rPr>
        <w:t xml:space="preserve"> в </w:t>
      </w:r>
      <w:r w:rsidR="00FD029C" w:rsidRPr="00D17902">
        <w:rPr>
          <w:kern w:val="0"/>
        </w:rPr>
        <w:t xml:space="preserve">Ленинском </w:t>
      </w:r>
      <w:r w:rsidR="007B1444" w:rsidRPr="00D17902">
        <w:rPr>
          <w:kern w:val="0"/>
        </w:rPr>
        <w:t xml:space="preserve">районе </w:t>
      </w:r>
      <w:r w:rsidR="00FE1C9C" w:rsidRPr="00D17902">
        <w:rPr>
          <w:kern w:val="0"/>
        </w:rPr>
        <w:t xml:space="preserve">городского округа </w:t>
      </w:r>
      <w:r w:rsidR="00693818" w:rsidRPr="00D17902">
        <w:rPr>
          <w:kern w:val="0"/>
        </w:rPr>
        <w:t xml:space="preserve">город </w:t>
      </w:r>
      <w:r w:rsidR="00FE1C9C" w:rsidRPr="00D17902">
        <w:rPr>
          <w:kern w:val="0"/>
        </w:rPr>
        <w:t>Воронеж</w:t>
      </w:r>
      <w:r w:rsidR="00FD029C" w:rsidRPr="00D17902">
        <w:rPr>
          <w:kern w:val="0"/>
        </w:rPr>
        <w:t xml:space="preserve"> и составляет 4,6 га.</w:t>
      </w:r>
    </w:p>
    <w:p w:rsidR="00FD029C" w:rsidRPr="00D17902" w:rsidRDefault="00FD029C" w:rsidP="001A5D72">
      <w:pPr>
        <w:pStyle w:val="Standard"/>
        <w:spacing w:line="360" w:lineRule="auto"/>
        <w:ind w:firstLine="709"/>
        <w:jc w:val="both"/>
        <w:rPr>
          <w:kern w:val="0"/>
          <w:highlight w:val="yellow"/>
        </w:rPr>
      </w:pPr>
      <w:r w:rsidRPr="00D17902">
        <w:rPr>
          <w:kern w:val="0"/>
        </w:rPr>
        <w:t>Ранее в отношении части рассматриваемой территории постановлением администрации городского округа город Воронеж от 03.03.2021 № 143 утвержден проект межевания территории, ограниченной ул. 20-летия Октября, ул. Челюскинцев, туп. Балтийский, ул. 5 Декабря в городском округе город Воронеж.</w:t>
      </w:r>
    </w:p>
    <w:p w:rsidR="002607DB" w:rsidRPr="00D17902" w:rsidRDefault="002607DB" w:rsidP="001A5D72">
      <w:pPr>
        <w:pStyle w:val="Standard"/>
        <w:spacing w:line="360" w:lineRule="auto"/>
        <w:ind w:firstLine="709"/>
        <w:jc w:val="both"/>
        <w:rPr>
          <w:kern w:val="0"/>
        </w:rPr>
      </w:pPr>
      <w:r w:rsidRPr="00D17902">
        <w:rPr>
          <w:kern w:val="0"/>
        </w:rPr>
        <w:t xml:space="preserve">Согласно Правилам землепользования и застройки планируемая территория расположена в следующих территориальных зонах: </w:t>
      </w:r>
    </w:p>
    <w:p w:rsidR="006D0CAF" w:rsidRPr="00D17902" w:rsidRDefault="005D52A9" w:rsidP="001A5D72">
      <w:pPr>
        <w:pStyle w:val="Standard"/>
        <w:spacing w:line="360" w:lineRule="auto"/>
        <w:ind w:firstLine="709"/>
        <w:jc w:val="both"/>
        <w:rPr>
          <w:kern w:val="0"/>
        </w:rPr>
      </w:pPr>
      <w:r w:rsidRPr="00D17902">
        <w:rPr>
          <w:kern w:val="0"/>
        </w:rPr>
        <w:t>-</w:t>
      </w:r>
      <w:r w:rsidR="001A5D72">
        <w:rPr>
          <w:kern w:val="0"/>
        </w:rPr>
        <w:t> </w:t>
      </w:r>
      <w:r w:rsidRPr="00D17902">
        <w:rPr>
          <w:kern w:val="0"/>
        </w:rPr>
        <w:t>ЖТ «Зона малоэтажной жилой застройки».</w:t>
      </w:r>
    </w:p>
    <w:p w:rsidR="006D0CAF" w:rsidRPr="00D17902" w:rsidRDefault="006D0CAF" w:rsidP="001A5D72">
      <w:pPr>
        <w:pStyle w:val="Standard"/>
        <w:spacing w:line="360" w:lineRule="auto"/>
        <w:ind w:firstLine="709"/>
        <w:jc w:val="both"/>
        <w:rPr>
          <w:kern w:val="0"/>
        </w:rPr>
      </w:pPr>
      <w:r w:rsidRPr="00D17902">
        <w:rPr>
          <w:kern w:val="0"/>
        </w:rPr>
        <w:t>Регламент ЖТ применяется для кварталов (микрорайонов) и районов с</w:t>
      </w:r>
      <w:r w:rsidR="001A5D72">
        <w:rPr>
          <w:kern w:val="0"/>
        </w:rPr>
        <w:t> </w:t>
      </w:r>
      <w:r w:rsidRPr="00D17902">
        <w:rPr>
          <w:kern w:val="0"/>
        </w:rPr>
        <w:t>высокоплотной малоэтажной жилой застройкой: индивидуальной, блокированной и многоквартирной. Действие регламента ЖТ направлено на</w:t>
      </w:r>
      <w:r w:rsidR="001A5D72">
        <w:rPr>
          <w:kern w:val="0"/>
        </w:rPr>
        <w:t> </w:t>
      </w:r>
      <w:r w:rsidRPr="00D17902">
        <w:rPr>
          <w:kern w:val="0"/>
        </w:rPr>
        <w:t>обеспечение приватности и качества жизни населения в</w:t>
      </w:r>
      <w:r w:rsidR="001A5D72">
        <w:rPr>
          <w:kern w:val="0"/>
        </w:rPr>
        <w:t> </w:t>
      </w:r>
      <w:proofErr w:type="spellStart"/>
      <w:r w:rsidRPr="00D17902">
        <w:rPr>
          <w:kern w:val="0"/>
        </w:rPr>
        <w:t>высокоурбанизированной</w:t>
      </w:r>
      <w:proofErr w:type="spellEnd"/>
      <w:r w:rsidRPr="00D17902">
        <w:rPr>
          <w:kern w:val="0"/>
        </w:rPr>
        <w:t xml:space="preserve"> среде с размещением локальных общественных центров обслуживания. Данный регламент применяется как основной для зон индивидуального жилищного строительства в центральном ядре города;</w:t>
      </w:r>
    </w:p>
    <w:p w:rsidR="006D0CAF" w:rsidRPr="00D17902" w:rsidRDefault="005D52A9" w:rsidP="001A5D72">
      <w:pPr>
        <w:pStyle w:val="Standard"/>
        <w:spacing w:line="360" w:lineRule="auto"/>
        <w:ind w:firstLine="709"/>
        <w:jc w:val="both"/>
        <w:rPr>
          <w:kern w:val="0"/>
        </w:rPr>
      </w:pPr>
      <w:r w:rsidRPr="00D17902">
        <w:rPr>
          <w:kern w:val="0"/>
        </w:rPr>
        <w:t>-</w:t>
      </w:r>
      <w:r w:rsidR="001A5D72">
        <w:rPr>
          <w:kern w:val="0"/>
        </w:rPr>
        <w:t> </w:t>
      </w:r>
      <w:r w:rsidRPr="00D17902">
        <w:rPr>
          <w:kern w:val="0"/>
        </w:rPr>
        <w:t>ОДМ «З</w:t>
      </w:r>
      <w:r w:rsidR="006D0CAF" w:rsidRPr="00D17902">
        <w:rPr>
          <w:kern w:val="0"/>
        </w:rPr>
        <w:t>она смешанно</w:t>
      </w:r>
      <w:r w:rsidRPr="00D17902">
        <w:rPr>
          <w:kern w:val="0"/>
        </w:rPr>
        <w:t>й общественно-деловой застройки».</w:t>
      </w:r>
    </w:p>
    <w:p w:rsidR="006D0CAF" w:rsidRPr="00D17902" w:rsidRDefault="006D0CAF" w:rsidP="001A5D72">
      <w:pPr>
        <w:pStyle w:val="Standard"/>
        <w:spacing w:line="360" w:lineRule="auto"/>
        <w:ind w:firstLine="709"/>
        <w:jc w:val="both"/>
        <w:rPr>
          <w:kern w:val="0"/>
        </w:rPr>
      </w:pPr>
      <w:r w:rsidRPr="00D17902">
        <w:rPr>
          <w:kern w:val="0"/>
        </w:rPr>
        <w:t>Градостроительный регламент ОДМ устанавливается для сложившихся территорий смешанного функционального назначения, характеризующихся высокой гетерогенностью (разнообразием) среды в границах каждого квартала. Регламент предназначен для территорий исторического центра города, регулируемых в первую очередь по условиям охраны объектов культурного наследия. Регламент также может устанавливаться для новых городских центров смешанного размещения жилой и общественной застройки;</w:t>
      </w:r>
    </w:p>
    <w:p w:rsidR="006D0CAF" w:rsidRPr="00D17902" w:rsidRDefault="005D52A9" w:rsidP="001A5D72">
      <w:pPr>
        <w:pStyle w:val="Standard"/>
        <w:spacing w:line="360" w:lineRule="auto"/>
        <w:ind w:firstLine="709"/>
        <w:jc w:val="both"/>
        <w:rPr>
          <w:kern w:val="0"/>
        </w:rPr>
      </w:pPr>
      <w:r w:rsidRPr="00D17902">
        <w:rPr>
          <w:kern w:val="0"/>
        </w:rPr>
        <w:lastRenderedPageBreak/>
        <w:t>-</w:t>
      </w:r>
      <w:r w:rsidR="001A5D72">
        <w:rPr>
          <w:kern w:val="0"/>
        </w:rPr>
        <w:t> </w:t>
      </w:r>
      <w:r w:rsidRPr="00D17902">
        <w:rPr>
          <w:kern w:val="0"/>
        </w:rPr>
        <w:t>ОД</w:t>
      </w:r>
      <w:proofErr w:type="gramStart"/>
      <w:r w:rsidRPr="00D17902">
        <w:rPr>
          <w:kern w:val="0"/>
        </w:rPr>
        <w:t>С(</w:t>
      </w:r>
      <w:proofErr w:type="gramEnd"/>
      <w:r w:rsidRPr="00D17902">
        <w:rPr>
          <w:kern w:val="0"/>
        </w:rPr>
        <w:t>о)</w:t>
      </w:r>
      <w:r w:rsidR="00D17902">
        <w:rPr>
          <w:kern w:val="0"/>
        </w:rPr>
        <w:t xml:space="preserve"> </w:t>
      </w:r>
      <w:r w:rsidRPr="00D17902">
        <w:rPr>
          <w:kern w:val="0"/>
        </w:rPr>
        <w:t>«З</w:t>
      </w:r>
      <w:r w:rsidR="006D0CAF" w:rsidRPr="00D17902">
        <w:rPr>
          <w:kern w:val="0"/>
        </w:rPr>
        <w:t xml:space="preserve">она особого регламента специализированной </w:t>
      </w:r>
      <w:r w:rsidR="00992963" w:rsidRPr="00D17902">
        <w:rPr>
          <w:kern w:val="0"/>
        </w:rPr>
        <w:t>общественно-деловой застройки (т</w:t>
      </w:r>
      <w:r w:rsidR="006D0CAF" w:rsidRPr="00D17902">
        <w:rPr>
          <w:kern w:val="0"/>
        </w:rPr>
        <w:t>ерриториальная зона размещения внутриквартальной социальной инфраструктуры)</w:t>
      </w:r>
      <w:r w:rsidRPr="00D17902">
        <w:rPr>
          <w:kern w:val="0"/>
        </w:rPr>
        <w:t>»</w:t>
      </w:r>
      <w:r w:rsidR="006D0CAF" w:rsidRPr="00D17902">
        <w:rPr>
          <w:kern w:val="0"/>
        </w:rPr>
        <w:t>.</w:t>
      </w:r>
    </w:p>
    <w:p w:rsidR="006D0CAF" w:rsidRPr="00D17902" w:rsidRDefault="006D0CAF" w:rsidP="001A5D72">
      <w:pPr>
        <w:pStyle w:val="Standard"/>
        <w:spacing w:line="360" w:lineRule="auto"/>
        <w:ind w:firstLine="709"/>
        <w:jc w:val="both"/>
        <w:rPr>
          <w:kern w:val="0"/>
        </w:rPr>
      </w:pPr>
      <w:r w:rsidRPr="00D17902">
        <w:rPr>
          <w:kern w:val="0"/>
        </w:rPr>
        <w:t>Градостроительный регламент внутриквартальной социальной инфраструктуры. Данный вспомогательный регламент ОД</w:t>
      </w:r>
      <w:proofErr w:type="gramStart"/>
      <w:r w:rsidRPr="00D17902">
        <w:rPr>
          <w:kern w:val="0"/>
        </w:rPr>
        <w:t>С(</w:t>
      </w:r>
      <w:proofErr w:type="gramEnd"/>
      <w:r w:rsidRPr="00D17902">
        <w:rPr>
          <w:kern w:val="0"/>
        </w:rPr>
        <w:t>о) предназначен для резервирования новых и протекции существующих территорий размещения локальных объектов социальной инфраструктуры: школ, детского дошкольного образования, спортивных площадок и физкультурно-оздоровительных учреждений. Регламент устанавливается в составе жилых кварталов и микрорайонов. В зоне действия данного регламента пешеходное движение является приоритетным. Не допускается размещение объектов транспортной инфраструктуры, а также объектов, формирующих транзитные посетительские потоки.</w:t>
      </w:r>
    </w:p>
    <w:p w:rsidR="00B06648" w:rsidRPr="00D17902" w:rsidRDefault="00700476" w:rsidP="001A5D72">
      <w:pPr>
        <w:pStyle w:val="Standard"/>
        <w:spacing w:line="360" w:lineRule="auto"/>
        <w:ind w:firstLine="709"/>
        <w:jc w:val="both"/>
        <w:rPr>
          <w:kern w:val="0"/>
        </w:rPr>
      </w:pPr>
      <w:r w:rsidRPr="00D17902">
        <w:rPr>
          <w:kern w:val="0"/>
        </w:rPr>
        <w:t xml:space="preserve">Перечень координат характерных точек границ территории, ограниченной </w:t>
      </w:r>
      <w:r w:rsidR="006D0CAF" w:rsidRPr="00D17902">
        <w:rPr>
          <w:kern w:val="0"/>
        </w:rPr>
        <w:t>пер. Каховского, ул. Челюскинцев, пер. Городской,</w:t>
      </w:r>
      <w:r w:rsidR="00D17902">
        <w:rPr>
          <w:kern w:val="0"/>
        </w:rPr>
        <w:t xml:space="preserve"> </w:t>
      </w:r>
      <w:r w:rsidR="006D0CAF" w:rsidRPr="00D17902">
        <w:rPr>
          <w:kern w:val="0"/>
        </w:rPr>
        <w:t>пер.</w:t>
      </w:r>
      <w:r w:rsidR="001A5D72">
        <w:rPr>
          <w:kern w:val="0"/>
        </w:rPr>
        <w:t> </w:t>
      </w:r>
      <w:r w:rsidR="006D0CAF" w:rsidRPr="00D17902">
        <w:rPr>
          <w:kern w:val="0"/>
        </w:rPr>
        <w:t xml:space="preserve">Цветной </w:t>
      </w:r>
      <w:r w:rsidRPr="00D17902">
        <w:rPr>
          <w:kern w:val="0"/>
        </w:rPr>
        <w:t xml:space="preserve">в городском округе город Воронеж, в отношении которой предполагается к утверждению проект межевания, приведен в </w:t>
      </w:r>
      <w:r w:rsidR="008C1B7C" w:rsidRPr="00D17902">
        <w:rPr>
          <w:kern w:val="0"/>
        </w:rPr>
        <w:t>таблице №</w:t>
      </w:r>
      <w:r w:rsidR="009E1711" w:rsidRPr="00D17902">
        <w:rPr>
          <w:kern w:val="0"/>
        </w:rPr>
        <w:t xml:space="preserve"> </w:t>
      </w:r>
      <w:r w:rsidR="008C1B7C" w:rsidRPr="00D17902">
        <w:rPr>
          <w:kern w:val="0"/>
        </w:rPr>
        <w:t>1</w:t>
      </w:r>
      <w:r w:rsidR="003615C0" w:rsidRPr="00D17902">
        <w:rPr>
          <w:kern w:val="0"/>
        </w:rPr>
        <w:t xml:space="preserve">. </w:t>
      </w:r>
    </w:p>
    <w:p w:rsidR="009E0028" w:rsidRPr="00D17902" w:rsidRDefault="003615C0" w:rsidP="001A5D72">
      <w:pPr>
        <w:pStyle w:val="af3"/>
        <w:shd w:val="clear" w:color="auto" w:fill="FFFFFF"/>
        <w:suppressAutoHyphens/>
        <w:spacing w:before="0" w:beforeAutospacing="0" w:after="0"/>
        <w:jc w:val="right"/>
        <w:rPr>
          <w:sz w:val="28"/>
          <w:szCs w:val="28"/>
        </w:rPr>
      </w:pPr>
      <w:r w:rsidRPr="00D17902">
        <w:rPr>
          <w:sz w:val="28"/>
          <w:szCs w:val="28"/>
        </w:rPr>
        <w:t xml:space="preserve">Таблица </w:t>
      </w:r>
      <w:r w:rsidR="008C1B7C" w:rsidRPr="00D17902">
        <w:rPr>
          <w:sz w:val="28"/>
          <w:szCs w:val="28"/>
        </w:rPr>
        <w:t>№</w:t>
      </w:r>
      <w:r w:rsidR="009E1711" w:rsidRPr="00D17902">
        <w:rPr>
          <w:sz w:val="28"/>
          <w:szCs w:val="28"/>
        </w:rPr>
        <w:t xml:space="preserve"> </w:t>
      </w:r>
      <w:r w:rsidR="008C33D1" w:rsidRPr="00D17902">
        <w:rPr>
          <w:sz w:val="28"/>
          <w:szCs w:val="28"/>
        </w:rPr>
        <w:t>1</w:t>
      </w:r>
    </w:p>
    <w:tbl>
      <w:tblPr>
        <w:tblStyle w:val="af6"/>
        <w:tblW w:w="5000" w:type="pct"/>
        <w:jc w:val="center"/>
        <w:tblLook w:val="04A0" w:firstRow="1" w:lastRow="0" w:firstColumn="1" w:lastColumn="0" w:noHBand="0" w:noVBand="1"/>
      </w:tblPr>
      <w:tblGrid>
        <w:gridCol w:w="3330"/>
        <w:gridCol w:w="3236"/>
        <w:gridCol w:w="3003"/>
      </w:tblGrid>
      <w:tr w:rsidR="00D17902" w:rsidRPr="001A5D72" w:rsidTr="001A5D72">
        <w:trPr>
          <w:trHeight w:val="309"/>
          <w:tblHeader/>
          <w:jc w:val="center"/>
        </w:trPr>
        <w:tc>
          <w:tcPr>
            <w:tcW w:w="1740" w:type="pct"/>
            <w:vMerge w:val="restart"/>
            <w:vAlign w:val="center"/>
          </w:tcPr>
          <w:p w:rsidR="001A5D72" w:rsidRPr="001A5D72" w:rsidRDefault="002607DB" w:rsidP="001A5D72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1A5D72">
              <w:rPr>
                <w:rFonts w:ascii="Times New Roman" w:hAnsi="Times New Roman"/>
                <w:kern w:val="0"/>
                <w:sz w:val="24"/>
                <w:szCs w:val="24"/>
              </w:rPr>
              <w:t>Номер</w:t>
            </w:r>
          </w:p>
          <w:p w:rsidR="00700476" w:rsidRPr="001A5D72" w:rsidRDefault="002607DB" w:rsidP="001A5D72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1A5D72">
              <w:rPr>
                <w:rFonts w:ascii="Times New Roman" w:hAnsi="Times New Roman"/>
                <w:kern w:val="0"/>
                <w:sz w:val="24"/>
                <w:szCs w:val="24"/>
              </w:rPr>
              <w:t>характерной точки</w:t>
            </w:r>
          </w:p>
        </w:tc>
        <w:tc>
          <w:tcPr>
            <w:tcW w:w="3260" w:type="pct"/>
            <w:gridSpan w:val="2"/>
            <w:tcBorders>
              <w:bottom w:val="single" w:sz="4" w:space="0" w:color="auto"/>
            </w:tcBorders>
            <w:vAlign w:val="center"/>
          </w:tcPr>
          <w:p w:rsidR="00700476" w:rsidRPr="001A5D72" w:rsidRDefault="00700476" w:rsidP="001A5D72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1A5D72">
              <w:rPr>
                <w:rFonts w:ascii="Times New Roman" w:hAnsi="Times New Roman"/>
                <w:kern w:val="0"/>
                <w:sz w:val="24"/>
                <w:szCs w:val="24"/>
              </w:rPr>
              <w:t>Координаты</w:t>
            </w:r>
          </w:p>
        </w:tc>
      </w:tr>
      <w:tr w:rsidR="00D17902" w:rsidRPr="001A5D72" w:rsidTr="001A5D72">
        <w:trPr>
          <w:trHeight w:val="251"/>
          <w:tblHeader/>
          <w:jc w:val="center"/>
        </w:trPr>
        <w:tc>
          <w:tcPr>
            <w:tcW w:w="1740" w:type="pct"/>
            <w:vMerge/>
            <w:vAlign w:val="center"/>
          </w:tcPr>
          <w:p w:rsidR="00700476" w:rsidRPr="001A5D72" w:rsidRDefault="00700476" w:rsidP="001A5D72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691" w:type="pct"/>
            <w:tcBorders>
              <w:top w:val="single" w:sz="4" w:space="0" w:color="auto"/>
            </w:tcBorders>
            <w:vAlign w:val="center"/>
          </w:tcPr>
          <w:p w:rsidR="00700476" w:rsidRPr="001A5D72" w:rsidRDefault="00700476" w:rsidP="001A5D72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</w:rPr>
            </w:pPr>
            <w:r w:rsidRPr="001A5D72">
              <w:rPr>
                <w:rFonts w:ascii="Times New Roman" w:hAnsi="Times New Roman"/>
                <w:kern w:val="0"/>
                <w:sz w:val="24"/>
                <w:szCs w:val="24"/>
                <w:lang w:val="en-US"/>
              </w:rPr>
              <w:t>X</w:t>
            </w:r>
          </w:p>
        </w:tc>
        <w:tc>
          <w:tcPr>
            <w:tcW w:w="1569" w:type="pct"/>
            <w:tcBorders>
              <w:top w:val="single" w:sz="4" w:space="0" w:color="auto"/>
            </w:tcBorders>
            <w:vAlign w:val="center"/>
          </w:tcPr>
          <w:p w:rsidR="00700476" w:rsidRPr="001A5D72" w:rsidRDefault="00700476" w:rsidP="001A5D72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</w:rPr>
            </w:pPr>
            <w:r w:rsidRPr="001A5D72">
              <w:rPr>
                <w:rFonts w:ascii="Times New Roman" w:hAnsi="Times New Roman"/>
                <w:kern w:val="0"/>
                <w:sz w:val="24"/>
                <w:szCs w:val="24"/>
                <w:lang w:val="en-US"/>
              </w:rPr>
              <w:t>Y</w:t>
            </w:r>
          </w:p>
        </w:tc>
      </w:tr>
      <w:tr w:rsidR="00D17902" w:rsidRPr="001A5D72" w:rsidTr="001A5D72">
        <w:trPr>
          <w:jc w:val="center"/>
        </w:trPr>
        <w:tc>
          <w:tcPr>
            <w:tcW w:w="1740" w:type="pct"/>
          </w:tcPr>
          <w:p w:rsidR="006D0CAF" w:rsidRPr="001A5D72" w:rsidRDefault="006D0CAF" w:rsidP="001A5D72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1A5D72">
              <w:rPr>
                <w:rFonts w:ascii="Times New Roman" w:hAnsi="Times New Roman"/>
                <w:color w:val="auto"/>
              </w:rPr>
              <w:t xml:space="preserve">1 </w:t>
            </w:r>
          </w:p>
        </w:tc>
        <w:tc>
          <w:tcPr>
            <w:tcW w:w="1691" w:type="pct"/>
          </w:tcPr>
          <w:p w:rsidR="006D0CAF" w:rsidRPr="001A5D72" w:rsidRDefault="006D0CAF" w:rsidP="001A5D72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1A5D72">
              <w:rPr>
                <w:rFonts w:ascii="Times New Roman" w:hAnsi="Times New Roman"/>
                <w:color w:val="auto"/>
              </w:rPr>
              <w:t xml:space="preserve">511579,03 </w:t>
            </w:r>
          </w:p>
        </w:tc>
        <w:tc>
          <w:tcPr>
            <w:tcW w:w="1569" w:type="pct"/>
          </w:tcPr>
          <w:p w:rsidR="006D0CAF" w:rsidRPr="001A5D72" w:rsidRDefault="006D0CAF" w:rsidP="001A5D72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1A5D72">
              <w:rPr>
                <w:rFonts w:ascii="Times New Roman" w:hAnsi="Times New Roman"/>
                <w:color w:val="auto"/>
              </w:rPr>
              <w:t xml:space="preserve">1299250,15 </w:t>
            </w:r>
          </w:p>
        </w:tc>
      </w:tr>
      <w:tr w:rsidR="00D17902" w:rsidRPr="001A5D72" w:rsidTr="001A5D72">
        <w:trPr>
          <w:jc w:val="center"/>
        </w:trPr>
        <w:tc>
          <w:tcPr>
            <w:tcW w:w="1740" w:type="pct"/>
          </w:tcPr>
          <w:p w:rsidR="006D0CAF" w:rsidRPr="001A5D72" w:rsidRDefault="006D0CAF" w:rsidP="001A5D72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1A5D72">
              <w:rPr>
                <w:rFonts w:ascii="Times New Roman" w:hAnsi="Times New Roman"/>
                <w:color w:val="auto"/>
              </w:rPr>
              <w:t xml:space="preserve">2 </w:t>
            </w:r>
          </w:p>
        </w:tc>
        <w:tc>
          <w:tcPr>
            <w:tcW w:w="1691" w:type="pct"/>
          </w:tcPr>
          <w:p w:rsidR="006D0CAF" w:rsidRPr="001A5D72" w:rsidRDefault="006D0CAF" w:rsidP="001A5D72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1A5D72">
              <w:rPr>
                <w:rFonts w:ascii="Times New Roman" w:hAnsi="Times New Roman"/>
                <w:color w:val="auto"/>
              </w:rPr>
              <w:t xml:space="preserve">511577,62 </w:t>
            </w:r>
          </w:p>
        </w:tc>
        <w:tc>
          <w:tcPr>
            <w:tcW w:w="1569" w:type="pct"/>
          </w:tcPr>
          <w:p w:rsidR="006D0CAF" w:rsidRPr="001A5D72" w:rsidRDefault="006D0CAF" w:rsidP="001A5D72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1A5D72">
              <w:rPr>
                <w:rFonts w:ascii="Times New Roman" w:hAnsi="Times New Roman"/>
                <w:color w:val="auto"/>
              </w:rPr>
              <w:t xml:space="preserve">1299251,57 </w:t>
            </w:r>
          </w:p>
        </w:tc>
      </w:tr>
      <w:tr w:rsidR="00D17902" w:rsidRPr="001A5D72" w:rsidTr="001A5D72">
        <w:trPr>
          <w:jc w:val="center"/>
        </w:trPr>
        <w:tc>
          <w:tcPr>
            <w:tcW w:w="1740" w:type="pct"/>
          </w:tcPr>
          <w:p w:rsidR="006D0CAF" w:rsidRPr="001A5D72" w:rsidRDefault="006D0CAF" w:rsidP="001A5D72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1A5D72">
              <w:rPr>
                <w:rFonts w:ascii="Times New Roman" w:hAnsi="Times New Roman"/>
                <w:color w:val="auto"/>
              </w:rPr>
              <w:t xml:space="preserve">3 </w:t>
            </w:r>
          </w:p>
        </w:tc>
        <w:tc>
          <w:tcPr>
            <w:tcW w:w="1691" w:type="pct"/>
          </w:tcPr>
          <w:p w:rsidR="006D0CAF" w:rsidRPr="001A5D72" w:rsidRDefault="006D0CAF" w:rsidP="001A5D72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1A5D72">
              <w:rPr>
                <w:rFonts w:ascii="Times New Roman" w:hAnsi="Times New Roman"/>
                <w:color w:val="auto"/>
              </w:rPr>
              <w:t xml:space="preserve">511573,25 </w:t>
            </w:r>
          </w:p>
        </w:tc>
        <w:tc>
          <w:tcPr>
            <w:tcW w:w="1569" w:type="pct"/>
          </w:tcPr>
          <w:p w:rsidR="006D0CAF" w:rsidRPr="001A5D72" w:rsidRDefault="006D0CAF" w:rsidP="001A5D72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1A5D72">
              <w:rPr>
                <w:rFonts w:ascii="Times New Roman" w:hAnsi="Times New Roman"/>
                <w:color w:val="auto"/>
              </w:rPr>
              <w:t xml:space="preserve">1299256,33 </w:t>
            </w:r>
          </w:p>
        </w:tc>
      </w:tr>
      <w:tr w:rsidR="00D17902" w:rsidRPr="001A5D72" w:rsidTr="001A5D72">
        <w:trPr>
          <w:jc w:val="center"/>
        </w:trPr>
        <w:tc>
          <w:tcPr>
            <w:tcW w:w="1740" w:type="pct"/>
          </w:tcPr>
          <w:p w:rsidR="006D0CAF" w:rsidRPr="001A5D72" w:rsidRDefault="006D0CAF" w:rsidP="001A5D72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1A5D72">
              <w:rPr>
                <w:rFonts w:ascii="Times New Roman" w:hAnsi="Times New Roman"/>
                <w:color w:val="auto"/>
              </w:rPr>
              <w:t xml:space="preserve">4 </w:t>
            </w:r>
          </w:p>
        </w:tc>
        <w:tc>
          <w:tcPr>
            <w:tcW w:w="1691" w:type="pct"/>
          </w:tcPr>
          <w:p w:rsidR="006D0CAF" w:rsidRPr="001A5D72" w:rsidRDefault="006D0CAF" w:rsidP="001A5D72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1A5D72">
              <w:rPr>
                <w:rFonts w:ascii="Times New Roman" w:hAnsi="Times New Roman"/>
                <w:color w:val="auto"/>
              </w:rPr>
              <w:t xml:space="preserve">511561,88 </w:t>
            </w:r>
          </w:p>
        </w:tc>
        <w:tc>
          <w:tcPr>
            <w:tcW w:w="1569" w:type="pct"/>
          </w:tcPr>
          <w:p w:rsidR="006D0CAF" w:rsidRPr="001A5D72" w:rsidRDefault="006D0CAF" w:rsidP="001A5D72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1A5D72">
              <w:rPr>
                <w:rFonts w:ascii="Times New Roman" w:hAnsi="Times New Roman"/>
                <w:color w:val="auto"/>
              </w:rPr>
              <w:t xml:space="preserve">1299266,88 </w:t>
            </w:r>
          </w:p>
        </w:tc>
      </w:tr>
      <w:tr w:rsidR="00D17902" w:rsidRPr="001A5D72" w:rsidTr="001A5D72">
        <w:trPr>
          <w:jc w:val="center"/>
        </w:trPr>
        <w:tc>
          <w:tcPr>
            <w:tcW w:w="1740" w:type="pct"/>
          </w:tcPr>
          <w:p w:rsidR="006D0CAF" w:rsidRPr="001A5D72" w:rsidRDefault="006D0CAF" w:rsidP="001A5D72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1A5D72">
              <w:rPr>
                <w:rFonts w:ascii="Times New Roman" w:hAnsi="Times New Roman"/>
                <w:color w:val="auto"/>
              </w:rPr>
              <w:t xml:space="preserve">5 </w:t>
            </w:r>
          </w:p>
        </w:tc>
        <w:tc>
          <w:tcPr>
            <w:tcW w:w="1691" w:type="pct"/>
          </w:tcPr>
          <w:p w:rsidR="006D0CAF" w:rsidRPr="001A5D72" w:rsidRDefault="006D0CAF" w:rsidP="001A5D72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1A5D72">
              <w:rPr>
                <w:rFonts w:ascii="Times New Roman" w:hAnsi="Times New Roman"/>
                <w:color w:val="auto"/>
              </w:rPr>
              <w:t xml:space="preserve">511558,79 </w:t>
            </w:r>
          </w:p>
        </w:tc>
        <w:tc>
          <w:tcPr>
            <w:tcW w:w="1569" w:type="pct"/>
          </w:tcPr>
          <w:p w:rsidR="006D0CAF" w:rsidRPr="001A5D72" w:rsidRDefault="006D0CAF" w:rsidP="001A5D72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1A5D72">
              <w:rPr>
                <w:rFonts w:ascii="Times New Roman" w:hAnsi="Times New Roman"/>
                <w:color w:val="auto"/>
              </w:rPr>
              <w:t xml:space="preserve">1299269,95 </w:t>
            </w:r>
          </w:p>
        </w:tc>
      </w:tr>
      <w:tr w:rsidR="00D17902" w:rsidRPr="001A5D72" w:rsidTr="001A5D72">
        <w:trPr>
          <w:jc w:val="center"/>
        </w:trPr>
        <w:tc>
          <w:tcPr>
            <w:tcW w:w="1740" w:type="pct"/>
          </w:tcPr>
          <w:p w:rsidR="006D0CAF" w:rsidRPr="001A5D72" w:rsidRDefault="006D0CAF" w:rsidP="001A5D72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1A5D72">
              <w:rPr>
                <w:rFonts w:ascii="Times New Roman" w:hAnsi="Times New Roman"/>
                <w:color w:val="auto"/>
              </w:rPr>
              <w:t xml:space="preserve">6 </w:t>
            </w:r>
          </w:p>
        </w:tc>
        <w:tc>
          <w:tcPr>
            <w:tcW w:w="1691" w:type="pct"/>
          </w:tcPr>
          <w:p w:rsidR="006D0CAF" w:rsidRPr="001A5D72" w:rsidRDefault="006D0CAF" w:rsidP="001A5D72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1A5D72">
              <w:rPr>
                <w:rFonts w:ascii="Times New Roman" w:hAnsi="Times New Roman"/>
                <w:color w:val="auto"/>
              </w:rPr>
              <w:t xml:space="preserve">511548,13 </w:t>
            </w:r>
          </w:p>
        </w:tc>
        <w:tc>
          <w:tcPr>
            <w:tcW w:w="1569" w:type="pct"/>
          </w:tcPr>
          <w:p w:rsidR="006D0CAF" w:rsidRPr="001A5D72" w:rsidRDefault="006D0CAF" w:rsidP="001A5D72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1A5D72">
              <w:rPr>
                <w:rFonts w:ascii="Times New Roman" w:hAnsi="Times New Roman"/>
                <w:color w:val="auto"/>
              </w:rPr>
              <w:t xml:space="preserve">1299279,32 </w:t>
            </w:r>
          </w:p>
        </w:tc>
      </w:tr>
      <w:tr w:rsidR="00D17902" w:rsidRPr="001A5D72" w:rsidTr="001A5D72">
        <w:trPr>
          <w:jc w:val="center"/>
        </w:trPr>
        <w:tc>
          <w:tcPr>
            <w:tcW w:w="1740" w:type="pct"/>
          </w:tcPr>
          <w:p w:rsidR="006D0CAF" w:rsidRPr="001A5D72" w:rsidRDefault="006D0CAF" w:rsidP="001A5D72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1A5D72">
              <w:rPr>
                <w:rFonts w:ascii="Times New Roman" w:hAnsi="Times New Roman"/>
                <w:color w:val="auto"/>
              </w:rPr>
              <w:t xml:space="preserve">7 </w:t>
            </w:r>
          </w:p>
        </w:tc>
        <w:tc>
          <w:tcPr>
            <w:tcW w:w="1691" w:type="pct"/>
          </w:tcPr>
          <w:p w:rsidR="006D0CAF" w:rsidRPr="001A5D72" w:rsidRDefault="006D0CAF" w:rsidP="001A5D72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1A5D72">
              <w:rPr>
                <w:rFonts w:ascii="Times New Roman" w:hAnsi="Times New Roman"/>
                <w:color w:val="auto"/>
              </w:rPr>
              <w:t xml:space="preserve">511532,89 </w:t>
            </w:r>
          </w:p>
        </w:tc>
        <w:tc>
          <w:tcPr>
            <w:tcW w:w="1569" w:type="pct"/>
          </w:tcPr>
          <w:p w:rsidR="006D0CAF" w:rsidRPr="001A5D72" w:rsidRDefault="006D0CAF" w:rsidP="001A5D72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1A5D72">
              <w:rPr>
                <w:rFonts w:ascii="Times New Roman" w:hAnsi="Times New Roman"/>
                <w:color w:val="auto"/>
              </w:rPr>
              <w:t xml:space="preserve">1299293,20 </w:t>
            </w:r>
          </w:p>
        </w:tc>
      </w:tr>
      <w:tr w:rsidR="00D17902" w:rsidRPr="001A5D72" w:rsidTr="001A5D72">
        <w:trPr>
          <w:jc w:val="center"/>
        </w:trPr>
        <w:tc>
          <w:tcPr>
            <w:tcW w:w="1740" w:type="pct"/>
          </w:tcPr>
          <w:p w:rsidR="006D0CAF" w:rsidRPr="001A5D72" w:rsidRDefault="006D0CAF" w:rsidP="001A5D72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1A5D72">
              <w:rPr>
                <w:rFonts w:ascii="Times New Roman" w:hAnsi="Times New Roman"/>
                <w:color w:val="auto"/>
              </w:rPr>
              <w:t xml:space="preserve">8 </w:t>
            </w:r>
          </w:p>
        </w:tc>
        <w:tc>
          <w:tcPr>
            <w:tcW w:w="1691" w:type="pct"/>
          </w:tcPr>
          <w:p w:rsidR="006D0CAF" w:rsidRPr="001A5D72" w:rsidRDefault="006D0CAF" w:rsidP="001A5D72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1A5D72">
              <w:rPr>
                <w:rFonts w:ascii="Times New Roman" w:hAnsi="Times New Roman"/>
                <w:color w:val="auto"/>
              </w:rPr>
              <w:t xml:space="preserve">511510,55 </w:t>
            </w:r>
          </w:p>
        </w:tc>
        <w:tc>
          <w:tcPr>
            <w:tcW w:w="1569" w:type="pct"/>
          </w:tcPr>
          <w:p w:rsidR="006D0CAF" w:rsidRPr="001A5D72" w:rsidRDefault="006D0CAF" w:rsidP="001A5D72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1A5D72">
              <w:rPr>
                <w:rFonts w:ascii="Times New Roman" w:hAnsi="Times New Roman"/>
                <w:color w:val="auto"/>
              </w:rPr>
              <w:t xml:space="preserve">1299312,73 </w:t>
            </w:r>
          </w:p>
        </w:tc>
      </w:tr>
      <w:tr w:rsidR="00D17902" w:rsidRPr="001A5D72" w:rsidTr="001A5D72">
        <w:tblPrEx>
          <w:jc w:val="left"/>
        </w:tblPrEx>
        <w:trPr>
          <w:trHeight w:val="121"/>
        </w:trPr>
        <w:tc>
          <w:tcPr>
            <w:tcW w:w="1740" w:type="pct"/>
          </w:tcPr>
          <w:p w:rsidR="006D0CAF" w:rsidRPr="001A5D72" w:rsidRDefault="006D0CAF" w:rsidP="001A5D72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rFonts w:ascii="Times New Roman" w:eastAsia="Lucida Sans Unicode" w:hAnsi="Times New Roman"/>
                <w:kern w:val="0"/>
                <w:sz w:val="24"/>
                <w:szCs w:val="24"/>
              </w:rPr>
            </w:pPr>
            <w:r w:rsidRPr="001A5D72">
              <w:rPr>
                <w:rFonts w:ascii="Times New Roman" w:eastAsia="Lucida Sans Unicode" w:hAnsi="Times New Roman"/>
                <w:kern w:val="0"/>
                <w:sz w:val="24"/>
                <w:szCs w:val="24"/>
              </w:rPr>
              <w:t xml:space="preserve">9 </w:t>
            </w:r>
          </w:p>
        </w:tc>
        <w:tc>
          <w:tcPr>
            <w:tcW w:w="1691" w:type="pct"/>
          </w:tcPr>
          <w:p w:rsidR="006D0CAF" w:rsidRPr="001A5D72" w:rsidRDefault="006D0CAF" w:rsidP="001A5D72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rFonts w:ascii="Times New Roman" w:eastAsia="Lucida Sans Unicode" w:hAnsi="Times New Roman"/>
                <w:kern w:val="0"/>
                <w:sz w:val="24"/>
                <w:szCs w:val="24"/>
              </w:rPr>
            </w:pPr>
            <w:r w:rsidRPr="001A5D72">
              <w:rPr>
                <w:rFonts w:ascii="Times New Roman" w:eastAsia="Lucida Sans Unicode" w:hAnsi="Times New Roman"/>
                <w:kern w:val="0"/>
                <w:sz w:val="24"/>
                <w:szCs w:val="24"/>
              </w:rPr>
              <w:t xml:space="preserve">511484,10 </w:t>
            </w:r>
          </w:p>
        </w:tc>
        <w:tc>
          <w:tcPr>
            <w:tcW w:w="1569" w:type="pct"/>
          </w:tcPr>
          <w:p w:rsidR="006D0CAF" w:rsidRPr="001A5D72" w:rsidRDefault="006D0CAF" w:rsidP="001A5D72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rFonts w:ascii="Times New Roman" w:eastAsia="Lucida Sans Unicode" w:hAnsi="Times New Roman"/>
                <w:kern w:val="0"/>
                <w:sz w:val="24"/>
                <w:szCs w:val="24"/>
              </w:rPr>
            </w:pPr>
            <w:r w:rsidRPr="001A5D72">
              <w:rPr>
                <w:rFonts w:ascii="Times New Roman" w:eastAsia="Lucida Sans Unicode" w:hAnsi="Times New Roman"/>
                <w:kern w:val="0"/>
                <w:sz w:val="24"/>
                <w:szCs w:val="24"/>
              </w:rPr>
              <w:t xml:space="preserve">1299333,26 </w:t>
            </w:r>
          </w:p>
        </w:tc>
      </w:tr>
      <w:tr w:rsidR="00D17902" w:rsidRPr="001A5D72" w:rsidTr="001A5D72">
        <w:tblPrEx>
          <w:jc w:val="left"/>
        </w:tblPrEx>
        <w:trPr>
          <w:trHeight w:val="121"/>
        </w:trPr>
        <w:tc>
          <w:tcPr>
            <w:tcW w:w="1740" w:type="pct"/>
          </w:tcPr>
          <w:p w:rsidR="006D0CAF" w:rsidRPr="001A5D72" w:rsidRDefault="006D0CAF" w:rsidP="001A5D72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rFonts w:ascii="Times New Roman" w:eastAsia="Lucida Sans Unicode" w:hAnsi="Times New Roman"/>
                <w:kern w:val="0"/>
                <w:sz w:val="24"/>
                <w:szCs w:val="24"/>
              </w:rPr>
            </w:pPr>
            <w:r w:rsidRPr="001A5D72">
              <w:rPr>
                <w:rFonts w:ascii="Times New Roman" w:eastAsia="Lucida Sans Unicode" w:hAnsi="Times New Roman"/>
                <w:kern w:val="0"/>
                <w:sz w:val="24"/>
                <w:szCs w:val="24"/>
              </w:rPr>
              <w:t xml:space="preserve">10 </w:t>
            </w:r>
          </w:p>
        </w:tc>
        <w:tc>
          <w:tcPr>
            <w:tcW w:w="1691" w:type="pct"/>
          </w:tcPr>
          <w:p w:rsidR="006D0CAF" w:rsidRPr="001A5D72" w:rsidRDefault="006D0CAF" w:rsidP="001A5D72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rFonts w:ascii="Times New Roman" w:eastAsia="Lucida Sans Unicode" w:hAnsi="Times New Roman"/>
                <w:kern w:val="0"/>
                <w:sz w:val="24"/>
                <w:szCs w:val="24"/>
              </w:rPr>
            </w:pPr>
            <w:r w:rsidRPr="001A5D72">
              <w:rPr>
                <w:rFonts w:ascii="Times New Roman" w:eastAsia="Lucida Sans Unicode" w:hAnsi="Times New Roman"/>
                <w:kern w:val="0"/>
                <w:sz w:val="24"/>
                <w:szCs w:val="24"/>
              </w:rPr>
              <w:t xml:space="preserve">511451,25 </w:t>
            </w:r>
          </w:p>
        </w:tc>
        <w:tc>
          <w:tcPr>
            <w:tcW w:w="1569" w:type="pct"/>
          </w:tcPr>
          <w:p w:rsidR="006D0CAF" w:rsidRPr="001A5D72" w:rsidRDefault="006D0CAF" w:rsidP="001A5D72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rFonts w:ascii="Times New Roman" w:eastAsia="Lucida Sans Unicode" w:hAnsi="Times New Roman"/>
                <w:kern w:val="0"/>
                <w:sz w:val="24"/>
                <w:szCs w:val="24"/>
              </w:rPr>
            </w:pPr>
            <w:r w:rsidRPr="001A5D72">
              <w:rPr>
                <w:rFonts w:ascii="Times New Roman" w:eastAsia="Lucida Sans Unicode" w:hAnsi="Times New Roman"/>
                <w:kern w:val="0"/>
                <w:sz w:val="24"/>
                <w:szCs w:val="24"/>
              </w:rPr>
              <w:t xml:space="preserve">1299359,57 </w:t>
            </w:r>
          </w:p>
        </w:tc>
      </w:tr>
      <w:tr w:rsidR="00D17902" w:rsidRPr="001A5D72" w:rsidTr="001A5D72">
        <w:tblPrEx>
          <w:jc w:val="left"/>
        </w:tblPrEx>
        <w:trPr>
          <w:trHeight w:val="121"/>
        </w:trPr>
        <w:tc>
          <w:tcPr>
            <w:tcW w:w="1740" w:type="pct"/>
          </w:tcPr>
          <w:p w:rsidR="006D0CAF" w:rsidRPr="001A5D72" w:rsidRDefault="006D0CAF" w:rsidP="001A5D72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rFonts w:ascii="Times New Roman" w:eastAsia="Lucida Sans Unicode" w:hAnsi="Times New Roman"/>
                <w:kern w:val="0"/>
                <w:sz w:val="24"/>
                <w:szCs w:val="24"/>
              </w:rPr>
            </w:pPr>
            <w:r w:rsidRPr="001A5D72">
              <w:rPr>
                <w:rFonts w:ascii="Times New Roman" w:eastAsia="Lucida Sans Unicode" w:hAnsi="Times New Roman"/>
                <w:kern w:val="0"/>
                <w:sz w:val="24"/>
                <w:szCs w:val="24"/>
              </w:rPr>
              <w:t xml:space="preserve">11 </w:t>
            </w:r>
          </w:p>
        </w:tc>
        <w:tc>
          <w:tcPr>
            <w:tcW w:w="1691" w:type="pct"/>
          </w:tcPr>
          <w:p w:rsidR="006D0CAF" w:rsidRPr="001A5D72" w:rsidRDefault="006D0CAF" w:rsidP="001A5D72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rFonts w:ascii="Times New Roman" w:eastAsia="Lucida Sans Unicode" w:hAnsi="Times New Roman"/>
                <w:kern w:val="0"/>
                <w:sz w:val="24"/>
                <w:szCs w:val="24"/>
              </w:rPr>
            </w:pPr>
            <w:r w:rsidRPr="001A5D72">
              <w:rPr>
                <w:rFonts w:ascii="Times New Roman" w:eastAsia="Lucida Sans Unicode" w:hAnsi="Times New Roman"/>
                <w:kern w:val="0"/>
                <w:sz w:val="24"/>
                <w:szCs w:val="24"/>
              </w:rPr>
              <w:t xml:space="preserve">511448,63 </w:t>
            </w:r>
          </w:p>
        </w:tc>
        <w:tc>
          <w:tcPr>
            <w:tcW w:w="1569" w:type="pct"/>
          </w:tcPr>
          <w:p w:rsidR="006D0CAF" w:rsidRPr="001A5D72" w:rsidRDefault="006D0CAF" w:rsidP="001A5D72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rFonts w:ascii="Times New Roman" w:eastAsia="Lucida Sans Unicode" w:hAnsi="Times New Roman"/>
                <w:kern w:val="0"/>
                <w:sz w:val="24"/>
                <w:szCs w:val="24"/>
              </w:rPr>
            </w:pPr>
            <w:r w:rsidRPr="001A5D72">
              <w:rPr>
                <w:rFonts w:ascii="Times New Roman" w:eastAsia="Lucida Sans Unicode" w:hAnsi="Times New Roman"/>
                <w:kern w:val="0"/>
                <w:sz w:val="24"/>
                <w:szCs w:val="24"/>
              </w:rPr>
              <w:t xml:space="preserve">1299361,67 </w:t>
            </w:r>
          </w:p>
        </w:tc>
      </w:tr>
      <w:tr w:rsidR="00D17902" w:rsidRPr="001A5D72" w:rsidTr="001A5D72">
        <w:tblPrEx>
          <w:jc w:val="left"/>
        </w:tblPrEx>
        <w:trPr>
          <w:trHeight w:val="121"/>
        </w:trPr>
        <w:tc>
          <w:tcPr>
            <w:tcW w:w="1740" w:type="pct"/>
          </w:tcPr>
          <w:p w:rsidR="006D0CAF" w:rsidRPr="001A5D72" w:rsidRDefault="006D0CAF" w:rsidP="001A5D72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rFonts w:ascii="Times New Roman" w:eastAsia="Lucida Sans Unicode" w:hAnsi="Times New Roman"/>
                <w:kern w:val="0"/>
                <w:sz w:val="24"/>
                <w:szCs w:val="24"/>
              </w:rPr>
            </w:pPr>
            <w:r w:rsidRPr="001A5D72">
              <w:rPr>
                <w:rFonts w:ascii="Times New Roman" w:eastAsia="Lucida Sans Unicode" w:hAnsi="Times New Roman"/>
                <w:kern w:val="0"/>
                <w:sz w:val="24"/>
                <w:szCs w:val="24"/>
              </w:rPr>
              <w:t xml:space="preserve">12 </w:t>
            </w:r>
          </w:p>
        </w:tc>
        <w:tc>
          <w:tcPr>
            <w:tcW w:w="1691" w:type="pct"/>
          </w:tcPr>
          <w:p w:rsidR="006D0CAF" w:rsidRPr="001A5D72" w:rsidRDefault="006D0CAF" w:rsidP="001A5D72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rFonts w:ascii="Times New Roman" w:eastAsia="Lucida Sans Unicode" w:hAnsi="Times New Roman"/>
                <w:kern w:val="0"/>
                <w:sz w:val="24"/>
                <w:szCs w:val="24"/>
              </w:rPr>
            </w:pPr>
            <w:r w:rsidRPr="001A5D72">
              <w:rPr>
                <w:rFonts w:ascii="Times New Roman" w:eastAsia="Lucida Sans Unicode" w:hAnsi="Times New Roman"/>
                <w:kern w:val="0"/>
                <w:sz w:val="24"/>
                <w:szCs w:val="24"/>
              </w:rPr>
              <w:t xml:space="preserve">511420,29 </w:t>
            </w:r>
          </w:p>
        </w:tc>
        <w:tc>
          <w:tcPr>
            <w:tcW w:w="1569" w:type="pct"/>
          </w:tcPr>
          <w:p w:rsidR="006D0CAF" w:rsidRPr="001A5D72" w:rsidRDefault="006D0CAF" w:rsidP="001A5D72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rFonts w:ascii="Times New Roman" w:eastAsia="Lucida Sans Unicode" w:hAnsi="Times New Roman"/>
                <w:kern w:val="0"/>
                <w:sz w:val="24"/>
                <w:szCs w:val="24"/>
              </w:rPr>
            </w:pPr>
            <w:r w:rsidRPr="001A5D72">
              <w:rPr>
                <w:rFonts w:ascii="Times New Roman" w:eastAsia="Lucida Sans Unicode" w:hAnsi="Times New Roman"/>
                <w:kern w:val="0"/>
                <w:sz w:val="24"/>
                <w:szCs w:val="24"/>
              </w:rPr>
              <w:t xml:space="preserve">1299324,21 </w:t>
            </w:r>
          </w:p>
        </w:tc>
      </w:tr>
      <w:tr w:rsidR="00D17902" w:rsidRPr="001A5D72" w:rsidTr="001A5D72">
        <w:tblPrEx>
          <w:jc w:val="left"/>
        </w:tblPrEx>
        <w:trPr>
          <w:trHeight w:val="121"/>
        </w:trPr>
        <w:tc>
          <w:tcPr>
            <w:tcW w:w="1740" w:type="pct"/>
          </w:tcPr>
          <w:p w:rsidR="006D0CAF" w:rsidRPr="001A5D72" w:rsidRDefault="006D0CAF" w:rsidP="001A5D72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rFonts w:ascii="Times New Roman" w:eastAsia="Lucida Sans Unicode" w:hAnsi="Times New Roman"/>
                <w:kern w:val="0"/>
                <w:sz w:val="24"/>
                <w:szCs w:val="24"/>
              </w:rPr>
            </w:pPr>
            <w:r w:rsidRPr="001A5D72">
              <w:rPr>
                <w:rFonts w:ascii="Times New Roman" w:eastAsia="Lucida Sans Unicode" w:hAnsi="Times New Roman"/>
                <w:kern w:val="0"/>
                <w:sz w:val="24"/>
                <w:szCs w:val="24"/>
              </w:rPr>
              <w:t xml:space="preserve">13 </w:t>
            </w:r>
          </w:p>
        </w:tc>
        <w:tc>
          <w:tcPr>
            <w:tcW w:w="1691" w:type="pct"/>
          </w:tcPr>
          <w:p w:rsidR="006D0CAF" w:rsidRPr="001A5D72" w:rsidRDefault="006D0CAF" w:rsidP="001A5D72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rFonts w:ascii="Times New Roman" w:eastAsia="Lucida Sans Unicode" w:hAnsi="Times New Roman"/>
                <w:kern w:val="0"/>
                <w:sz w:val="24"/>
                <w:szCs w:val="24"/>
              </w:rPr>
            </w:pPr>
            <w:r w:rsidRPr="001A5D72">
              <w:rPr>
                <w:rFonts w:ascii="Times New Roman" w:eastAsia="Lucida Sans Unicode" w:hAnsi="Times New Roman"/>
                <w:kern w:val="0"/>
                <w:sz w:val="24"/>
                <w:szCs w:val="24"/>
              </w:rPr>
              <w:t xml:space="preserve">511371,68 </w:t>
            </w:r>
          </w:p>
        </w:tc>
        <w:tc>
          <w:tcPr>
            <w:tcW w:w="1569" w:type="pct"/>
          </w:tcPr>
          <w:p w:rsidR="006D0CAF" w:rsidRPr="001A5D72" w:rsidRDefault="006D0CAF" w:rsidP="001A5D72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rFonts w:ascii="Times New Roman" w:eastAsia="Lucida Sans Unicode" w:hAnsi="Times New Roman"/>
                <w:kern w:val="0"/>
                <w:sz w:val="24"/>
                <w:szCs w:val="24"/>
              </w:rPr>
            </w:pPr>
            <w:r w:rsidRPr="001A5D72">
              <w:rPr>
                <w:rFonts w:ascii="Times New Roman" w:eastAsia="Lucida Sans Unicode" w:hAnsi="Times New Roman"/>
                <w:kern w:val="0"/>
                <w:sz w:val="24"/>
                <w:szCs w:val="24"/>
              </w:rPr>
              <w:t xml:space="preserve">1299258,41 </w:t>
            </w:r>
          </w:p>
        </w:tc>
      </w:tr>
      <w:tr w:rsidR="00D17902" w:rsidRPr="001A5D72" w:rsidTr="001A5D72">
        <w:tblPrEx>
          <w:jc w:val="left"/>
        </w:tblPrEx>
        <w:trPr>
          <w:trHeight w:val="121"/>
        </w:trPr>
        <w:tc>
          <w:tcPr>
            <w:tcW w:w="1740" w:type="pct"/>
          </w:tcPr>
          <w:p w:rsidR="006D0CAF" w:rsidRPr="001A5D72" w:rsidRDefault="006D0CAF" w:rsidP="001A5D72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rFonts w:ascii="Times New Roman" w:eastAsia="Lucida Sans Unicode" w:hAnsi="Times New Roman"/>
                <w:kern w:val="0"/>
                <w:sz w:val="24"/>
                <w:szCs w:val="24"/>
              </w:rPr>
            </w:pPr>
            <w:r w:rsidRPr="001A5D72">
              <w:rPr>
                <w:rFonts w:ascii="Times New Roman" w:eastAsia="Lucida Sans Unicode" w:hAnsi="Times New Roman"/>
                <w:kern w:val="0"/>
                <w:sz w:val="24"/>
                <w:szCs w:val="24"/>
              </w:rPr>
              <w:t xml:space="preserve">14 </w:t>
            </w:r>
          </w:p>
        </w:tc>
        <w:tc>
          <w:tcPr>
            <w:tcW w:w="1691" w:type="pct"/>
          </w:tcPr>
          <w:p w:rsidR="006D0CAF" w:rsidRPr="001A5D72" w:rsidRDefault="006D0CAF" w:rsidP="001A5D72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rFonts w:ascii="Times New Roman" w:eastAsia="Lucida Sans Unicode" w:hAnsi="Times New Roman"/>
                <w:kern w:val="0"/>
                <w:sz w:val="24"/>
                <w:szCs w:val="24"/>
              </w:rPr>
            </w:pPr>
            <w:r w:rsidRPr="001A5D72">
              <w:rPr>
                <w:rFonts w:ascii="Times New Roman" w:eastAsia="Lucida Sans Unicode" w:hAnsi="Times New Roman"/>
                <w:kern w:val="0"/>
                <w:sz w:val="24"/>
                <w:szCs w:val="24"/>
              </w:rPr>
              <w:t xml:space="preserve">511339,78 </w:t>
            </w:r>
          </w:p>
        </w:tc>
        <w:tc>
          <w:tcPr>
            <w:tcW w:w="1569" w:type="pct"/>
          </w:tcPr>
          <w:p w:rsidR="006D0CAF" w:rsidRPr="001A5D72" w:rsidRDefault="006D0CAF" w:rsidP="001A5D72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rFonts w:ascii="Times New Roman" w:eastAsia="Lucida Sans Unicode" w:hAnsi="Times New Roman"/>
                <w:kern w:val="0"/>
                <w:sz w:val="24"/>
                <w:szCs w:val="24"/>
              </w:rPr>
            </w:pPr>
            <w:r w:rsidRPr="001A5D72">
              <w:rPr>
                <w:rFonts w:ascii="Times New Roman" w:eastAsia="Lucida Sans Unicode" w:hAnsi="Times New Roman"/>
                <w:kern w:val="0"/>
                <w:sz w:val="24"/>
                <w:szCs w:val="24"/>
              </w:rPr>
              <w:t xml:space="preserve">1299281,60 </w:t>
            </w:r>
          </w:p>
        </w:tc>
      </w:tr>
      <w:tr w:rsidR="00D17902" w:rsidRPr="001A5D72" w:rsidTr="001A5D72">
        <w:tblPrEx>
          <w:jc w:val="left"/>
        </w:tblPrEx>
        <w:trPr>
          <w:trHeight w:val="121"/>
        </w:trPr>
        <w:tc>
          <w:tcPr>
            <w:tcW w:w="1740" w:type="pct"/>
          </w:tcPr>
          <w:p w:rsidR="006D0CAF" w:rsidRPr="001A5D72" w:rsidRDefault="006D0CAF" w:rsidP="001A5D72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rFonts w:ascii="Times New Roman" w:eastAsia="Lucida Sans Unicode" w:hAnsi="Times New Roman"/>
                <w:kern w:val="0"/>
                <w:sz w:val="24"/>
                <w:szCs w:val="24"/>
              </w:rPr>
            </w:pPr>
            <w:r w:rsidRPr="001A5D72">
              <w:rPr>
                <w:rFonts w:ascii="Times New Roman" w:eastAsia="Lucida Sans Unicode" w:hAnsi="Times New Roman"/>
                <w:kern w:val="0"/>
                <w:sz w:val="24"/>
                <w:szCs w:val="24"/>
              </w:rPr>
              <w:t xml:space="preserve">15 </w:t>
            </w:r>
          </w:p>
        </w:tc>
        <w:tc>
          <w:tcPr>
            <w:tcW w:w="1691" w:type="pct"/>
          </w:tcPr>
          <w:p w:rsidR="006D0CAF" w:rsidRPr="001A5D72" w:rsidRDefault="006D0CAF" w:rsidP="001A5D72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rFonts w:ascii="Times New Roman" w:eastAsia="Lucida Sans Unicode" w:hAnsi="Times New Roman"/>
                <w:kern w:val="0"/>
                <w:sz w:val="24"/>
                <w:szCs w:val="24"/>
              </w:rPr>
            </w:pPr>
            <w:r w:rsidRPr="001A5D72">
              <w:rPr>
                <w:rFonts w:ascii="Times New Roman" w:eastAsia="Lucida Sans Unicode" w:hAnsi="Times New Roman"/>
                <w:kern w:val="0"/>
                <w:sz w:val="24"/>
                <w:szCs w:val="24"/>
              </w:rPr>
              <w:t xml:space="preserve">511341,79 </w:t>
            </w:r>
          </w:p>
        </w:tc>
        <w:tc>
          <w:tcPr>
            <w:tcW w:w="1569" w:type="pct"/>
          </w:tcPr>
          <w:p w:rsidR="006D0CAF" w:rsidRPr="001A5D72" w:rsidRDefault="006D0CAF" w:rsidP="001A5D72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rFonts w:ascii="Times New Roman" w:eastAsia="Lucida Sans Unicode" w:hAnsi="Times New Roman"/>
                <w:kern w:val="0"/>
                <w:sz w:val="24"/>
                <w:szCs w:val="24"/>
              </w:rPr>
            </w:pPr>
            <w:r w:rsidRPr="001A5D72">
              <w:rPr>
                <w:rFonts w:ascii="Times New Roman" w:eastAsia="Lucida Sans Unicode" w:hAnsi="Times New Roman"/>
                <w:kern w:val="0"/>
                <w:sz w:val="24"/>
                <w:szCs w:val="24"/>
              </w:rPr>
              <w:t xml:space="preserve">1299284,56 </w:t>
            </w:r>
          </w:p>
        </w:tc>
      </w:tr>
      <w:tr w:rsidR="00D17902" w:rsidRPr="001A5D72" w:rsidTr="001A5D72">
        <w:tblPrEx>
          <w:jc w:val="left"/>
        </w:tblPrEx>
        <w:trPr>
          <w:trHeight w:val="121"/>
        </w:trPr>
        <w:tc>
          <w:tcPr>
            <w:tcW w:w="1740" w:type="pct"/>
          </w:tcPr>
          <w:p w:rsidR="006D0CAF" w:rsidRPr="001A5D72" w:rsidRDefault="006D0CAF" w:rsidP="001A5D72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rFonts w:ascii="Times New Roman" w:eastAsia="Lucida Sans Unicode" w:hAnsi="Times New Roman"/>
                <w:kern w:val="0"/>
                <w:sz w:val="24"/>
                <w:szCs w:val="24"/>
              </w:rPr>
            </w:pPr>
            <w:r w:rsidRPr="001A5D72">
              <w:rPr>
                <w:rFonts w:ascii="Times New Roman" w:eastAsia="Lucida Sans Unicode" w:hAnsi="Times New Roman"/>
                <w:kern w:val="0"/>
                <w:sz w:val="24"/>
                <w:szCs w:val="24"/>
              </w:rPr>
              <w:t xml:space="preserve">16 </w:t>
            </w:r>
          </w:p>
        </w:tc>
        <w:tc>
          <w:tcPr>
            <w:tcW w:w="1691" w:type="pct"/>
          </w:tcPr>
          <w:p w:rsidR="006D0CAF" w:rsidRPr="001A5D72" w:rsidRDefault="006D0CAF" w:rsidP="001A5D72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rFonts w:ascii="Times New Roman" w:eastAsia="Lucida Sans Unicode" w:hAnsi="Times New Roman"/>
                <w:kern w:val="0"/>
                <w:sz w:val="24"/>
                <w:szCs w:val="24"/>
              </w:rPr>
            </w:pPr>
            <w:r w:rsidRPr="001A5D72">
              <w:rPr>
                <w:rFonts w:ascii="Times New Roman" w:eastAsia="Lucida Sans Unicode" w:hAnsi="Times New Roman"/>
                <w:kern w:val="0"/>
                <w:sz w:val="24"/>
                <w:szCs w:val="24"/>
              </w:rPr>
              <w:t xml:space="preserve">511340,64 </w:t>
            </w:r>
          </w:p>
        </w:tc>
        <w:tc>
          <w:tcPr>
            <w:tcW w:w="1569" w:type="pct"/>
          </w:tcPr>
          <w:p w:rsidR="006D0CAF" w:rsidRPr="001A5D72" w:rsidRDefault="006D0CAF" w:rsidP="001A5D72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rFonts w:ascii="Times New Roman" w:eastAsia="Lucida Sans Unicode" w:hAnsi="Times New Roman"/>
                <w:kern w:val="0"/>
                <w:sz w:val="24"/>
                <w:szCs w:val="24"/>
              </w:rPr>
            </w:pPr>
            <w:r w:rsidRPr="001A5D72">
              <w:rPr>
                <w:rFonts w:ascii="Times New Roman" w:eastAsia="Lucida Sans Unicode" w:hAnsi="Times New Roman"/>
                <w:kern w:val="0"/>
                <w:sz w:val="24"/>
                <w:szCs w:val="24"/>
              </w:rPr>
              <w:t xml:space="preserve">1299285,23 </w:t>
            </w:r>
          </w:p>
        </w:tc>
      </w:tr>
      <w:tr w:rsidR="00D17902" w:rsidRPr="001A5D72" w:rsidTr="001A5D72">
        <w:tblPrEx>
          <w:jc w:val="left"/>
        </w:tblPrEx>
        <w:trPr>
          <w:trHeight w:val="121"/>
        </w:trPr>
        <w:tc>
          <w:tcPr>
            <w:tcW w:w="1740" w:type="pct"/>
          </w:tcPr>
          <w:p w:rsidR="006D0CAF" w:rsidRPr="001A5D72" w:rsidRDefault="006D0CAF" w:rsidP="001A5D72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rFonts w:ascii="Times New Roman" w:eastAsia="Lucida Sans Unicode" w:hAnsi="Times New Roman"/>
                <w:kern w:val="0"/>
                <w:sz w:val="24"/>
                <w:szCs w:val="24"/>
              </w:rPr>
            </w:pPr>
            <w:r w:rsidRPr="001A5D72">
              <w:rPr>
                <w:rFonts w:ascii="Times New Roman" w:eastAsia="Lucida Sans Unicode" w:hAnsi="Times New Roman"/>
                <w:kern w:val="0"/>
                <w:sz w:val="24"/>
                <w:szCs w:val="24"/>
              </w:rPr>
              <w:t xml:space="preserve">17 </w:t>
            </w:r>
          </w:p>
        </w:tc>
        <w:tc>
          <w:tcPr>
            <w:tcW w:w="1691" w:type="pct"/>
          </w:tcPr>
          <w:p w:rsidR="006D0CAF" w:rsidRPr="001A5D72" w:rsidRDefault="006D0CAF" w:rsidP="001A5D72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rFonts w:ascii="Times New Roman" w:eastAsia="Lucida Sans Unicode" w:hAnsi="Times New Roman"/>
                <w:kern w:val="0"/>
                <w:sz w:val="24"/>
                <w:szCs w:val="24"/>
              </w:rPr>
            </w:pPr>
            <w:r w:rsidRPr="001A5D72">
              <w:rPr>
                <w:rFonts w:ascii="Times New Roman" w:eastAsia="Lucida Sans Unicode" w:hAnsi="Times New Roman"/>
                <w:kern w:val="0"/>
                <w:sz w:val="24"/>
                <w:szCs w:val="24"/>
              </w:rPr>
              <w:t xml:space="preserve">511338,99 </w:t>
            </w:r>
          </w:p>
        </w:tc>
        <w:tc>
          <w:tcPr>
            <w:tcW w:w="1569" w:type="pct"/>
          </w:tcPr>
          <w:p w:rsidR="006D0CAF" w:rsidRPr="001A5D72" w:rsidRDefault="006D0CAF" w:rsidP="001A5D72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rFonts w:ascii="Times New Roman" w:eastAsia="Lucida Sans Unicode" w:hAnsi="Times New Roman"/>
                <w:kern w:val="0"/>
                <w:sz w:val="24"/>
                <w:szCs w:val="24"/>
              </w:rPr>
            </w:pPr>
            <w:r w:rsidRPr="001A5D72">
              <w:rPr>
                <w:rFonts w:ascii="Times New Roman" w:eastAsia="Lucida Sans Unicode" w:hAnsi="Times New Roman"/>
                <w:kern w:val="0"/>
                <w:sz w:val="24"/>
                <w:szCs w:val="24"/>
              </w:rPr>
              <w:t xml:space="preserve">1299282,15 </w:t>
            </w:r>
          </w:p>
        </w:tc>
      </w:tr>
      <w:tr w:rsidR="00D17902" w:rsidRPr="001A5D72" w:rsidTr="001A5D72">
        <w:tblPrEx>
          <w:jc w:val="left"/>
        </w:tblPrEx>
        <w:trPr>
          <w:trHeight w:val="121"/>
        </w:trPr>
        <w:tc>
          <w:tcPr>
            <w:tcW w:w="1740" w:type="pct"/>
          </w:tcPr>
          <w:p w:rsidR="006D0CAF" w:rsidRPr="001A5D72" w:rsidRDefault="006D0CAF" w:rsidP="001A5D72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rFonts w:ascii="Times New Roman" w:eastAsia="Lucida Sans Unicode" w:hAnsi="Times New Roman"/>
                <w:kern w:val="0"/>
                <w:sz w:val="24"/>
                <w:szCs w:val="24"/>
              </w:rPr>
            </w:pPr>
            <w:r w:rsidRPr="001A5D72">
              <w:rPr>
                <w:rFonts w:ascii="Times New Roman" w:eastAsia="Lucida Sans Unicode" w:hAnsi="Times New Roman"/>
                <w:kern w:val="0"/>
                <w:sz w:val="24"/>
                <w:szCs w:val="24"/>
              </w:rPr>
              <w:t xml:space="preserve">18 </w:t>
            </w:r>
          </w:p>
        </w:tc>
        <w:tc>
          <w:tcPr>
            <w:tcW w:w="1691" w:type="pct"/>
          </w:tcPr>
          <w:p w:rsidR="006D0CAF" w:rsidRPr="001A5D72" w:rsidRDefault="006D0CAF" w:rsidP="001A5D72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rFonts w:ascii="Times New Roman" w:eastAsia="Lucida Sans Unicode" w:hAnsi="Times New Roman"/>
                <w:kern w:val="0"/>
                <w:sz w:val="24"/>
                <w:szCs w:val="24"/>
              </w:rPr>
            </w:pPr>
            <w:r w:rsidRPr="001A5D72">
              <w:rPr>
                <w:rFonts w:ascii="Times New Roman" w:eastAsia="Lucida Sans Unicode" w:hAnsi="Times New Roman"/>
                <w:kern w:val="0"/>
                <w:sz w:val="24"/>
                <w:szCs w:val="24"/>
              </w:rPr>
              <w:t xml:space="preserve">511332,50 </w:t>
            </w:r>
          </w:p>
        </w:tc>
        <w:tc>
          <w:tcPr>
            <w:tcW w:w="1569" w:type="pct"/>
          </w:tcPr>
          <w:p w:rsidR="006D0CAF" w:rsidRPr="001A5D72" w:rsidRDefault="006D0CAF" w:rsidP="001A5D72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rFonts w:ascii="Times New Roman" w:eastAsia="Lucida Sans Unicode" w:hAnsi="Times New Roman"/>
                <w:kern w:val="0"/>
                <w:sz w:val="24"/>
                <w:szCs w:val="24"/>
              </w:rPr>
            </w:pPr>
            <w:r w:rsidRPr="001A5D72">
              <w:rPr>
                <w:rFonts w:ascii="Times New Roman" w:eastAsia="Lucida Sans Unicode" w:hAnsi="Times New Roman"/>
                <w:kern w:val="0"/>
                <w:sz w:val="24"/>
                <w:szCs w:val="24"/>
              </w:rPr>
              <w:t xml:space="preserve">1299286,78 </w:t>
            </w:r>
          </w:p>
        </w:tc>
      </w:tr>
      <w:tr w:rsidR="00D17902" w:rsidRPr="001A5D72" w:rsidTr="001A5D72">
        <w:tblPrEx>
          <w:jc w:val="left"/>
        </w:tblPrEx>
        <w:trPr>
          <w:trHeight w:val="121"/>
        </w:trPr>
        <w:tc>
          <w:tcPr>
            <w:tcW w:w="1740" w:type="pct"/>
          </w:tcPr>
          <w:p w:rsidR="006D0CAF" w:rsidRPr="001A5D72" w:rsidRDefault="006D0CAF" w:rsidP="001A5D72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rFonts w:ascii="Times New Roman" w:eastAsia="Lucida Sans Unicode" w:hAnsi="Times New Roman"/>
                <w:kern w:val="0"/>
                <w:sz w:val="24"/>
                <w:szCs w:val="24"/>
              </w:rPr>
            </w:pPr>
            <w:r w:rsidRPr="001A5D72">
              <w:rPr>
                <w:rFonts w:ascii="Times New Roman" w:eastAsia="Lucida Sans Unicode" w:hAnsi="Times New Roman"/>
                <w:kern w:val="0"/>
                <w:sz w:val="24"/>
                <w:szCs w:val="24"/>
              </w:rPr>
              <w:lastRenderedPageBreak/>
              <w:t xml:space="preserve">19 </w:t>
            </w:r>
          </w:p>
        </w:tc>
        <w:tc>
          <w:tcPr>
            <w:tcW w:w="1691" w:type="pct"/>
          </w:tcPr>
          <w:p w:rsidR="006D0CAF" w:rsidRPr="001A5D72" w:rsidRDefault="006D0CAF" w:rsidP="001A5D72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rFonts w:ascii="Times New Roman" w:eastAsia="Lucida Sans Unicode" w:hAnsi="Times New Roman"/>
                <w:kern w:val="0"/>
                <w:sz w:val="24"/>
                <w:szCs w:val="24"/>
              </w:rPr>
            </w:pPr>
            <w:r w:rsidRPr="001A5D72">
              <w:rPr>
                <w:rFonts w:ascii="Times New Roman" w:eastAsia="Lucida Sans Unicode" w:hAnsi="Times New Roman"/>
                <w:kern w:val="0"/>
                <w:sz w:val="24"/>
                <w:szCs w:val="24"/>
              </w:rPr>
              <w:t xml:space="preserve">511321,19 </w:t>
            </w:r>
          </w:p>
        </w:tc>
        <w:tc>
          <w:tcPr>
            <w:tcW w:w="1569" w:type="pct"/>
          </w:tcPr>
          <w:p w:rsidR="006D0CAF" w:rsidRPr="001A5D72" w:rsidRDefault="006D0CAF" w:rsidP="001A5D72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rFonts w:ascii="Times New Roman" w:eastAsia="Lucida Sans Unicode" w:hAnsi="Times New Roman"/>
                <w:kern w:val="0"/>
                <w:sz w:val="24"/>
                <w:szCs w:val="24"/>
              </w:rPr>
            </w:pPr>
            <w:r w:rsidRPr="001A5D72">
              <w:rPr>
                <w:rFonts w:ascii="Times New Roman" w:eastAsia="Lucida Sans Unicode" w:hAnsi="Times New Roman"/>
                <w:kern w:val="0"/>
                <w:sz w:val="24"/>
                <w:szCs w:val="24"/>
              </w:rPr>
              <w:t xml:space="preserve">1299294,83 </w:t>
            </w:r>
          </w:p>
        </w:tc>
      </w:tr>
      <w:tr w:rsidR="00D17902" w:rsidRPr="001A5D72" w:rsidTr="001A5D72">
        <w:tblPrEx>
          <w:jc w:val="left"/>
        </w:tblPrEx>
        <w:trPr>
          <w:trHeight w:val="121"/>
        </w:trPr>
        <w:tc>
          <w:tcPr>
            <w:tcW w:w="1740" w:type="pct"/>
          </w:tcPr>
          <w:p w:rsidR="006D0CAF" w:rsidRPr="001A5D72" w:rsidRDefault="006D0CAF" w:rsidP="001A5D72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rFonts w:ascii="Times New Roman" w:eastAsia="Lucida Sans Unicode" w:hAnsi="Times New Roman"/>
                <w:kern w:val="0"/>
                <w:sz w:val="24"/>
                <w:szCs w:val="24"/>
              </w:rPr>
            </w:pPr>
            <w:r w:rsidRPr="001A5D72">
              <w:rPr>
                <w:rFonts w:ascii="Times New Roman" w:eastAsia="Lucida Sans Unicode" w:hAnsi="Times New Roman"/>
                <w:kern w:val="0"/>
                <w:sz w:val="24"/>
                <w:szCs w:val="24"/>
              </w:rPr>
              <w:t xml:space="preserve">20 </w:t>
            </w:r>
          </w:p>
        </w:tc>
        <w:tc>
          <w:tcPr>
            <w:tcW w:w="1691" w:type="pct"/>
          </w:tcPr>
          <w:p w:rsidR="006D0CAF" w:rsidRPr="001A5D72" w:rsidRDefault="006D0CAF" w:rsidP="001A5D72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rFonts w:ascii="Times New Roman" w:eastAsia="Lucida Sans Unicode" w:hAnsi="Times New Roman"/>
                <w:kern w:val="0"/>
                <w:sz w:val="24"/>
                <w:szCs w:val="24"/>
              </w:rPr>
            </w:pPr>
            <w:r w:rsidRPr="001A5D72">
              <w:rPr>
                <w:rFonts w:ascii="Times New Roman" w:eastAsia="Lucida Sans Unicode" w:hAnsi="Times New Roman"/>
                <w:kern w:val="0"/>
                <w:sz w:val="24"/>
                <w:szCs w:val="24"/>
              </w:rPr>
              <w:t xml:space="preserve">511307,62 </w:t>
            </w:r>
          </w:p>
        </w:tc>
        <w:tc>
          <w:tcPr>
            <w:tcW w:w="1569" w:type="pct"/>
          </w:tcPr>
          <w:p w:rsidR="006D0CAF" w:rsidRPr="001A5D72" w:rsidRDefault="006D0CAF" w:rsidP="001A5D72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rFonts w:ascii="Times New Roman" w:eastAsia="Lucida Sans Unicode" w:hAnsi="Times New Roman"/>
                <w:kern w:val="0"/>
                <w:sz w:val="24"/>
                <w:szCs w:val="24"/>
              </w:rPr>
            </w:pPr>
            <w:r w:rsidRPr="001A5D72">
              <w:rPr>
                <w:rFonts w:ascii="Times New Roman" w:eastAsia="Lucida Sans Unicode" w:hAnsi="Times New Roman"/>
                <w:kern w:val="0"/>
                <w:sz w:val="24"/>
                <w:szCs w:val="24"/>
              </w:rPr>
              <w:t xml:space="preserve">1299304,72 </w:t>
            </w:r>
          </w:p>
        </w:tc>
      </w:tr>
      <w:tr w:rsidR="00D17902" w:rsidRPr="001A5D72" w:rsidTr="001A5D72">
        <w:tblPrEx>
          <w:jc w:val="left"/>
        </w:tblPrEx>
        <w:trPr>
          <w:trHeight w:val="121"/>
        </w:trPr>
        <w:tc>
          <w:tcPr>
            <w:tcW w:w="1740" w:type="pct"/>
          </w:tcPr>
          <w:p w:rsidR="006D0CAF" w:rsidRPr="001A5D72" w:rsidRDefault="006D0CAF" w:rsidP="001A5D72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rFonts w:ascii="Times New Roman" w:eastAsia="Lucida Sans Unicode" w:hAnsi="Times New Roman"/>
                <w:kern w:val="0"/>
                <w:sz w:val="24"/>
                <w:szCs w:val="24"/>
              </w:rPr>
            </w:pPr>
            <w:r w:rsidRPr="001A5D72">
              <w:rPr>
                <w:rFonts w:ascii="Times New Roman" w:eastAsia="Lucida Sans Unicode" w:hAnsi="Times New Roman"/>
                <w:kern w:val="0"/>
                <w:sz w:val="24"/>
                <w:szCs w:val="24"/>
              </w:rPr>
              <w:t xml:space="preserve">21 </w:t>
            </w:r>
          </w:p>
        </w:tc>
        <w:tc>
          <w:tcPr>
            <w:tcW w:w="1691" w:type="pct"/>
          </w:tcPr>
          <w:p w:rsidR="006D0CAF" w:rsidRPr="001A5D72" w:rsidRDefault="006D0CAF" w:rsidP="001A5D72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rFonts w:ascii="Times New Roman" w:eastAsia="Lucida Sans Unicode" w:hAnsi="Times New Roman"/>
                <w:kern w:val="0"/>
                <w:sz w:val="24"/>
                <w:szCs w:val="24"/>
              </w:rPr>
            </w:pPr>
            <w:r w:rsidRPr="001A5D72">
              <w:rPr>
                <w:rFonts w:ascii="Times New Roman" w:eastAsia="Lucida Sans Unicode" w:hAnsi="Times New Roman"/>
                <w:kern w:val="0"/>
                <w:sz w:val="24"/>
                <w:szCs w:val="24"/>
              </w:rPr>
              <w:t xml:space="preserve">511294,23 </w:t>
            </w:r>
          </w:p>
        </w:tc>
        <w:tc>
          <w:tcPr>
            <w:tcW w:w="1569" w:type="pct"/>
          </w:tcPr>
          <w:p w:rsidR="006D0CAF" w:rsidRPr="001A5D72" w:rsidRDefault="006D0CAF" w:rsidP="001A5D72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rFonts w:ascii="Times New Roman" w:eastAsia="Lucida Sans Unicode" w:hAnsi="Times New Roman"/>
                <w:kern w:val="0"/>
                <w:sz w:val="24"/>
                <w:szCs w:val="24"/>
              </w:rPr>
            </w:pPr>
            <w:r w:rsidRPr="001A5D72">
              <w:rPr>
                <w:rFonts w:ascii="Times New Roman" w:eastAsia="Lucida Sans Unicode" w:hAnsi="Times New Roman"/>
                <w:kern w:val="0"/>
                <w:sz w:val="24"/>
                <w:szCs w:val="24"/>
              </w:rPr>
              <w:t xml:space="preserve">1299314,31 </w:t>
            </w:r>
          </w:p>
        </w:tc>
      </w:tr>
      <w:tr w:rsidR="00D17902" w:rsidRPr="001A5D72" w:rsidTr="001A5D72">
        <w:tblPrEx>
          <w:jc w:val="left"/>
        </w:tblPrEx>
        <w:trPr>
          <w:trHeight w:val="121"/>
        </w:trPr>
        <w:tc>
          <w:tcPr>
            <w:tcW w:w="1740" w:type="pct"/>
          </w:tcPr>
          <w:p w:rsidR="006D0CAF" w:rsidRPr="001A5D72" w:rsidRDefault="006D0CAF" w:rsidP="001A5D72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rFonts w:ascii="Times New Roman" w:eastAsia="Lucida Sans Unicode" w:hAnsi="Times New Roman"/>
                <w:kern w:val="0"/>
                <w:sz w:val="24"/>
                <w:szCs w:val="24"/>
              </w:rPr>
            </w:pPr>
            <w:r w:rsidRPr="001A5D72">
              <w:rPr>
                <w:rFonts w:ascii="Times New Roman" w:eastAsia="Lucida Sans Unicode" w:hAnsi="Times New Roman"/>
                <w:kern w:val="0"/>
                <w:sz w:val="24"/>
                <w:szCs w:val="24"/>
              </w:rPr>
              <w:t xml:space="preserve">22 </w:t>
            </w:r>
          </w:p>
        </w:tc>
        <w:tc>
          <w:tcPr>
            <w:tcW w:w="1691" w:type="pct"/>
          </w:tcPr>
          <w:p w:rsidR="006D0CAF" w:rsidRPr="001A5D72" w:rsidRDefault="006D0CAF" w:rsidP="001A5D72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rFonts w:ascii="Times New Roman" w:eastAsia="Lucida Sans Unicode" w:hAnsi="Times New Roman"/>
                <w:kern w:val="0"/>
                <w:sz w:val="24"/>
                <w:szCs w:val="24"/>
              </w:rPr>
            </w:pPr>
            <w:r w:rsidRPr="001A5D72">
              <w:rPr>
                <w:rFonts w:ascii="Times New Roman" w:eastAsia="Lucida Sans Unicode" w:hAnsi="Times New Roman"/>
                <w:kern w:val="0"/>
                <w:sz w:val="24"/>
                <w:szCs w:val="24"/>
              </w:rPr>
              <w:t xml:space="preserve">511294,47 </w:t>
            </w:r>
          </w:p>
        </w:tc>
        <w:tc>
          <w:tcPr>
            <w:tcW w:w="1569" w:type="pct"/>
          </w:tcPr>
          <w:p w:rsidR="006D0CAF" w:rsidRPr="001A5D72" w:rsidRDefault="006D0CAF" w:rsidP="001A5D72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rFonts w:ascii="Times New Roman" w:eastAsia="Lucida Sans Unicode" w:hAnsi="Times New Roman"/>
                <w:kern w:val="0"/>
                <w:sz w:val="24"/>
                <w:szCs w:val="24"/>
              </w:rPr>
            </w:pPr>
            <w:r w:rsidRPr="001A5D72">
              <w:rPr>
                <w:rFonts w:ascii="Times New Roman" w:eastAsia="Lucida Sans Unicode" w:hAnsi="Times New Roman"/>
                <w:kern w:val="0"/>
                <w:sz w:val="24"/>
                <w:szCs w:val="24"/>
              </w:rPr>
              <w:t xml:space="preserve">1299314,63 </w:t>
            </w:r>
          </w:p>
        </w:tc>
      </w:tr>
      <w:tr w:rsidR="00D17902" w:rsidRPr="001A5D72" w:rsidTr="001A5D72">
        <w:tblPrEx>
          <w:jc w:val="left"/>
        </w:tblPrEx>
        <w:trPr>
          <w:trHeight w:val="121"/>
        </w:trPr>
        <w:tc>
          <w:tcPr>
            <w:tcW w:w="1740" w:type="pct"/>
          </w:tcPr>
          <w:p w:rsidR="006D0CAF" w:rsidRPr="001A5D72" w:rsidRDefault="006D0CAF" w:rsidP="001A5D72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rFonts w:ascii="Times New Roman" w:eastAsia="Lucida Sans Unicode" w:hAnsi="Times New Roman"/>
                <w:kern w:val="0"/>
                <w:sz w:val="24"/>
                <w:szCs w:val="24"/>
              </w:rPr>
            </w:pPr>
            <w:r w:rsidRPr="001A5D72">
              <w:rPr>
                <w:rFonts w:ascii="Times New Roman" w:eastAsia="Lucida Sans Unicode" w:hAnsi="Times New Roman"/>
                <w:kern w:val="0"/>
                <w:sz w:val="24"/>
                <w:szCs w:val="24"/>
              </w:rPr>
              <w:t xml:space="preserve">23 </w:t>
            </w:r>
          </w:p>
        </w:tc>
        <w:tc>
          <w:tcPr>
            <w:tcW w:w="1691" w:type="pct"/>
          </w:tcPr>
          <w:p w:rsidR="006D0CAF" w:rsidRPr="001A5D72" w:rsidRDefault="006D0CAF" w:rsidP="001A5D72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rFonts w:ascii="Times New Roman" w:eastAsia="Lucida Sans Unicode" w:hAnsi="Times New Roman"/>
                <w:kern w:val="0"/>
                <w:sz w:val="24"/>
                <w:szCs w:val="24"/>
              </w:rPr>
            </w:pPr>
            <w:r w:rsidRPr="001A5D72">
              <w:rPr>
                <w:rFonts w:ascii="Times New Roman" w:eastAsia="Lucida Sans Unicode" w:hAnsi="Times New Roman"/>
                <w:kern w:val="0"/>
                <w:sz w:val="24"/>
                <w:szCs w:val="24"/>
              </w:rPr>
              <w:t xml:space="preserve">511280,16 </w:t>
            </w:r>
          </w:p>
        </w:tc>
        <w:tc>
          <w:tcPr>
            <w:tcW w:w="1569" w:type="pct"/>
          </w:tcPr>
          <w:p w:rsidR="006D0CAF" w:rsidRPr="001A5D72" w:rsidRDefault="006D0CAF" w:rsidP="001A5D72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rFonts w:ascii="Times New Roman" w:eastAsia="Lucida Sans Unicode" w:hAnsi="Times New Roman"/>
                <w:kern w:val="0"/>
                <w:sz w:val="24"/>
                <w:szCs w:val="24"/>
              </w:rPr>
            </w:pPr>
            <w:r w:rsidRPr="001A5D72">
              <w:rPr>
                <w:rFonts w:ascii="Times New Roman" w:eastAsia="Lucida Sans Unicode" w:hAnsi="Times New Roman"/>
                <w:kern w:val="0"/>
                <w:sz w:val="24"/>
                <w:szCs w:val="24"/>
              </w:rPr>
              <w:t xml:space="preserve">1299324,27 </w:t>
            </w:r>
          </w:p>
        </w:tc>
      </w:tr>
      <w:tr w:rsidR="00D17902" w:rsidRPr="001A5D72" w:rsidTr="001A5D72">
        <w:tblPrEx>
          <w:jc w:val="left"/>
        </w:tblPrEx>
        <w:trPr>
          <w:trHeight w:val="121"/>
        </w:trPr>
        <w:tc>
          <w:tcPr>
            <w:tcW w:w="1740" w:type="pct"/>
          </w:tcPr>
          <w:p w:rsidR="006D0CAF" w:rsidRPr="001A5D72" w:rsidRDefault="006D0CAF" w:rsidP="001A5D72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rFonts w:ascii="Times New Roman" w:eastAsia="Lucida Sans Unicode" w:hAnsi="Times New Roman"/>
                <w:kern w:val="0"/>
                <w:sz w:val="24"/>
                <w:szCs w:val="24"/>
              </w:rPr>
            </w:pPr>
            <w:r w:rsidRPr="001A5D72">
              <w:rPr>
                <w:rFonts w:ascii="Times New Roman" w:eastAsia="Lucida Sans Unicode" w:hAnsi="Times New Roman"/>
                <w:kern w:val="0"/>
                <w:sz w:val="24"/>
                <w:szCs w:val="24"/>
              </w:rPr>
              <w:t xml:space="preserve">24 </w:t>
            </w:r>
          </w:p>
        </w:tc>
        <w:tc>
          <w:tcPr>
            <w:tcW w:w="1691" w:type="pct"/>
          </w:tcPr>
          <w:p w:rsidR="006D0CAF" w:rsidRPr="001A5D72" w:rsidRDefault="006D0CAF" w:rsidP="001A5D72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rFonts w:ascii="Times New Roman" w:eastAsia="Lucida Sans Unicode" w:hAnsi="Times New Roman"/>
                <w:kern w:val="0"/>
                <w:sz w:val="24"/>
                <w:szCs w:val="24"/>
              </w:rPr>
            </w:pPr>
            <w:r w:rsidRPr="001A5D72">
              <w:rPr>
                <w:rFonts w:ascii="Times New Roman" w:eastAsia="Lucida Sans Unicode" w:hAnsi="Times New Roman"/>
                <w:kern w:val="0"/>
                <w:sz w:val="24"/>
                <w:szCs w:val="24"/>
              </w:rPr>
              <w:t xml:space="preserve">511276,22 </w:t>
            </w:r>
          </w:p>
        </w:tc>
        <w:tc>
          <w:tcPr>
            <w:tcW w:w="1569" w:type="pct"/>
          </w:tcPr>
          <w:p w:rsidR="006D0CAF" w:rsidRPr="001A5D72" w:rsidRDefault="006D0CAF" w:rsidP="001A5D72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rFonts w:ascii="Times New Roman" w:eastAsia="Lucida Sans Unicode" w:hAnsi="Times New Roman"/>
                <w:kern w:val="0"/>
                <w:sz w:val="24"/>
                <w:szCs w:val="24"/>
              </w:rPr>
            </w:pPr>
            <w:r w:rsidRPr="001A5D72">
              <w:rPr>
                <w:rFonts w:ascii="Times New Roman" w:eastAsia="Lucida Sans Unicode" w:hAnsi="Times New Roman"/>
                <w:kern w:val="0"/>
                <w:sz w:val="24"/>
                <w:szCs w:val="24"/>
              </w:rPr>
              <w:t xml:space="preserve">1299326,80 </w:t>
            </w:r>
          </w:p>
        </w:tc>
      </w:tr>
      <w:tr w:rsidR="00D17902" w:rsidRPr="001A5D72" w:rsidTr="001A5D72">
        <w:tblPrEx>
          <w:jc w:val="left"/>
        </w:tblPrEx>
        <w:trPr>
          <w:trHeight w:val="121"/>
        </w:trPr>
        <w:tc>
          <w:tcPr>
            <w:tcW w:w="1740" w:type="pct"/>
          </w:tcPr>
          <w:p w:rsidR="006D0CAF" w:rsidRPr="001A5D72" w:rsidRDefault="006D0CAF" w:rsidP="001A5D72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rFonts w:ascii="Times New Roman" w:eastAsia="Lucida Sans Unicode" w:hAnsi="Times New Roman"/>
                <w:kern w:val="0"/>
                <w:sz w:val="24"/>
                <w:szCs w:val="24"/>
              </w:rPr>
            </w:pPr>
            <w:r w:rsidRPr="001A5D72">
              <w:rPr>
                <w:rFonts w:ascii="Times New Roman" w:eastAsia="Lucida Sans Unicode" w:hAnsi="Times New Roman"/>
                <w:kern w:val="0"/>
                <w:sz w:val="24"/>
                <w:szCs w:val="24"/>
              </w:rPr>
              <w:t xml:space="preserve">25 </w:t>
            </w:r>
          </w:p>
        </w:tc>
        <w:tc>
          <w:tcPr>
            <w:tcW w:w="1691" w:type="pct"/>
          </w:tcPr>
          <w:p w:rsidR="006D0CAF" w:rsidRPr="001A5D72" w:rsidRDefault="006D0CAF" w:rsidP="001A5D72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rFonts w:ascii="Times New Roman" w:eastAsia="Lucida Sans Unicode" w:hAnsi="Times New Roman"/>
                <w:kern w:val="0"/>
                <w:sz w:val="24"/>
                <w:szCs w:val="24"/>
              </w:rPr>
            </w:pPr>
            <w:r w:rsidRPr="001A5D72">
              <w:rPr>
                <w:rFonts w:ascii="Times New Roman" w:eastAsia="Lucida Sans Unicode" w:hAnsi="Times New Roman"/>
                <w:kern w:val="0"/>
                <w:sz w:val="24"/>
                <w:szCs w:val="24"/>
              </w:rPr>
              <w:t xml:space="preserve">511269,06 </w:t>
            </w:r>
          </w:p>
        </w:tc>
        <w:tc>
          <w:tcPr>
            <w:tcW w:w="1569" w:type="pct"/>
          </w:tcPr>
          <w:p w:rsidR="006D0CAF" w:rsidRPr="001A5D72" w:rsidRDefault="006D0CAF" w:rsidP="001A5D72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rFonts w:ascii="Times New Roman" w:eastAsia="Lucida Sans Unicode" w:hAnsi="Times New Roman"/>
                <w:kern w:val="0"/>
                <w:sz w:val="24"/>
                <w:szCs w:val="24"/>
              </w:rPr>
            </w:pPr>
            <w:r w:rsidRPr="001A5D72">
              <w:rPr>
                <w:rFonts w:ascii="Times New Roman" w:eastAsia="Lucida Sans Unicode" w:hAnsi="Times New Roman"/>
                <w:kern w:val="0"/>
                <w:sz w:val="24"/>
                <w:szCs w:val="24"/>
              </w:rPr>
              <w:t xml:space="preserve">1299331,98 </w:t>
            </w:r>
          </w:p>
        </w:tc>
      </w:tr>
      <w:tr w:rsidR="00D17902" w:rsidRPr="001A5D72" w:rsidTr="001A5D72">
        <w:tblPrEx>
          <w:jc w:val="left"/>
        </w:tblPrEx>
        <w:trPr>
          <w:trHeight w:val="121"/>
        </w:trPr>
        <w:tc>
          <w:tcPr>
            <w:tcW w:w="1740" w:type="pct"/>
          </w:tcPr>
          <w:p w:rsidR="006D0CAF" w:rsidRPr="001A5D72" w:rsidRDefault="006D0CAF" w:rsidP="001A5D72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rFonts w:ascii="Times New Roman" w:eastAsia="Lucida Sans Unicode" w:hAnsi="Times New Roman"/>
                <w:kern w:val="0"/>
                <w:sz w:val="24"/>
                <w:szCs w:val="24"/>
              </w:rPr>
            </w:pPr>
            <w:r w:rsidRPr="001A5D72">
              <w:rPr>
                <w:rFonts w:ascii="Times New Roman" w:eastAsia="Lucida Sans Unicode" w:hAnsi="Times New Roman"/>
                <w:kern w:val="0"/>
                <w:sz w:val="24"/>
                <w:szCs w:val="24"/>
              </w:rPr>
              <w:t xml:space="preserve">26 </w:t>
            </w:r>
          </w:p>
        </w:tc>
        <w:tc>
          <w:tcPr>
            <w:tcW w:w="1691" w:type="pct"/>
          </w:tcPr>
          <w:p w:rsidR="006D0CAF" w:rsidRPr="001A5D72" w:rsidRDefault="006D0CAF" w:rsidP="001A5D72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rFonts w:ascii="Times New Roman" w:eastAsia="Lucida Sans Unicode" w:hAnsi="Times New Roman"/>
                <w:kern w:val="0"/>
                <w:sz w:val="24"/>
                <w:szCs w:val="24"/>
              </w:rPr>
            </w:pPr>
            <w:r w:rsidRPr="001A5D72">
              <w:rPr>
                <w:rFonts w:ascii="Times New Roman" w:eastAsia="Lucida Sans Unicode" w:hAnsi="Times New Roman"/>
                <w:kern w:val="0"/>
                <w:sz w:val="24"/>
                <w:szCs w:val="24"/>
              </w:rPr>
              <w:t xml:space="preserve">511266,18 </w:t>
            </w:r>
          </w:p>
        </w:tc>
        <w:tc>
          <w:tcPr>
            <w:tcW w:w="1569" w:type="pct"/>
          </w:tcPr>
          <w:p w:rsidR="006D0CAF" w:rsidRPr="001A5D72" w:rsidRDefault="006D0CAF" w:rsidP="001A5D72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rFonts w:ascii="Times New Roman" w:eastAsia="Lucida Sans Unicode" w:hAnsi="Times New Roman"/>
                <w:kern w:val="0"/>
                <w:sz w:val="24"/>
                <w:szCs w:val="24"/>
              </w:rPr>
            </w:pPr>
            <w:r w:rsidRPr="001A5D72">
              <w:rPr>
                <w:rFonts w:ascii="Times New Roman" w:eastAsia="Lucida Sans Unicode" w:hAnsi="Times New Roman"/>
                <w:kern w:val="0"/>
                <w:sz w:val="24"/>
                <w:szCs w:val="24"/>
              </w:rPr>
              <w:t xml:space="preserve">1299333,98 </w:t>
            </w:r>
          </w:p>
        </w:tc>
      </w:tr>
      <w:tr w:rsidR="00D17902" w:rsidRPr="001A5D72" w:rsidTr="001A5D72">
        <w:tblPrEx>
          <w:jc w:val="left"/>
        </w:tblPrEx>
        <w:trPr>
          <w:trHeight w:val="121"/>
        </w:trPr>
        <w:tc>
          <w:tcPr>
            <w:tcW w:w="1740" w:type="pct"/>
          </w:tcPr>
          <w:p w:rsidR="006D0CAF" w:rsidRPr="001A5D72" w:rsidRDefault="006D0CAF" w:rsidP="001A5D72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rFonts w:ascii="Times New Roman" w:eastAsia="Lucida Sans Unicode" w:hAnsi="Times New Roman"/>
                <w:kern w:val="0"/>
                <w:sz w:val="24"/>
                <w:szCs w:val="24"/>
              </w:rPr>
            </w:pPr>
            <w:r w:rsidRPr="001A5D72">
              <w:rPr>
                <w:rFonts w:ascii="Times New Roman" w:eastAsia="Lucida Sans Unicode" w:hAnsi="Times New Roman"/>
                <w:kern w:val="0"/>
                <w:sz w:val="24"/>
                <w:szCs w:val="24"/>
              </w:rPr>
              <w:t xml:space="preserve">27 </w:t>
            </w:r>
          </w:p>
        </w:tc>
        <w:tc>
          <w:tcPr>
            <w:tcW w:w="1691" w:type="pct"/>
          </w:tcPr>
          <w:p w:rsidR="006D0CAF" w:rsidRPr="001A5D72" w:rsidRDefault="006D0CAF" w:rsidP="001A5D72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rFonts w:ascii="Times New Roman" w:eastAsia="Lucida Sans Unicode" w:hAnsi="Times New Roman"/>
                <w:kern w:val="0"/>
                <w:sz w:val="24"/>
                <w:szCs w:val="24"/>
              </w:rPr>
            </w:pPr>
            <w:r w:rsidRPr="001A5D72">
              <w:rPr>
                <w:rFonts w:ascii="Times New Roman" w:eastAsia="Lucida Sans Unicode" w:hAnsi="Times New Roman"/>
                <w:kern w:val="0"/>
                <w:sz w:val="24"/>
                <w:szCs w:val="24"/>
              </w:rPr>
              <w:t xml:space="preserve">511256,58 </w:t>
            </w:r>
          </w:p>
        </w:tc>
        <w:tc>
          <w:tcPr>
            <w:tcW w:w="1569" w:type="pct"/>
          </w:tcPr>
          <w:p w:rsidR="006D0CAF" w:rsidRPr="001A5D72" w:rsidRDefault="006D0CAF" w:rsidP="001A5D72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rFonts w:ascii="Times New Roman" w:eastAsia="Lucida Sans Unicode" w:hAnsi="Times New Roman"/>
                <w:kern w:val="0"/>
                <w:sz w:val="24"/>
                <w:szCs w:val="24"/>
              </w:rPr>
            </w:pPr>
            <w:r w:rsidRPr="001A5D72">
              <w:rPr>
                <w:rFonts w:ascii="Times New Roman" w:eastAsia="Lucida Sans Unicode" w:hAnsi="Times New Roman"/>
                <w:kern w:val="0"/>
                <w:sz w:val="24"/>
                <w:szCs w:val="24"/>
              </w:rPr>
              <w:t xml:space="preserve">1299340,61 </w:t>
            </w:r>
          </w:p>
        </w:tc>
      </w:tr>
      <w:tr w:rsidR="00D17902" w:rsidRPr="001A5D72" w:rsidTr="001A5D72">
        <w:tblPrEx>
          <w:jc w:val="left"/>
        </w:tblPrEx>
        <w:trPr>
          <w:trHeight w:val="121"/>
        </w:trPr>
        <w:tc>
          <w:tcPr>
            <w:tcW w:w="1740" w:type="pct"/>
          </w:tcPr>
          <w:p w:rsidR="006D0CAF" w:rsidRPr="001A5D72" w:rsidRDefault="006D0CAF" w:rsidP="001A5D72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rFonts w:ascii="Times New Roman" w:eastAsia="Lucida Sans Unicode" w:hAnsi="Times New Roman"/>
                <w:kern w:val="0"/>
                <w:sz w:val="24"/>
                <w:szCs w:val="24"/>
              </w:rPr>
            </w:pPr>
            <w:r w:rsidRPr="001A5D72">
              <w:rPr>
                <w:rFonts w:ascii="Times New Roman" w:eastAsia="Lucida Sans Unicode" w:hAnsi="Times New Roman"/>
                <w:kern w:val="0"/>
                <w:sz w:val="24"/>
                <w:szCs w:val="24"/>
              </w:rPr>
              <w:t xml:space="preserve">28 </w:t>
            </w:r>
          </w:p>
        </w:tc>
        <w:tc>
          <w:tcPr>
            <w:tcW w:w="1691" w:type="pct"/>
          </w:tcPr>
          <w:p w:rsidR="006D0CAF" w:rsidRPr="001A5D72" w:rsidRDefault="006D0CAF" w:rsidP="001A5D72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rFonts w:ascii="Times New Roman" w:eastAsia="Lucida Sans Unicode" w:hAnsi="Times New Roman"/>
                <w:kern w:val="0"/>
                <w:sz w:val="24"/>
                <w:szCs w:val="24"/>
              </w:rPr>
            </w:pPr>
            <w:r w:rsidRPr="001A5D72">
              <w:rPr>
                <w:rFonts w:ascii="Times New Roman" w:eastAsia="Lucida Sans Unicode" w:hAnsi="Times New Roman"/>
                <w:kern w:val="0"/>
                <w:sz w:val="24"/>
                <w:szCs w:val="24"/>
              </w:rPr>
              <w:t xml:space="preserve">511252,73 </w:t>
            </w:r>
          </w:p>
        </w:tc>
        <w:tc>
          <w:tcPr>
            <w:tcW w:w="1569" w:type="pct"/>
          </w:tcPr>
          <w:p w:rsidR="006D0CAF" w:rsidRPr="001A5D72" w:rsidRDefault="006D0CAF" w:rsidP="001A5D72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rFonts w:ascii="Times New Roman" w:eastAsia="Lucida Sans Unicode" w:hAnsi="Times New Roman"/>
                <w:kern w:val="0"/>
                <w:sz w:val="24"/>
                <w:szCs w:val="24"/>
              </w:rPr>
            </w:pPr>
            <w:r w:rsidRPr="001A5D72">
              <w:rPr>
                <w:rFonts w:ascii="Times New Roman" w:eastAsia="Lucida Sans Unicode" w:hAnsi="Times New Roman"/>
                <w:kern w:val="0"/>
                <w:sz w:val="24"/>
                <w:szCs w:val="24"/>
              </w:rPr>
              <w:t xml:space="preserve">1299343,39 </w:t>
            </w:r>
          </w:p>
        </w:tc>
      </w:tr>
      <w:tr w:rsidR="00D17902" w:rsidRPr="001A5D72" w:rsidTr="001A5D72">
        <w:trPr>
          <w:jc w:val="center"/>
        </w:trPr>
        <w:tc>
          <w:tcPr>
            <w:tcW w:w="1740" w:type="pct"/>
          </w:tcPr>
          <w:p w:rsidR="006D0CAF" w:rsidRPr="001A5D72" w:rsidRDefault="006D0CAF" w:rsidP="001A5D72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1A5D72">
              <w:rPr>
                <w:rFonts w:ascii="Times New Roman" w:hAnsi="Times New Roman"/>
                <w:color w:val="auto"/>
              </w:rPr>
              <w:t xml:space="preserve">29 </w:t>
            </w:r>
          </w:p>
        </w:tc>
        <w:tc>
          <w:tcPr>
            <w:tcW w:w="1691" w:type="pct"/>
          </w:tcPr>
          <w:p w:rsidR="006D0CAF" w:rsidRPr="001A5D72" w:rsidRDefault="006D0CAF" w:rsidP="001A5D72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1A5D72">
              <w:rPr>
                <w:rFonts w:ascii="Times New Roman" w:hAnsi="Times New Roman"/>
                <w:color w:val="auto"/>
              </w:rPr>
              <w:t xml:space="preserve">511241,87 </w:t>
            </w:r>
          </w:p>
        </w:tc>
        <w:tc>
          <w:tcPr>
            <w:tcW w:w="1569" w:type="pct"/>
          </w:tcPr>
          <w:p w:rsidR="006D0CAF" w:rsidRPr="001A5D72" w:rsidRDefault="006D0CAF" w:rsidP="001A5D72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1A5D72">
              <w:rPr>
                <w:rFonts w:ascii="Times New Roman" w:hAnsi="Times New Roman"/>
                <w:color w:val="auto"/>
              </w:rPr>
              <w:t xml:space="preserve">1299351,07 </w:t>
            </w:r>
          </w:p>
        </w:tc>
      </w:tr>
      <w:tr w:rsidR="00D17902" w:rsidRPr="001A5D72" w:rsidTr="001A5D72">
        <w:trPr>
          <w:jc w:val="center"/>
        </w:trPr>
        <w:tc>
          <w:tcPr>
            <w:tcW w:w="1740" w:type="pct"/>
          </w:tcPr>
          <w:p w:rsidR="006D0CAF" w:rsidRPr="001A5D72" w:rsidRDefault="006D0CAF" w:rsidP="001A5D72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1A5D72">
              <w:rPr>
                <w:rFonts w:ascii="Times New Roman" w:hAnsi="Times New Roman"/>
                <w:color w:val="auto"/>
              </w:rPr>
              <w:t xml:space="preserve">30 </w:t>
            </w:r>
          </w:p>
        </w:tc>
        <w:tc>
          <w:tcPr>
            <w:tcW w:w="1691" w:type="pct"/>
          </w:tcPr>
          <w:p w:rsidR="006D0CAF" w:rsidRPr="001A5D72" w:rsidRDefault="006D0CAF" w:rsidP="001A5D72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1A5D72">
              <w:rPr>
                <w:rFonts w:ascii="Times New Roman" w:hAnsi="Times New Roman"/>
                <w:color w:val="auto"/>
              </w:rPr>
              <w:t xml:space="preserve">511240,28 </w:t>
            </w:r>
          </w:p>
        </w:tc>
        <w:tc>
          <w:tcPr>
            <w:tcW w:w="1569" w:type="pct"/>
          </w:tcPr>
          <w:p w:rsidR="006D0CAF" w:rsidRPr="001A5D72" w:rsidRDefault="006D0CAF" w:rsidP="001A5D72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1A5D72">
              <w:rPr>
                <w:rFonts w:ascii="Times New Roman" w:hAnsi="Times New Roman"/>
                <w:color w:val="auto"/>
              </w:rPr>
              <w:t xml:space="preserve">1299352,19 </w:t>
            </w:r>
          </w:p>
        </w:tc>
      </w:tr>
      <w:tr w:rsidR="00D17902" w:rsidRPr="001A5D72" w:rsidTr="001A5D72">
        <w:trPr>
          <w:jc w:val="center"/>
        </w:trPr>
        <w:tc>
          <w:tcPr>
            <w:tcW w:w="1740" w:type="pct"/>
          </w:tcPr>
          <w:p w:rsidR="006D0CAF" w:rsidRPr="001A5D72" w:rsidRDefault="006D0CAF" w:rsidP="001A5D72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1A5D72">
              <w:rPr>
                <w:rFonts w:ascii="Times New Roman" w:hAnsi="Times New Roman"/>
                <w:color w:val="auto"/>
              </w:rPr>
              <w:t xml:space="preserve">31 </w:t>
            </w:r>
          </w:p>
        </w:tc>
        <w:tc>
          <w:tcPr>
            <w:tcW w:w="1691" w:type="pct"/>
          </w:tcPr>
          <w:p w:rsidR="006D0CAF" w:rsidRPr="001A5D72" w:rsidRDefault="006D0CAF" w:rsidP="001A5D72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1A5D72">
              <w:rPr>
                <w:rFonts w:ascii="Times New Roman" w:hAnsi="Times New Roman"/>
                <w:color w:val="auto"/>
              </w:rPr>
              <w:t xml:space="preserve">511229,81 </w:t>
            </w:r>
          </w:p>
        </w:tc>
        <w:tc>
          <w:tcPr>
            <w:tcW w:w="1569" w:type="pct"/>
          </w:tcPr>
          <w:p w:rsidR="006D0CAF" w:rsidRPr="001A5D72" w:rsidRDefault="006D0CAF" w:rsidP="001A5D72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1A5D72">
              <w:rPr>
                <w:rFonts w:ascii="Times New Roman" w:hAnsi="Times New Roman"/>
                <w:color w:val="auto"/>
              </w:rPr>
              <w:t xml:space="preserve">1299337,66 </w:t>
            </w:r>
          </w:p>
        </w:tc>
      </w:tr>
      <w:tr w:rsidR="00D17902" w:rsidRPr="001A5D72" w:rsidTr="001A5D72">
        <w:trPr>
          <w:jc w:val="center"/>
        </w:trPr>
        <w:tc>
          <w:tcPr>
            <w:tcW w:w="1740" w:type="pct"/>
          </w:tcPr>
          <w:p w:rsidR="006D0CAF" w:rsidRPr="001A5D72" w:rsidRDefault="006D0CAF" w:rsidP="001A5D72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1A5D72">
              <w:rPr>
                <w:rFonts w:ascii="Times New Roman" w:hAnsi="Times New Roman"/>
                <w:color w:val="auto"/>
              </w:rPr>
              <w:t xml:space="preserve">32 </w:t>
            </w:r>
          </w:p>
        </w:tc>
        <w:tc>
          <w:tcPr>
            <w:tcW w:w="1691" w:type="pct"/>
          </w:tcPr>
          <w:p w:rsidR="006D0CAF" w:rsidRPr="001A5D72" w:rsidRDefault="006D0CAF" w:rsidP="001A5D72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1A5D72">
              <w:rPr>
                <w:rFonts w:ascii="Times New Roman" w:hAnsi="Times New Roman"/>
                <w:color w:val="auto"/>
              </w:rPr>
              <w:t xml:space="preserve">511211,39 </w:t>
            </w:r>
          </w:p>
        </w:tc>
        <w:tc>
          <w:tcPr>
            <w:tcW w:w="1569" w:type="pct"/>
          </w:tcPr>
          <w:p w:rsidR="006D0CAF" w:rsidRPr="001A5D72" w:rsidRDefault="006D0CAF" w:rsidP="001A5D72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1A5D72">
              <w:rPr>
                <w:rFonts w:ascii="Times New Roman" w:hAnsi="Times New Roman"/>
                <w:color w:val="auto"/>
              </w:rPr>
              <w:t xml:space="preserve">1299312,56 </w:t>
            </w:r>
          </w:p>
        </w:tc>
      </w:tr>
      <w:tr w:rsidR="00D17902" w:rsidRPr="001A5D72" w:rsidTr="001A5D72">
        <w:trPr>
          <w:jc w:val="center"/>
        </w:trPr>
        <w:tc>
          <w:tcPr>
            <w:tcW w:w="1740" w:type="pct"/>
          </w:tcPr>
          <w:p w:rsidR="006D0CAF" w:rsidRPr="001A5D72" w:rsidRDefault="006D0CAF" w:rsidP="001A5D72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1A5D72">
              <w:rPr>
                <w:rFonts w:ascii="Times New Roman" w:hAnsi="Times New Roman"/>
                <w:color w:val="auto"/>
              </w:rPr>
              <w:t xml:space="preserve">33 </w:t>
            </w:r>
          </w:p>
        </w:tc>
        <w:tc>
          <w:tcPr>
            <w:tcW w:w="1691" w:type="pct"/>
          </w:tcPr>
          <w:p w:rsidR="006D0CAF" w:rsidRPr="001A5D72" w:rsidRDefault="006D0CAF" w:rsidP="001A5D72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1A5D72">
              <w:rPr>
                <w:rFonts w:ascii="Times New Roman" w:hAnsi="Times New Roman"/>
                <w:color w:val="auto"/>
              </w:rPr>
              <w:t xml:space="preserve">511204,66 </w:t>
            </w:r>
          </w:p>
        </w:tc>
        <w:tc>
          <w:tcPr>
            <w:tcW w:w="1569" w:type="pct"/>
          </w:tcPr>
          <w:p w:rsidR="006D0CAF" w:rsidRPr="001A5D72" w:rsidRDefault="006D0CAF" w:rsidP="001A5D72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1A5D72">
              <w:rPr>
                <w:rFonts w:ascii="Times New Roman" w:hAnsi="Times New Roman"/>
                <w:color w:val="auto"/>
              </w:rPr>
              <w:t xml:space="preserve">1299303,70 </w:t>
            </w:r>
          </w:p>
        </w:tc>
      </w:tr>
      <w:tr w:rsidR="00D17902" w:rsidRPr="001A5D72" w:rsidTr="001A5D72">
        <w:trPr>
          <w:jc w:val="center"/>
        </w:trPr>
        <w:tc>
          <w:tcPr>
            <w:tcW w:w="1740" w:type="pct"/>
          </w:tcPr>
          <w:p w:rsidR="006D0CAF" w:rsidRPr="001A5D72" w:rsidRDefault="006D0CAF" w:rsidP="001A5D72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1A5D72">
              <w:rPr>
                <w:rFonts w:ascii="Times New Roman" w:hAnsi="Times New Roman"/>
                <w:color w:val="auto"/>
              </w:rPr>
              <w:t xml:space="preserve">34 </w:t>
            </w:r>
          </w:p>
        </w:tc>
        <w:tc>
          <w:tcPr>
            <w:tcW w:w="1691" w:type="pct"/>
          </w:tcPr>
          <w:p w:rsidR="006D0CAF" w:rsidRPr="001A5D72" w:rsidRDefault="006D0CAF" w:rsidP="001A5D72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1A5D72">
              <w:rPr>
                <w:rFonts w:ascii="Times New Roman" w:hAnsi="Times New Roman"/>
                <w:color w:val="auto"/>
              </w:rPr>
              <w:t xml:space="preserve">511189,44 </w:t>
            </w:r>
          </w:p>
        </w:tc>
        <w:tc>
          <w:tcPr>
            <w:tcW w:w="1569" w:type="pct"/>
          </w:tcPr>
          <w:p w:rsidR="006D0CAF" w:rsidRPr="001A5D72" w:rsidRDefault="006D0CAF" w:rsidP="001A5D72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1A5D72">
              <w:rPr>
                <w:rFonts w:ascii="Times New Roman" w:hAnsi="Times New Roman"/>
                <w:color w:val="auto"/>
              </w:rPr>
              <w:t xml:space="preserve">1299283,25 </w:t>
            </w:r>
          </w:p>
        </w:tc>
      </w:tr>
      <w:tr w:rsidR="00D17902" w:rsidRPr="001A5D72" w:rsidTr="001A5D72">
        <w:trPr>
          <w:jc w:val="center"/>
        </w:trPr>
        <w:tc>
          <w:tcPr>
            <w:tcW w:w="1740" w:type="pct"/>
          </w:tcPr>
          <w:p w:rsidR="006D0CAF" w:rsidRPr="001A5D72" w:rsidRDefault="006D0CAF" w:rsidP="001A5D72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1A5D72">
              <w:rPr>
                <w:rFonts w:ascii="Times New Roman" w:hAnsi="Times New Roman"/>
                <w:color w:val="auto"/>
              </w:rPr>
              <w:t xml:space="preserve">35 </w:t>
            </w:r>
          </w:p>
        </w:tc>
        <w:tc>
          <w:tcPr>
            <w:tcW w:w="1691" w:type="pct"/>
          </w:tcPr>
          <w:p w:rsidR="006D0CAF" w:rsidRPr="001A5D72" w:rsidRDefault="006D0CAF" w:rsidP="001A5D72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1A5D72">
              <w:rPr>
                <w:rFonts w:ascii="Times New Roman" w:hAnsi="Times New Roman"/>
                <w:color w:val="auto"/>
              </w:rPr>
              <w:t xml:space="preserve">511208,12 </w:t>
            </w:r>
          </w:p>
        </w:tc>
        <w:tc>
          <w:tcPr>
            <w:tcW w:w="1569" w:type="pct"/>
          </w:tcPr>
          <w:p w:rsidR="006D0CAF" w:rsidRPr="001A5D72" w:rsidRDefault="006D0CAF" w:rsidP="001A5D72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1A5D72">
              <w:rPr>
                <w:rFonts w:ascii="Times New Roman" w:hAnsi="Times New Roman"/>
                <w:color w:val="auto"/>
              </w:rPr>
              <w:t xml:space="preserve">1299269,17 </w:t>
            </w:r>
          </w:p>
        </w:tc>
      </w:tr>
      <w:tr w:rsidR="00D17902" w:rsidRPr="001A5D72" w:rsidTr="001A5D72">
        <w:trPr>
          <w:jc w:val="center"/>
        </w:trPr>
        <w:tc>
          <w:tcPr>
            <w:tcW w:w="1740" w:type="pct"/>
          </w:tcPr>
          <w:p w:rsidR="006D0CAF" w:rsidRPr="001A5D72" w:rsidRDefault="006D0CAF" w:rsidP="001A5D72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1A5D72">
              <w:rPr>
                <w:rFonts w:ascii="Times New Roman" w:hAnsi="Times New Roman"/>
                <w:color w:val="auto"/>
              </w:rPr>
              <w:t xml:space="preserve">36 </w:t>
            </w:r>
          </w:p>
        </w:tc>
        <w:tc>
          <w:tcPr>
            <w:tcW w:w="1691" w:type="pct"/>
          </w:tcPr>
          <w:p w:rsidR="006D0CAF" w:rsidRPr="001A5D72" w:rsidRDefault="006D0CAF" w:rsidP="001A5D72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1A5D72">
              <w:rPr>
                <w:rFonts w:ascii="Times New Roman" w:hAnsi="Times New Roman"/>
                <w:color w:val="auto"/>
              </w:rPr>
              <w:t xml:space="preserve">511227,72 </w:t>
            </w:r>
          </w:p>
        </w:tc>
        <w:tc>
          <w:tcPr>
            <w:tcW w:w="1569" w:type="pct"/>
          </w:tcPr>
          <w:p w:rsidR="006D0CAF" w:rsidRPr="001A5D72" w:rsidRDefault="006D0CAF" w:rsidP="001A5D72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1A5D72">
              <w:rPr>
                <w:rFonts w:ascii="Times New Roman" w:hAnsi="Times New Roman"/>
                <w:color w:val="auto"/>
              </w:rPr>
              <w:t xml:space="preserve">1299255,40 </w:t>
            </w:r>
          </w:p>
        </w:tc>
      </w:tr>
      <w:tr w:rsidR="00D17902" w:rsidRPr="001A5D72" w:rsidTr="001A5D72">
        <w:trPr>
          <w:jc w:val="center"/>
        </w:trPr>
        <w:tc>
          <w:tcPr>
            <w:tcW w:w="1740" w:type="pct"/>
          </w:tcPr>
          <w:p w:rsidR="006D0CAF" w:rsidRPr="001A5D72" w:rsidRDefault="006D0CAF" w:rsidP="001A5D72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1A5D72">
              <w:rPr>
                <w:rFonts w:ascii="Times New Roman" w:hAnsi="Times New Roman"/>
                <w:color w:val="auto"/>
              </w:rPr>
              <w:t xml:space="preserve">37 </w:t>
            </w:r>
          </w:p>
        </w:tc>
        <w:tc>
          <w:tcPr>
            <w:tcW w:w="1691" w:type="pct"/>
          </w:tcPr>
          <w:p w:rsidR="006D0CAF" w:rsidRPr="001A5D72" w:rsidRDefault="006D0CAF" w:rsidP="001A5D72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1A5D72">
              <w:rPr>
                <w:rFonts w:ascii="Times New Roman" w:hAnsi="Times New Roman"/>
                <w:color w:val="auto"/>
              </w:rPr>
              <w:t xml:space="preserve">511247,50 </w:t>
            </w:r>
          </w:p>
        </w:tc>
        <w:tc>
          <w:tcPr>
            <w:tcW w:w="1569" w:type="pct"/>
          </w:tcPr>
          <w:p w:rsidR="006D0CAF" w:rsidRPr="001A5D72" w:rsidRDefault="006D0CAF" w:rsidP="001A5D72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1A5D72">
              <w:rPr>
                <w:rFonts w:ascii="Times New Roman" w:hAnsi="Times New Roman"/>
                <w:color w:val="auto"/>
              </w:rPr>
              <w:t xml:space="preserve">1299240,77 </w:t>
            </w:r>
          </w:p>
        </w:tc>
      </w:tr>
      <w:tr w:rsidR="00D17902" w:rsidRPr="001A5D72" w:rsidTr="001A5D72">
        <w:trPr>
          <w:jc w:val="center"/>
        </w:trPr>
        <w:tc>
          <w:tcPr>
            <w:tcW w:w="1740" w:type="pct"/>
          </w:tcPr>
          <w:p w:rsidR="006D0CAF" w:rsidRPr="001A5D72" w:rsidRDefault="006D0CAF" w:rsidP="001A5D72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1A5D72">
              <w:rPr>
                <w:rFonts w:ascii="Times New Roman" w:hAnsi="Times New Roman"/>
                <w:color w:val="auto"/>
              </w:rPr>
              <w:t xml:space="preserve">38 </w:t>
            </w:r>
          </w:p>
        </w:tc>
        <w:tc>
          <w:tcPr>
            <w:tcW w:w="1691" w:type="pct"/>
          </w:tcPr>
          <w:p w:rsidR="006D0CAF" w:rsidRPr="001A5D72" w:rsidRDefault="006D0CAF" w:rsidP="001A5D72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1A5D72">
              <w:rPr>
                <w:rFonts w:ascii="Times New Roman" w:hAnsi="Times New Roman"/>
                <w:color w:val="auto"/>
              </w:rPr>
              <w:t xml:space="preserve">511255,67 </w:t>
            </w:r>
          </w:p>
        </w:tc>
        <w:tc>
          <w:tcPr>
            <w:tcW w:w="1569" w:type="pct"/>
          </w:tcPr>
          <w:p w:rsidR="006D0CAF" w:rsidRPr="001A5D72" w:rsidRDefault="006D0CAF" w:rsidP="001A5D72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1A5D72">
              <w:rPr>
                <w:rFonts w:ascii="Times New Roman" w:hAnsi="Times New Roman"/>
                <w:color w:val="auto"/>
              </w:rPr>
              <w:t xml:space="preserve">1299234,94 </w:t>
            </w:r>
          </w:p>
        </w:tc>
      </w:tr>
      <w:tr w:rsidR="00D17902" w:rsidRPr="001A5D72" w:rsidTr="001A5D72">
        <w:trPr>
          <w:jc w:val="center"/>
        </w:trPr>
        <w:tc>
          <w:tcPr>
            <w:tcW w:w="1740" w:type="pct"/>
          </w:tcPr>
          <w:p w:rsidR="006D0CAF" w:rsidRPr="001A5D72" w:rsidRDefault="006D0CAF" w:rsidP="001A5D72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1A5D72">
              <w:rPr>
                <w:rFonts w:ascii="Times New Roman" w:hAnsi="Times New Roman"/>
                <w:color w:val="auto"/>
              </w:rPr>
              <w:t xml:space="preserve">39 </w:t>
            </w:r>
          </w:p>
        </w:tc>
        <w:tc>
          <w:tcPr>
            <w:tcW w:w="1691" w:type="pct"/>
          </w:tcPr>
          <w:p w:rsidR="006D0CAF" w:rsidRPr="001A5D72" w:rsidRDefault="006D0CAF" w:rsidP="001A5D72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1A5D72">
              <w:rPr>
                <w:rFonts w:ascii="Times New Roman" w:hAnsi="Times New Roman"/>
                <w:color w:val="auto"/>
              </w:rPr>
              <w:t xml:space="preserve">511267,31 </w:t>
            </w:r>
          </w:p>
        </w:tc>
        <w:tc>
          <w:tcPr>
            <w:tcW w:w="1569" w:type="pct"/>
          </w:tcPr>
          <w:p w:rsidR="006D0CAF" w:rsidRPr="001A5D72" w:rsidRDefault="006D0CAF" w:rsidP="001A5D72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1A5D72">
              <w:rPr>
                <w:rFonts w:ascii="Times New Roman" w:hAnsi="Times New Roman"/>
                <w:color w:val="auto"/>
              </w:rPr>
              <w:t xml:space="preserve">1299226,48 </w:t>
            </w:r>
          </w:p>
        </w:tc>
      </w:tr>
      <w:tr w:rsidR="00D17902" w:rsidRPr="001A5D72" w:rsidTr="001A5D72">
        <w:trPr>
          <w:jc w:val="center"/>
        </w:trPr>
        <w:tc>
          <w:tcPr>
            <w:tcW w:w="1740" w:type="pct"/>
          </w:tcPr>
          <w:p w:rsidR="006D0CAF" w:rsidRPr="001A5D72" w:rsidRDefault="006D0CAF" w:rsidP="001A5D72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1A5D72">
              <w:rPr>
                <w:rFonts w:ascii="Times New Roman" w:hAnsi="Times New Roman"/>
                <w:color w:val="auto"/>
              </w:rPr>
              <w:t xml:space="preserve">40 </w:t>
            </w:r>
          </w:p>
        </w:tc>
        <w:tc>
          <w:tcPr>
            <w:tcW w:w="1691" w:type="pct"/>
          </w:tcPr>
          <w:p w:rsidR="006D0CAF" w:rsidRPr="001A5D72" w:rsidRDefault="006D0CAF" w:rsidP="001A5D72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1A5D72">
              <w:rPr>
                <w:rFonts w:ascii="Times New Roman" w:hAnsi="Times New Roman"/>
                <w:color w:val="auto"/>
              </w:rPr>
              <w:t xml:space="preserve">511278,19 </w:t>
            </w:r>
          </w:p>
        </w:tc>
        <w:tc>
          <w:tcPr>
            <w:tcW w:w="1569" w:type="pct"/>
          </w:tcPr>
          <w:p w:rsidR="006D0CAF" w:rsidRPr="001A5D72" w:rsidRDefault="006D0CAF" w:rsidP="001A5D72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1A5D72">
              <w:rPr>
                <w:rFonts w:ascii="Times New Roman" w:hAnsi="Times New Roman"/>
                <w:color w:val="auto"/>
              </w:rPr>
              <w:t xml:space="preserve">1299218,80 </w:t>
            </w:r>
          </w:p>
        </w:tc>
      </w:tr>
      <w:tr w:rsidR="00D17902" w:rsidRPr="001A5D72" w:rsidTr="001A5D72">
        <w:trPr>
          <w:jc w:val="center"/>
        </w:trPr>
        <w:tc>
          <w:tcPr>
            <w:tcW w:w="1740" w:type="pct"/>
          </w:tcPr>
          <w:p w:rsidR="006D0CAF" w:rsidRPr="001A5D72" w:rsidRDefault="006D0CAF" w:rsidP="001A5D72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1A5D72">
              <w:rPr>
                <w:rFonts w:ascii="Times New Roman" w:hAnsi="Times New Roman"/>
                <w:color w:val="auto"/>
              </w:rPr>
              <w:t xml:space="preserve">41 </w:t>
            </w:r>
          </w:p>
        </w:tc>
        <w:tc>
          <w:tcPr>
            <w:tcW w:w="1691" w:type="pct"/>
          </w:tcPr>
          <w:p w:rsidR="006D0CAF" w:rsidRPr="001A5D72" w:rsidRDefault="006D0CAF" w:rsidP="001A5D72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1A5D72">
              <w:rPr>
                <w:rFonts w:ascii="Times New Roman" w:hAnsi="Times New Roman"/>
                <w:color w:val="auto"/>
              </w:rPr>
              <w:t xml:space="preserve">511288,55 </w:t>
            </w:r>
          </w:p>
        </w:tc>
        <w:tc>
          <w:tcPr>
            <w:tcW w:w="1569" w:type="pct"/>
          </w:tcPr>
          <w:p w:rsidR="006D0CAF" w:rsidRPr="001A5D72" w:rsidRDefault="006D0CAF" w:rsidP="001A5D72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1A5D72">
              <w:rPr>
                <w:rFonts w:ascii="Times New Roman" w:hAnsi="Times New Roman"/>
                <w:color w:val="auto"/>
              </w:rPr>
              <w:t xml:space="preserve">1299211,52 </w:t>
            </w:r>
          </w:p>
        </w:tc>
      </w:tr>
      <w:tr w:rsidR="00D17902" w:rsidRPr="001A5D72" w:rsidTr="001A5D72">
        <w:trPr>
          <w:jc w:val="center"/>
        </w:trPr>
        <w:tc>
          <w:tcPr>
            <w:tcW w:w="1740" w:type="pct"/>
          </w:tcPr>
          <w:p w:rsidR="006D0CAF" w:rsidRPr="001A5D72" w:rsidRDefault="006D0CAF" w:rsidP="001A5D72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1A5D72">
              <w:rPr>
                <w:rFonts w:ascii="Times New Roman" w:hAnsi="Times New Roman"/>
                <w:color w:val="auto"/>
              </w:rPr>
              <w:t xml:space="preserve">42 </w:t>
            </w:r>
          </w:p>
        </w:tc>
        <w:tc>
          <w:tcPr>
            <w:tcW w:w="1691" w:type="pct"/>
          </w:tcPr>
          <w:p w:rsidR="006D0CAF" w:rsidRPr="001A5D72" w:rsidRDefault="006D0CAF" w:rsidP="001A5D72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1A5D72">
              <w:rPr>
                <w:rFonts w:ascii="Times New Roman" w:hAnsi="Times New Roman"/>
                <w:color w:val="auto"/>
              </w:rPr>
              <w:t xml:space="preserve">511306,18 </w:t>
            </w:r>
          </w:p>
        </w:tc>
        <w:tc>
          <w:tcPr>
            <w:tcW w:w="1569" w:type="pct"/>
          </w:tcPr>
          <w:p w:rsidR="006D0CAF" w:rsidRPr="001A5D72" w:rsidRDefault="006D0CAF" w:rsidP="001A5D72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1A5D72">
              <w:rPr>
                <w:rFonts w:ascii="Times New Roman" w:hAnsi="Times New Roman"/>
                <w:color w:val="auto"/>
              </w:rPr>
              <w:t xml:space="preserve">1299199,06 </w:t>
            </w:r>
          </w:p>
        </w:tc>
      </w:tr>
      <w:tr w:rsidR="00D17902" w:rsidRPr="001A5D72" w:rsidTr="001A5D72">
        <w:trPr>
          <w:jc w:val="center"/>
        </w:trPr>
        <w:tc>
          <w:tcPr>
            <w:tcW w:w="1740" w:type="pct"/>
          </w:tcPr>
          <w:p w:rsidR="006D0CAF" w:rsidRPr="001A5D72" w:rsidRDefault="006D0CAF" w:rsidP="001A5D72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1A5D72">
              <w:rPr>
                <w:rFonts w:ascii="Times New Roman" w:hAnsi="Times New Roman"/>
                <w:color w:val="auto"/>
              </w:rPr>
              <w:t xml:space="preserve">43 </w:t>
            </w:r>
          </w:p>
        </w:tc>
        <w:tc>
          <w:tcPr>
            <w:tcW w:w="1691" w:type="pct"/>
          </w:tcPr>
          <w:p w:rsidR="006D0CAF" w:rsidRPr="001A5D72" w:rsidRDefault="006D0CAF" w:rsidP="001A5D72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1A5D72">
              <w:rPr>
                <w:rFonts w:ascii="Times New Roman" w:hAnsi="Times New Roman"/>
                <w:color w:val="auto"/>
              </w:rPr>
              <w:t xml:space="preserve">511312,70 </w:t>
            </w:r>
          </w:p>
        </w:tc>
        <w:tc>
          <w:tcPr>
            <w:tcW w:w="1569" w:type="pct"/>
          </w:tcPr>
          <w:p w:rsidR="006D0CAF" w:rsidRPr="001A5D72" w:rsidRDefault="006D0CAF" w:rsidP="001A5D72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1A5D72">
              <w:rPr>
                <w:rFonts w:ascii="Times New Roman" w:hAnsi="Times New Roman"/>
                <w:color w:val="auto"/>
              </w:rPr>
              <w:t xml:space="preserve">1299194,53 </w:t>
            </w:r>
          </w:p>
        </w:tc>
      </w:tr>
      <w:tr w:rsidR="00D17902" w:rsidRPr="001A5D72" w:rsidTr="001A5D72">
        <w:trPr>
          <w:jc w:val="center"/>
        </w:trPr>
        <w:tc>
          <w:tcPr>
            <w:tcW w:w="1740" w:type="pct"/>
          </w:tcPr>
          <w:p w:rsidR="006D0CAF" w:rsidRPr="001A5D72" w:rsidRDefault="006D0CAF" w:rsidP="001A5D72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1A5D72">
              <w:rPr>
                <w:rFonts w:ascii="Times New Roman" w:hAnsi="Times New Roman"/>
                <w:color w:val="auto"/>
              </w:rPr>
              <w:t xml:space="preserve">44 </w:t>
            </w:r>
          </w:p>
        </w:tc>
        <w:tc>
          <w:tcPr>
            <w:tcW w:w="1691" w:type="pct"/>
          </w:tcPr>
          <w:p w:rsidR="006D0CAF" w:rsidRPr="001A5D72" w:rsidRDefault="006D0CAF" w:rsidP="001A5D72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1A5D72">
              <w:rPr>
                <w:rFonts w:ascii="Times New Roman" w:hAnsi="Times New Roman"/>
                <w:color w:val="auto"/>
              </w:rPr>
              <w:t xml:space="preserve">511312,95 </w:t>
            </w:r>
          </w:p>
        </w:tc>
        <w:tc>
          <w:tcPr>
            <w:tcW w:w="1569" w:type="pct"/>
          </w:tcPr>
          <w:p w:rsidR="006D0CAF" w:rsidRPr="001A5D72" w:rsidRDefault="006D0CAF" w:rsidP="001A5D72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1A5D72">
              <w:rPr>
                <w:rFonts w:ascii="Times New Roman" w:hAnsi="Times New Roman"/>
                <w:color w:val="auto"/>
              </w:rPr>
              <w:t xml:space="preserve">1299194,36 </w:t>
            </w:r>
          </w:p>
        </w:tc>
      </w:tr>
      <w:tr w:rsidR="00D17902" w:rsidRPr="001A5D72" w:rsidTr="001A5D72">
        <w:trPr>
          <w:jc w:val="center"/>
        </w:trPr>
        <w:tc>
          <w:tcPr>
            <w:tcW w:w="1740" w:type="pct"/>
          </w:tcPr>
          <w:p w:rsidR="006D0CAF" w:rsidRPr="001A5D72" w:rsidRDefault="006D0CAF" w:rsidP="001A5D72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1A5D72">
              <w:rPr>
                <w:rFonts w:ascii="Times New Roman" w:hAnsi="Times New Roman"/>
                <w:color w:val="auto"/>
              </w:rPr>
              <w:t xml:space="preserve">45 </w:t>
            </w:r>
          </w:p>
        </w:tc>
        <w:tc>
          <w:tcPr>
            <w:tcW w:w="1691" w:type="pct"/>
          </w:tcPr>
          <w:p w:rsidR="006D0CAF" w:rsidRPr="001A5D72" w:rsidRDefault="006D0CAF" w:rsidP="001A5D72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1A5D72">
              <w:rPr>
                <w:rFonts w:ascii="Times New Roman" w:hAnsi="Times New Roman"/>
                <w:color w:val="auto"/>
              </w:rPr>
              <w:t xml:space="preserve">511323,91 </w:t>
            </w:r>
          </w:p>
        </w:tc>
        <w:tc>
          <w:tcPr>
            <w:tcW w:w="1569" w:type="pct"/>
          </w:tcPr>
          <w:p w:rsidR="006D0CAF" w:rsidRPr="001A5D72" w:rsidRDefault="006D0CAF" w:rsidP="001A5D72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1A5D72">
              <w:rPr>
                <w:rFonts w:ascii="Times New Roman" w:hAnsi="Times New Roman"/>
                <w:color w:val="auto"/>
              </w:rPr>
              <w:t xml:space="preserve">1299186,76 </w:t>
            </w:r>
          </w:p>
        </w:tc>
      </w:tr>
      <w:tr w:rsidR="00D17902" w:rsidRPr="001A5D72" w:rsidTr="001A5D72">
        <w:trPr>
          <w:jc w:val="center"/>
        </w:trPr>
        <w:tc>
          <w:tcPr>
            <w:tcW w:w="1740" w:type="pct"/>
          </w:tcPr>
          <w:p w:rsidR="006D0CAF" w:rsidRPr="001A5D72" w:rsidRDefault="006D0CAF" w:rsidP="001A5D72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1A5D72">
              <w:rPr>
                <w:rFonts w:ascii="Times New Roman" w:hAnsi="Times New Roman"/>
                <w:color w:val="auto"/>
              </w:rPr>
              <w:t xml:space="preserve">46 </w:t>
            </w:r>
          </w:p>
        </w:tc>
        <w:tc>
          <w:tcPr>
            <w:tcW w:w="1691" w:type="pct"/>
          </w:tcPr>
          <w:p w:rsidR="006D0CAF" w:rsidRPr="001A5D72" w:rsidRDefault="006D0CAF" w:rsidP="001A5D72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1A5D72">
              <w:rPr>
                <w:rFonts w:ascii="Times New Roman" w:hAnsi="Times New Roman"/>
                <w:color w:val="auto"/>
              </w:rPr>
              <w:t xml:space="preserve">511366,36 </w:t>
            </w:r>
          </w:p>
        </w:tc>
        <w:tc>
          <w:tcPr>
            <w:tcW w:w="1569" w:type="pct"/>
          </w:tcPr>
          <w:p w:rsidR="006D0CAF" w:rsidRPr="001A5D72" w:rsidRDefault="006D0CAF" w:rsidP="001A5D72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1A5D72">
              <w:rPr>
                <w:rFonts w:ascii="Times New Roman" w:hAnsi="Times New Roman"/>
                <w:color w:val="auto"/>
              </w:rPr>
              <w:t xml:space="preserve">1299155,83 </w:t>
            </w:r>
          </w:p>
        </w:tc>
      </w:tr>
      <w:tr w:rsidR="00D17902" w:rsidRPr="001A5D72" w:rsidTr="001A5D72">
        <w:trPr>
          <w:jc w:val="center"/>
        </w:trPr>
        <w:tc>
          <w:tcPr>
            <w:tcW w:w="1740" w:type="pct"/>
          </w:tcPr>
          <w:p w:rsidR="006D0CAF" w:rsidRPr="001A5D72" w:rsidRDefault="006D0CAF" w:rsidP="001A5D72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1A5D72">
              <w:rPr>
                <w:rFonts w:ascii="Times New Roman" w:hAnsi="Times New Roman"/>
                <w:color w:val="auto"/>
              </w:rPr>
              <w:t xml:space="preserve">47 </w:t>
            </w:r>
          </w:p>
        </w:tc>
        <w:tc>
          <w:tcPr>
            <w:tcW w:w="1691" w:type="pct"/>
          </w:tcPr>
          <w:p w:rsidR="006D0CAF" w:rsidRPr="001A5D72" w:rsidRDefault="006D0CAF" w:rsidP="001A5D72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1A5D72">
              <w:rPr>
                <w:rFonts w:ascii="Times New Roman" w:hAnsi="Times New Roman"/>
                <w:color w:val="auto"/>
              </w:rPr>
              <w:t xml:space="preserve">511376,98 </w:t>
            </w:r>
          </w:p>
        </w:tc>
        <w:tc>
          <w:tcPr>
            <w:tcW w:w="1569" w:type="pct"/>
          </w:tcPr>
          <w:p w:rsidR="006D0CAF" w:rsidRPr="001A5D72" w:rsidRDefault="006D0CAF" w:rsidP="001A5D72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1A5D72">
              <w:rPr>
                <w:rFonts w:ascii="Times New Roman" w:hAnsi="Times New Roman"/>
                <w:color w:val="auto"/>
              </w:rPr>
              <w:t xml:space="preserve">1299147,92 </w:t>
            </w:r>
          </w:p>
        </w:tc>
      </w:tr>
      <w:tr w:rsidR="00D17902" w:rsidRPr="001A5D72" w:rsidTr="001A5D72">
        <w:trPr>
          <w:jc w:val="center"/>
        </w:trPr>
        <w:tc>
          <w:tcPr>
            <w:tcW w:w="1740" w:type="pct"/>
          </w:tcPr>
          <w:p w:rsidR="006D0CAF" w:rsidRPr="001A5D72" w:rsidRDefault="006D0CAF" w:rsidP="001A5D72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1A5D72">
              <w:rPr>
                <w:rFonts w:ascii="Times New Roman" w:hAnsi="Times New Roman"/>
                <w:color w:val="auto"/>
              </w:rPr>
              <w:t xml:space="preserve">48 </w:t>
            </w:r>
          </w:p>
        </w:tc>
        <w:tc>
          <w:tcPr>
            <w:tcW w:w="1691" w:type="pct"/>
          </w:tcPr>
          <w:p w:rsidR="006D0CAF" w:rsidRPr="001A5D72" w:rsidRDefault="006D0CAF" w:rsidP="001A5D72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1A5D72">
              <w:rPr>
                <w:rFonts w:ascii="Times New Roman" w:hAnsi="Times New Roman"/>
                <w:color w:val="auto"/>
              </w:rPr>
              <w:t xml:space="preserve">511386,88 </w:t>
            </w:r>
          </w:p>
        </w:tc>
        <w:tc>
          <w:tcPr>
            <w:tcW w:w="1569" w:type="pct"/>
          </w:tcPr>
          <w:p w:rsidR="006D0CAF" w:rsidRPr="001A5D72" w:rsidRDefault="006D0CAF" w:rsidP="001A5D72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1A5D72">
              <w:rPr>
                <w:rFonts w:ascii="Times New Roman" w:hAnsi="Times New Roman"/>
                <w:color w:val="auto"/>
              </w:rPr>
              <w:t xml:space="preserve">1299139,61 </w:t>
            </w:r>
          </w:p>
        </w:tc>
      </w:tr>
      <w:tr w:rsidR="00D17902" w:rsidRPr="001A5D72" w:rsidTr="001A5D72">
        <w:trPr>
          <w:jc w:val="center"/>
        </w:trPr>
        <w:tc>
          <w:tcPr>
            <w:tcW w:w="1740" w:type="pct"/>
          </w:tcPr>
          <w:p w:rsidR="006D0CAF" w:rsidRPr="001A5D72" w:rsidRDefault="006D0CAF" w:rsidP="001A5D72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1A5D72">
              <w:rPr>
                <w:rFonts w:ascii="Times New Roman" w:hAnsi="Times New Roman"/>
                <w:color w:val="auto"/>
              </w:rPr>
              <w:t xml:space="preserve">49 </w:t>
            </w:r>
          </w:p>
        </w:tc>
        <w:tc>
          <w:tcPr>
            <w:tcW w:w="1691" w:type="pct"/>
          </w:tcPr>
          <w:p w:rsidR="006D0CAF" w:rsidRPr="001A5D72" w:rsidRDefault="006D0CAF" w:rsidP="001A5D72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1A5D72">
              <w:rPr>
                <w:rFonts w:ascii="Times New Roman" w:hAnsi="Times New Roman"/>
                <w:color w:val="auto"/>
              </w:rPr>
              <w:t xml:space="preserve">511404,35 </w:t>
            </w:r>
          </w:p>
        </w:tc>
        <w:tc>
          <w:tcPr>
            <w:tcW w:w="1569" w:type="pct"/>
          </w:tcPr>
          <w:p w:rsidR="006D0CAF" w:rsidRPr="001A5D72" w:rsidRDefault="006D0CAF" w:rsidP="001A5D72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1A5D72">
              <w:rPr>
                <w:rFonts w:ascii="Times New Roman" w:hAnsi="Times New Roman"/>
                <w:color w:val="auto"/>
              </w:rPr>
              <w:t xml:space="preserve">1299126,82 </w:t>
            </w:r>
          </w:p>
        </w:tc>
      </w:tr>
      <w:tr w:rsidR="00D17902" w:rsidRPr="001A5D72" w:rsidTr="001A5D72">
        <w:trPr>
          <w:jc w:val="center"/>
        </w:trPr>
        <w:tc>
          <w:tcPr>
            <w:tcW w:w="1740" w:type="pct"/>
          </w:tcPr>
          <w:p w:rsidR="006D0CAF" w:rsidRPr="001A5D72" w:rsidRDefault="006D0CAF" w:rsidP="001A5D72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1A5D72">
              <w:rPr>
                <w:rFonts w:ascii="Times New Roman" w:hAnsi="Times New Roman"/>
                <w:color w:val="auto"/>
              </w:rPr>
              <w:t xml:space="preserve">50 </w:t>
            </w:r>
          </w:p>
        </w:tc>
        <w:tc>
          <w:tcPr>
            <w:tcW w:w="1691" w:type="pct"/>
          </w:tcPr>
          <w:p w:rsidR="006D0CAF" w:rsidRPr="001A5D72" w:rsidRDefault="006D0CAF" w:rsidP="001A5D72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1A5D72">
              <w:rPr>
                <w:rFonts w:ascii="Times New Roman" w:hAnsi="Times New Roman"/>
                <w:color w:val="auto"/>
              </w:rPr>
              <w:t xml:space="preserve">511424,27 </w:t>
            </w:r>
          </w:p>
        </w:tc>
        <w:tc>
          <w:tcPr>
            <w:tcW w:w="1569" w:type="pct"/>
          </w:tcPr>
          <w:p w:rsidR="006D0CAF" w:rsidRPr="001A5D72" w:rsidRDefault="006D0CAF" w:rsidP="001A5D72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1A5D72">
              <w:rPr>
                <w:rFonts w:ascii="Times New Roman" w:hAnsi="Times New Roman"/>
                <w:color w:val="auto"/>
              </w:rPr>
              <w:t xml:space="preserve">1299110,67 </w:t>
            </w:r>
          </w:p>
        </w:tc>
      </w:tr>
      <w:tr w:rsidR="00D17902" w:rsidRPr="001A5D72" w:rsidTr="001A5D72">
        <w:trPr>
          <w:jc w:val="center"/>
        </w:trPr>
        <w:tc>
          <w:tcPr>
            <w:tcW w:w="1740" w:type="pct"/>
          </w:tcPr>
          <w:p w:rsidR="006D0CAF" w:rsidRPr="001A5D72" w:rsidRDefault="006D0CAF" w:rsidP="001A5D72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1A5D72">
              <w:rPr>
                <w:rFonts w:ascii="Times New Roman" w:hAnsi="Times New Roman"/>
                <w:color w:val="auto"/>
              </w:rPr>
              <w:t xml:space="preserve">51 </w:t>
            </w:r>
          </w:p>
        </w:tc>
        <w:tc>
          <w:tcPr>
            <w:tcW w:w="1691" w:type="pct"/>
          </w:tcPr>
          <w:p w:rsidR="006D0CAF" w:rsidRPr="001A5D72" w:rsidRDefault="006D0CAF" w:rsidP="001A5D72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1A5D72">
              <w:rPr>
                <w:rFonts w:ascii="Times New Roman" w:hAnsi="Times New Roman"/>
                <w:color w:val="auto"/>
              </w:rPr>
              <w:t xml:space="preserve">511437,42 </w:t>
            </w:r>
          </w:p>
        </w:tc>
        <w:tc>
          <w:tcPr>
            <w:tcW w:w="1569" w:type="pct"/>
          </w:tcPr>
          <w:p w:rsidR="006D0CAF" w:rsidRPr="001A5D72" w:rsidRDefault="006D0CAF" w:rsidP="001A5D72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1A5D72">
              <w:rPr>
                <w:rFonts w:ascii="Times New Roman" w:hAnsi="Times New Roman"/>
                <w:color w:val="auto"/>
              </w:rPr>
              <w:t xml:space="preserve">1299121,97 </w:t>
            </w:r>
          </w:p>
        </w:tc>
      </w:tr>
      <w:tr w:rsidR="00D17902" w:rsidRPr="001A5D72" w:rsidTr="001A5D72">
        <w:trPr>
          <w:jc w:val="center"/>
        </w:trPr>
        <w:tc>
          <w:tcPr>
            <w:tcW w:w="1740" w:type="pct"/>
          </w:tcPr>
          <w:p w:rsidR="006D0CAF" w:rsidRPr="001A5D72" w:rsidRDefault="006D0CAF" w:rsidP="001A5D72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1A5D72">
              <w:rPr>
                <w:rFonts w:ascii="Times New Roman" w:hAnsi="Times New Roman"/>
                <w:color w:val="auto"/>
              </w:rPr>
              <w:t xml:space="preserve">52 </w:t>
            </w:r>
          </w:p>
        </w:tc>
        <w:tc>
          <w:tcPr>
            <w:tcW w:w="1691" w:type="pct"/>
          </w:tcPr>
          <w:p w:rsidR="006D0CAF" w:rsidRPr="001A5D72" w:rsidRDefault="006D0CAF" w:rsidP="001A5D72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1A5D72">
              <w:rPr>
                <w:rFonts w:ascii="Times New Roman" w:hAnsi="Times New Roman"/>
                <w:color w:val="auto"/>
              </w:rPr>
              <w:t xml:space="preserve">511445,84 </w:t>
            </w:r>
          </w:p>
        </w:tc>
        <w:tc>
          <w:tcPr>
            <w:tcW w:w="1569" w:type="pct"/>
          </w:tcPr>
          <w:p w:rsidR="006D0CAF" w:rsidRPr="001A5D72" w:rsidRDefault="006D0CAF" w:rsidP="001A5D72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1A5D72">
              <w:rPr>
                <w:rFonts w:ascii="Times New Roman" w:hAnsi="Times New Roman"/>
                <w:color w:val="auto"/>
              </w:rPr>
              <w:t xml:space="preserve">1299129,01 </w:t>
            </w:r>
          </w:p>
        </w:tc>
      </w:tr>
      <w:tr w:rsidR="00D17902" w:rsidRPr="001A5D72" w:rsidTr="001A5D72">
        <w:trPr>
          <w:jc w:val="center"/>
        </w:trPr>
        <w:tc>
          <w:tcPr>
            <w:tcW w:w="1740" w:type="pct"/>
          </w:tcPr>
          <w:p w:rsidR="006D0CAF" w:rsidRPr="001A5D72" w:rsidRDefault="006D0CAF" w:rsidP="001A5D72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1A5D72">
              <w:rPr>
                <w:rFonts w:ascii="Times New Roman" w:hAnsi="Times New Roman"/>
                <w:color w:val="auto"/>
              </w:rPr>
              <w:t xml:space="preserve">53 </w:t>
            </w:r>
          </w:p>
        </w:tc>
        <w:tc>
          <w:tcPr>
            <w:tcW w:w="1691" w:type="pct"/>
          </w:tcPr>
          <w:p w:rsidR="006D0CAF" w:rsidRPr="001A5D72" w:rsidRDefault="006D0CAF" w:rsidP="001A5D72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1A5D72">
              <w:rPr>
                <w:rFonts w:ascii="Times New Roman" w:hAnsi="Times New Roman"/>
                <w:color w:val="auto"/>
              </w:rPr>
              <w:t xml:space="preserve">511456,82 </w:t>
            </w:r>
          </w:p>
        </w:tc>
        <w:tc>
          <w:tcPr>
            <w:tcW w:w="1569" w:type="pct"/>
          </w:tcPr>
          <w:p w:rsidR="006D0CAF" w:rsidRPr="001A5D72" w:rsidRDefault="006D0CAF" w:rsidP="001A5D72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1A5D72">
              <w:rPr>
                <w:rFonts w:ascii="Times New Roman" w:hAnsi="Times New Roman"/>
                <w:color w:val="auto"/>
              </w:rPr>
              <w:t xml:space="preserve">1299138,79 </w:t>
            </w:r>
          </w:p>
        </w:tc>
      </w:tr>
      <w:tr w:rsidR="00D17902" w:rsidRPr="001A5D72" w:rsidTr="001A5D72">
        <w:trPr>
          <w:jc w:val="center"/>
        </w:trPr>
        <w:tc>
          <w:tcPr>
            <w:tcW w:w="1740" w:type="pct"/>
          </w:tcPr>
          <w:p w:rsidR="006D0CAF" w:rsidRPr="001A5D72" w:rsidRDefault="006D0CAF" w:rsidP="001A5D72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1A5D72">
              <w:rPr>
                <w:rFonts w:ascii="Times New Roman" w:hAnsi="Times New Roman"/>
                <w:color w:val="auto"/>
              </w:rPr>
              <w:t xml:space="preserve">54 </w:t>
            </w:r>
          </w:p>
        </w:tc>
        <w:tc>
          <w:tcPr>
            <w:tcW w:w="1691" w:type="pct"/>
          </w:tcPr>
          <w:p w:rsidR="006D0CAF" w:rsidRPr="001A5D72" w:rsidRDefault="006D0CAF" w:rsidP="001A5D72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1A5D72">
              <w:rPr>
                <w:rFonts w:ascii="Times New Roman" w:hAnsi="Times New Roman"/>
                <w:color w:val="auto"/>
              </w:rPr>
              <w:t xml:space="preserve">511472,26 </w:t>
            </w:r>
          </w:p>
        </w:tc>
        <w:tc>
          <w:tcPr>
            <w:tcW w:w="1569" w:type="pct"/>
          </w:tcPr>
          <w:p w:rsidR="006D0CAF" w:rsidRPr="001A5D72" w:rsidRDefault="006D0CAF" w:rsidP="001A5D72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1A5D72">
              <w:rPr>
                <w:rFonts w:ascii="Times New Roman" w:hAnsi="Times New Roman"/>
                <w:color w:val="auto"/>
              </w:rPr>
              <w:t xml:space="preserve">1299152,24 </w:t>
            </w:r>
          </w:p>
        </w:tc>
      </w:tr>
      <w:tr w:rsidR="00D17902" w:rsidRPr="001A5D72" w:rsidTr="001A5D72">
        <w:trPr>
          <w:jc w:val="center"/>
        </w:trPr>
        <w:tc>
          <w:tcPr>
            <w:tcW w:w="1740" w:type="pct"/>
          </w:tcPr>
          <w:p w:rsidR="006D0CAF" w:rsidRPr="001A5D72" w:rsidRDefault="006D0CAF" w:rsidP="001A5D72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1A5D72">
              <w:rPr>
                <w:rFonts w:ascii="Times New Roman" w:hAnsi="Times New Roman"/>
                <w:color w:val="auto"/>
              </w:rPr>
              <w:t xml:space="preserve">55 </w:t>
            </w:r>
          </w:p>
        </w:tc>
        <w:tc>
          <w:tcPr>
            <w:tcW w:w="1691" w:type="pct"/>
          </w:tcPr>
          <w:p w:rsidR="006D0CAF" w:rsidRPr="001A5D72" w:rsidRDefault="006D0CAF" w:rsidP="001A5D72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1A5D72">
              <w:rPr>
                <w:rFonts w:ascii="Times New Roman" w:hAnsi="Times New Roman"/>
                <w:color w:val="auto"/>
              </w:rPr>
              <w:t xml:space="preserve">511482,17 </w:t>
            </w:r>
          </w:p>
        </w:tc>
        <w:tc>
          <w:tcPr>
            <w:tcW w:w="1569" w:type="pct"/>
          </w:tcPr>
          <w:p w:rsidR="006D0CAF" w:rsidRPr="001A5D72" w:rsidRDefault="006D0CAF" w:rsidP="001A5D72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1A5D72">
              <w:rPr>
                <w:rFonts w:ascii="Times New Roman" w:hAnsi="Times New Roman"/>
                <w:color w:val="auto"/>
              </w:rPr>
              <w:t xml:space="preserve">1299161,22 </w:t>
            </w:r>
          </w:p>
        </w:tc>
      </w:tr>
      <w:tr w:rsidR="00D17902" w:rsidRPr="001A5D72" w:rsidTr="001A5D72">
        <w:trPr>
          <w:jc w:val="center"/>
        </w:trPr>
        <w:tc>
          <w:tcPr>
            <w:tcW w:w="1740" w:type="pct"/>
          </w:tcPr>
          <w:p w:rsidR="006D0CAF" w:rsidRPr="001A5D72" w:rsidRDefault="006D0CAF" w:rsidP="001A5D72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1A5D72">
              <w:rPr>
                <w:rFonts w:ascii="Times New Roman" w:hAnsi="Times New Roman"/>
                <w:color w:val="auto"/>
              </w:rPr>
              <w:t xml:space="preserve">56 </w:t>
            </w:r>
          </w:p>
        </w:tc>
        <w:tc>
          <w:tcPr>
            <w:tcW w:w="1691" w:type="pct"/>
          </w:tcPr>
          <w:p w:rsidR="006D0CAF" w:rsidRPr="001A5D72" w:rsidRDefault="006D0CAF" w:rsidP="001A5D72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1A5D72">
              <w:rPr>
                <w:rFonts w:ascii="Times New Roman" w:hAnsi="Times New Roman"/>
                <w:color w:val="auto"/>
              </w:rPr>
              <w:t xml:space="preserve">511490,02 </w:t>
            </w:r>
          </w:p>
        </w:tc>
        <w:tc>
          <w:tcPr>
            <w:tcW w:w="1569" w:type="pct"/>
          </w:tcPr>
          <w:p w:rsidR="006D0CAF" w:rsidRPr="001A5D72" w:rsidRDefault="006D0CAF" w:rsidP="001A5D72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1A5D72">
              <w:rPr>
                <w:rFonts w:ascii="Times New Roman" w:hAnsi="Times New Roman"/>
                <w:color w:val="auto"/>
              </w:rPr>
              <w:t xml:space="preserve">1299168,26 </w:t>
            </w:r>
          </w:p>
        </w:tc>
      </w:tr>
      <w:tr w:rsidR="00D17902" w:rsidRPr="001A5D72" w:rsidTr="001A5D72">
        <w:trPr>
          <w:jc w:val="center"/>
        </w:trPr>
        <w:tc>
          <w:tcPr>
            <w:tcW w:w="1740" w:type="pct"/>
          </w:tcPr>
          <w:p w:rsidR="006D0CAF" w:rsidRPr="001A5D72" w:rsidRDefault="006D0CAF" w:rsidP="001A5D72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1A5D72">
              <w:rPr>
                <w:rFonts w:ascii="Times New Roman" w:hAnsi="Times New Roman"/>
                <w:color w:val="auto"/>
              </w:rPr>
              <w:t xml:space="preserve">57 </w:t>
            </w:r>
          </w:p>
        </w:tc>
        <w:tc>
          <w:tcPr>
            <w:tcW w:w="1691" w:type="pct"/>
          </w:tcPr>
          <w:p w:rsidR="006D0CAF" w:rsidRPr="001A5D72" w:rsidRDefault="006D0CAF" w:rsidP="001A5D72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1A5D72">
              <w:rPr>
                <w:rFonts w:ascii="Times New Roman" w:hAnsi="Times New Roman"/>
                <w:color w:val="auto"/>
              </w:rPr>
              <w:t xml:space="preserve">511495,94 </w:t>
            </w:r>
          </w:p>
        </w:tc>
        <w:tc>
          <w:tcPr>
            <w:tcW w:w="1569" w:type="pct"/>
          </w:tcPr>
          <w:p w:rsidR="006D0CAF" w:rsidRPr="001A5D72" w:rsidRDefault="006D0CAF" w:rsidP="001A5D72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1A5D72">
              <w:rPr>
                <w:rFonts w:ascii="Times New Roman" w:hAnsi="Times New Roman"/>
                <w:color w:val="auto"/>
              </w:rPr>
              <w:t xml:space="preserve">1299173,32 </w:t>
            </w:r>
          </w:p>
        </w:tc>
      </w:tr>
      <w:tr w:rsidR="00D17902" w:rsidRPr="001A5D72" w:rsidTr="001A5D72">
        <w:trPr>
          <w:jc w:val="center"/>
        </w:trPr>
        <w:tc>
          <w:tcPr>
            <w:tcW w:w="1740" w:type="pct"/>
          </w:tcPr>
          <w:p w:rsidR="006D0CAF" w:rsidRPr="001A5D72" w:rsidRDefault="006D0CAF" w:rsidP="001A5D72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1A5D72">
              <w:rPr>
                <w:rFonts w:ascii="Times New Roman" w:hAnsi="Times New Roman"/>
                <w:color w:val="auto"/>
              </w:rPr>
              <w:t xml:space="preserve">58 </w:t>
            </w:r>
          </w:p>
        </w:tc>
        <w:tc>
          <w:tcPr>
            <w:tcW w:w="1691" w:type="pct"/>
          </w:tcPr>
          <w:p w:rsidR="006D0CAF" w:rsidRPr="001A5D72" w:rsidRDefault="006D0CAF" w:rsidP="001A5D72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1A5D72">
              <w:rPr>
                <w:rFonts w:ascii="Times New Roman" w:hAnsi="Times New Roman"/>
                <w:color w:val="auto"/>
              </w:rPr>
              <w:t xml:space="preserve">511524,72 </w:t>
            </w:r>
          </w:p>
        </w:tc>
        <w:tc>
          <w:tcPr>
            <w:tcW w:w="1569" w:type="pct"/>
          </w:tcPr>
          <w:p w:rsidR="006D0CAF" w:rsidRPr="001A5D72" w:rsidRDefault="006D0CAF" w:rsidP="001A5D72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1A5D72">
              <w:rPr>
                <w:rFonts w:ascii="Times New Roman" w:hAnsi="Times New Roman"/>
                <w:color w:val="auto"/>
              </w:rPr>
              <w:t xml:space="preserve">1299200,15 </w:t>
            </w:r>
          </w:p>
        </w:tc>
      </w:tr>
      <w:tr w:rsidR="00D17902" w:rsidRPr="001A5D72" w:rsidTr="001A5D72">
        <w:trPr>
          <w:jc w:val="center"/>
        </w:trPr>
        <w:tc>
          <w:tcPr>
            <w:tcW w:w="1740" w:type="pct"/>
          </w:tcPr>
          <w:p w:rsidR="006D0CAF" w:rsidRPr="001A5D72" w:rsidRDefault="006D0CAF" w:rsidP="001A5D72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1A5D72">
              <w:rPr>
                <w:rFonts w:ascii="Times New Roman" w:hAnsi="Times New Roman"/>
                <w:color w:val="auto"/>
              </w:rPr>
              <w:t xml:space="preserve">59 </w:t>
            </w:r>
          </w:p>
        </w:tc>
        <w:tc>
          <w:tcPr>
            <w:tcW w:w="1691" w:type="pct"/>
          </w:tcPr>
          <w:p w:rsidR="006D0CAF" w:rsidRPr="001A5D72" w:rsidRDefault="006D0CAF" w:rsidP="001A5D72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1A5D72">
              <w:rPr>
                <w:rFonts w:ascii="Times New Roman" w:hAnsi="Times New Roman"/>
                <w:color w:val="auto"/>
              </w:rPr>
              <w:t xml:space="preserve">511542,30 </w:t>
            </w:r>
          </w:p>
        </w:tc>
        <w:tc>
          <w:tcPr>
            <w:tcW w:w="1569" w:type="pct"/>
          </w:tcPr>
          <w:p w:rsidR="006D0CAF" w:rsidRPr="001A5D72" w:rsidRDefault="006D0CAF" w:rsidP="001A5D72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1A5D72">
              <w:rPr>
                <w:rFonts w:ascii="Times New Roman" w:hAnsi="Times New Roman"/>
                <w:color w:val="auto"/>
              </w:rPr>
              <w:t xml:space="preserve">1299216,09 </w:t>
            </w:r>
          </w:p>
        </w:tc>
      </w:tr>
      <w:tr w:rsidR="00D17902" w:rsidRPr="001A5D72" w:rsidTr="001A5D72">
        <w:trPr>
          <w:jc w:val="center"/>
        </w:trPr>
        <w:tc>
          <w:tcPr>
            <w:tcW w:w="1740" w:type="pct"/>
          </w:tcPr>
          <w:p w:rsidR="006D0CAF" w:rsidRPr="001A5D72" w:rsidRDefault="006D0CAF" w:rsidP="001A5D72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1A5D72">
              <w:rPr>
                <w:rFonts w:ascii="Times New Roman" w:hAnsi="Times New Roman"/>
                <w:color w:val="auto"/>
              </w:rPr>
              <w:t xml:space="preserve">60 </w:t>
            </w:r>
          </w:p>
        </w:tc>
        <w:tc>
          <w:tcPr>
            <w:tcW w:w="1691" w:type="pct"/>
          </w:tcPr>
          <w:p w:rsidR="006D0CAF" w:rsidRPr="001A5D72" w:rsidRDefault="006D0CAF" w:rsidP="001A5D72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1A5D72">
              <w:rPr>
                <w:rFonts w:ascii="Times New Roman" w:hAnsi="Times New Roman"/>
                <w:color w:val="auto"/>
              </w:rPr>
              <w:t xml:space="preserve">511566,10 </w:t>
            </w:r>
          </w:p>
        </w:tc>
        <w:tc>
          <w:tcPr>
            <w:tcW w:w="1569" w:type="pct"/>
          </w:tcPr>
          <w:p w:rsidR="006D0CAF" w:rsidRPr="001A5D72" w:rsidRDefault="006D0CAF" w:rsidP="001A5D72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1A5D72">
              <w:rPr>
                <w:rFonts w:ascii="Times New Roman" w:hAnsi="Times New Roman"/>
                <w:color w:val="auto"/>
              </w:rPr>
              <w:t xml:space="preserve">1299238,40 </w:t>
            </w:r>
          </w:p>
        </w:tc>
      </w:tr>
      <w:tr w:rsidR="001A5D72" w:rsidRPr="001A5D72" w:rsidTr="001A5D72">
        <w:trPr>
          <w:jc w:val="center"/>
        </w:trPr>
        <w:tc>
          <w:tcPr>
            <w:tcW w:w="1740" w:type="pct"/>
          </w:tcPr>
          <w:p w:rsidR="006D0CAF" w:rsidRPr="001A5D72" w:rsidRDefault="006D0CAF" w:rsidP="001A5D72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1A5D72">
              <w:rPr>
                <w:rFonts w:ascii="Times New Roman" w:hAnsi="Times New Roman"/>
                <w:color w:val="auto"/>
              </w:rPr>
              <w:t xml:space="preserve">1 </w:t>
            </w:r>
          </w:p>
        </w:tc>
        <w:tc>
          <w:tcPr>
            <w:tcW w:w="1691" w:type="pct"/>
          </w:tcPr>
          <w:p w:rsidR="006D0CAF" w:rsidRPr="001A5D72" w:rsidRDefault="006D0CAF" w:rsidP="001A5D72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1A5D72">
              <w:rPr>
                <w:rFonts w:ascii="Times New Roman" w:hAnsi="Times New Roman"/>
                <w:color w:val="auto"/>
              </w:rPr>
              <w:t xml:space="preserve">511579,03 </w:t>
            </w:r>
          </w:p>
        </w:tc>
        <w:tc>
          <w:tcPr>
            <w:tcW w:w="1569" w:type="pct"/>
          </w:tcPr>
          <w:p w:rsidR="006D0CAF" w:rsidRPr="001A5D72" w:rsidRDefault="006D0CAF" w:rsidP="001A5D72">
            <w:pPr>
              <w:pStyle w:val="Default"/>
              <w:suppressAutoHyphens/>
              <w:jc w:val="center"/>
              <w:rPr>
                <w:rFonts w:ascii="Times New Roman" w:hAnsi="Times New Roman"/>
                <w:color w:val="auto"/>
              </w:rPr>
            </w:pPr>
            <w:r w:rsidRPr="001A5D72">
              <w:rPr>
                <w:rFonts w:ascii="Times New Roman" w:hAnsi="Times New Roman"/>
                <w:color w:val="auto"/>
              </w:rPr>
              <w:t xml:space="preserve">1299250,15 </w:t>
            </w:r>
          </w:p>
        </w:tc>
      </w:tr>
    </w:tbl>
    <w:p w:rsidR="005657EE" w:rsidRPr="00D17902" w:rsidRDefault="005657EE" w:rsidP="001A5D72">
      <w:pPr>
        <w:pStyle w:val="Standard"/>
        <w:jc w:val="both"/>
        <w:rPr>
          <w:kern w:val="0"/>
          <w:highlight w:val="yellow"/>
        </w:rPr>
      </w:pPr>
    </w:p>
    <w:p w:rsidR="00700476" w:rsidRPr="00D17902" w:rsidRDefault="00700476" w:rsidP="001A5D72">
      <w:pPr>
        <w:widowControl/>
        <w:tabs>
          <w:tab w:val="left" w:pos="0"/>
        </w:tabs>
        <w:spacing w:line="360" w:lineRule="auto"/>
        <w:ind w:firstLine="709"/>
        <w:rPr>
          <w:kern w:val="0"/>
          <w:sz w:val="28"/>
          <w:szCs w:val="28"/>
        </w:rPr>
      </w:pPr>
      <w:r w:rsidRPr="00D17902">
        <w:rPr>
          <w:kern w:val="0"/>
          <w:sz w:val="28"/>
          <w:szCs w:val="28"/>
        </w:rPr>
        <w:t>Рациональное использование территории во многом определяется характером ограничений на хозяйственные и иные виды деятельности в</w:t>
      </w:r>
      <w:r w:rsidR="001A5D72">
        <w:rPr>
          <w:kern w:val="0"/>
          <w:sz w:val="28"/>
          <w:szCs w:val="28"/>
        </w:rPr>
        <w:t> </w:t>
      </w:r>
      <w:r w:rsidRPr="00D17902">
        <w:rPr>
          <w:kern w:val="0"/>
          <w:sz w:val="28"/>
          <w:szCs w:val="28"/>
        </w:rPr>
        <w:t xml:space="preserve">зонах с особыми условиями </w:t>
      </w:r>
      <w:r w:rsidR="00992963" w:rsidRPr="00D17902">
        <w:rPr>
          <w:kern w:val="0"/>
          <w:sz w:val="28"/>
          <w:szCs w:val="28"/>
        </w:rPr>
        <w:t>использования территории.</w:t>
      </w:r>
    </w:p>
    <w:p w:rsidR="00700476" w:rsidRPr="00D17902" w:rsidRDefault="00700476" w:rsidP="001A5D72">
      <w:pPr>
        <w:widowControl/>
        <w:tabs>
          <w:tab w:val="left" w:pos="0"/>
        </w:tabs>
        <w:spacing w:line="360" w:lineRule="auto"/>
        <w:ind w:firstLine="709"/>
        <w:rPr>
          <w:kern w:val="0"/>
          <w:sz w:val="28"/>
          <w:szCs w:val="28"/>
        </w:rPr>
      </w:pPr>
      <w:r w:rsidRPr="00D17902">
        <w:rPr>
          <w:kern w:val="0"/>
          <w:sz w:val="28"/>
          <w:szCs w:val="28"/>
        </w:rPr>
        <w:lastRenderedPageBreak/>
        <w:t xml:space="preserve">В границах рассматриваемой </w:t>
      </w:r>
      <w:proofErr w:type="gramStart"/>
      <w:r w:rsidR="00992963" w:rsidRPr="00D17902">
        <w:rPr>
          <w:kern w:val="0"/>
          <w:sz w:val="28"/>
          <w:szCs w:val="28"/>
        </w:rPr>
        <w:t>территории</w:t>
      </w:r>
      <w:proofErr w:type="gramEnd"/>
      <w:r w:rsidRPr="00D17902">
        <w:rPr>
          <w:kern w:val="0"/>
          <w:sz w:val="28"/>
          <w:szCs w:val="28"/>
        </w:rPr>
        <w:t xml:space="preserve"> особо охраняемые природные территории и объекты культурного наследия отсутствуют.</w:t>
      </w:r>
    </w:p>
    <w:p w:rsidR="00BD7F15" w:rsidRPr="00D17902" w:rsidRDefault="00992963" w:rsidP="001A5D72">
      <w:pPr>
        <w:pStyle w:val="Standard"/>
        <w:spacing w:line="360" w:lineRule="auto"/>
        <w:ind w:firstLine="709"/>
        <w:jc w:val="both"/>
        <w:rPr>
          <w:kern w:val="0"/>
        </w:rPr>
      </w:pPr>
      <w:r w:rsidRPr="00D17902">
        <w:rPr>
          <w:kern w:val="0"/>
        </w:rPr>
        <w:t>Согласно письму У</w:t>
      </w:r>
      <w:r w:rsidR="00BD7F15" w:rsidRPr="00D17902">
        <w:rPr>
          <w:kern w:val="0"/>
        </w:rPr>
        <w:t xml:space="preserve">правления </w:t>
      </w:r>
      <w:proofErr w:type="spellStart"/>
      <w:r w:rsidR="00BD7F15" w:rsidRPr="00D17902">
        <w:rPr>
          <w:kern w:val="0"/>
        </w:rPr>
        <w:t>Роспотребнадзора</w:t>
      </w:r>
      <w:proofErr w:type="spellEnd"/>
      <w:r w:rsidR="00BD7F15" w:rsidRPr="00D17902">
        <w:rPr>
          <w:kern w:val="0"/>
        </w:rPr>
        <w:t xml:space="preserve"> по Воронежской области от 12.02.2024 № 36-00-02/31-848-2024 в отношении объектов, расположенных на рассматриваемой территории, решения об установлении (изменении) границ санитарно-защитной зоны не принимались.</w:t>
      </w:r>
    </w:p>
    <w:p w:rsidR="00BD7F15" w:rsidRPr="00D17902" w:rsidRDefault="00BD7F15" w:rsidP="001A5D72">
      <w:pPr>
        <w:pStyle w:val="Standard"/>
        <w:spacing w:line="360" w:lineRule="auto"/>
        <w:ind w:firstLine="709"/>
        <w:jc w:val="both"/>
        <w:rPr>
          <w:kern w:val="0"/>
          <w:highlight w:val="yellow"/>
        </w:rPr>
      </w:pPr>
      <w:r w:rsidRPr="00D17902">
        <w:rPr>
          <w:kern w:val="0"/>
        </w:rPr>
        <w:t xml:space="preserve">Согласно карте </w:t>
      </w:r>
      <w:r w:rsidR="00992963" w:rsidRPr="00D17902">
        <w:rPr>
          <w:kern w:val="0"/>
        </w:rPr>
        <w:t xml:space="preserve">градостроительного зонирования «Карта </w:t>
      </w:r>
      <w:r w:rsidRPr="00D17902">
        <w:rPr>
          <w:kern w:val="0"/>
        </w:rPr>
        <w:t>зон с особыми условиями использования территории</w:t>
      </w:r>
      <w:r w:rsidR="00992963" w:rsidRPr="00D17902">
        <w:rPr>
          <w:kern w:val="0"/>
        </w:rPr>
        <w:t>»</w:t>
      </w:r>
      <w:r w:rsidRPr="00D17902">
        <w:rPr>
          <w:kern w:val="0"/>
        </w:rPr>
        <w:t xml:space="preserve">, утвержденной в составе Правил землепользования и застройки, сведениям ЕГРН рассматриваемая территория полностью расположена в границах третьего </w:t>
      </w:r>
      <w:proofErr w:type="gramStart"/>
      <w:r w:rsidRPr="00D17902">
        <w:rPr>
          <w:kern w:val="0"/>
        </w:rPr>
        <w:t>пояса зоны санитарной охраны источника водоснабжения</w:t>
      </w:r>
      <w:proofErr w:type="gramEnd"/>
      <w:r w:rsidRPr="00D17902">
        <w:rPr>
          <w:kern w:val="0"/>
        </w:rPr>
        <w:t>. В соответствии с приказом министерства природных ресурсов и экологии Воронежской области от 23.11.2023 № 412 прекращено существование зон санитарной охраны разведочно-</w:t>
      </w:r>
      <w:proofErr w:type="spellStart"/>
      <w:r w:rsidRPr="00D17902">
        <w:rPr>
          <w:kern w:val="0"/>
        </w:rPr>
        <w:t>эксплуатационых</w:t>
      </w:r>
      <w:proofErr w:type="spellEnd"/>
      <w:r w:rsidRPr="00D17902">
        <w:rPr>
          <w:kern w:val="0"/>
        </w:rPr>
        <w:t xml:space="preserve"> скважин для питьевого, хозяйственно-бытового и</w:t>
      </w:r>
      <w:r w:rsidR="000F1F31">
        <w:rPr>
          <w:kern w:val="0"/>
        </w:rPr>
        <w:t> </w:t>
      </w:r>
      <w:r w:rsidRPr="00D17902">
        <w:rPr>
          <w:kern w:val="0"/>
        </w:rPr>
        <w:t>технологического водоснабжения АО «Электроприбор», а также действие ограничений использования земельных участков в границах данных зон.</w:t>
      </w:r>
      <w:r w:rsidRPr="00D17902">
        <w:rPr>
          <w:kern w:val="0"/>
          <w:highlight w:val="yellow"/>
        </w:rPr>
        <w:t xml:space="preserve"> </w:t>
      </w:r>
    </w:p>
    <w:p w:rsidR="00BD7F15" w:rsidRPr="00D17902" w:rsidRDefault="00BD7F15" w:rsidP="001A5D72">
      <w:pPr>
        <w:pStyle w:val="Standard"/>
        <w:spacing w:line="360" w:lineRule="auto"/>
        <w:ind w:firstLine="709"/>
        <w:jc w:val="both"/>
        <w:rPr>
          <w:kern w:val="0"/>
        </w:rPr>
      </w:pPr>
      <w:r w:rsidRPr="00D17902">
        <w:rPr>
          <w:kern w:val="0"/>
        </w:rPr>
        <w:t xml:space="preserve">Рассматриваемая территория расположена в границах </w:t>
      </w:r>
      <w:proofErr w:type="spellStart"/>
      <w:r w:rsidRPr="00D17902">
        <w:rPr>
          <w:kern w:val="0"/>
        </w:rPr>
        <w:t>подзоны</w:t>
      </w:r>
      <w:proofErr w:type="spellEnd"/>
      <w:r w:rsidRPr="00D17902">
        <w:rPr>
          <w:kern w:val="0"/>
        </w:rPr>
        <w:t xml:space="preserve"> №</w:t>
      </w:r>
      <w:r w:rsidR="00992963" w:rsidRPr="00D17902">
        <w:rPr>
          <w:kern w:val="0"/>
        </w:rPr>
        <w:t xml:space="preserve"> </w:t>
      </w:r>
      <w:r w:rsidRPr="00D17902">
        <w:rPr>
          <w:kern w:val="0"/>
        </w:rPr>
        <w:t xml:space="preserve">6 </w:t>
      </w:r>
      <w:proofErr w:type="spellStart"/>
      <w:r w:rsidRPr="00D17902">
        <w:rPr>
          <w:kern w:val="0"/>
        </w:rPr>
        <w:t>приаэродромной</w:t>
      </w:r>
      <w:proofErr w:type="spellEnd"/>
      <w:r w:rsidRPr="00D17902">
        <w:rPr>
          <w:kern w:val="0"/>
        </w:rPr>
        <w:t xml:space="preserve"> территор</w:t>
      </w:r>
      <w:proofErr w:type="gramStart"/>
      <w:r w:rsidRPr="00D17902">
        <w:rPr>
          <w:kern w:val="0"/>
        </w:rPr>
        <w:t>ии аэ</w:t>
      </w:r>
      <w:proofErr w:type="gramEnd"/>
      <w:r w:rsidRPr="00D17902">
        <w:rPr>
          <w:kern w:val="0"/>
        </w:rPr>
        <w:t>родрома Во</w:t>
      </w:r>
      <w:r w:rsidR="00992963" w:rsidRPr="00D17902">
        <w:rPr>
          <w:kern w:val="0"/>
        </w:rPr>
        <w:t>ронеж (Придача), установленных р</w:t>
      </w:r>
      <w:r w:rsidRPr="00D17902">
        <w:rPr>
          <w:kern w:val="0"/>
        </w:rPr>
        <w:t>ешение</w:t>
      </w:r>
      <w:r w:rsidR="00992963" w:rsidRPr="00D17902">
        <w:rPr>
          <w:kern w:val="0"/>
        </w:rPr>
        <w:t>м</w:t>
      </w:r>
      <w:r w:rsidRPr="00D17902">
        <w:rPr>
          <w:kern w:val="0"/>
        </w:rPr>
        <w:t xml:space="preserve"> </w:t>
      </w:r>
      <w:proofErr w:type="spellStart"/>
      <w:r w:rsidRPr="00D17902">
        <w:rPr>
          <w:kern w:val="0"/>
        </w:rPr>
        <w:t>Минпромторга</w:t>
      </w:r>
      <w:proofErr w:type="spellEnd"/>
      <w:r w:rsidRPr="00D17902">
        <w:rPr>
          <w:kern w:val="0"/>
        </w:rPr>
        <w:t xml:space="preserve"> России </w:t>
      </w:r>
      <w:r w:rsidR="00992963" w:rsidRPr="00D17902">
        <w:rPr>
          <w:kern w:val="0"/>
        </w:rPr>
        <w:t xml:space="preserve">от 29.06.2018 </w:t>
      </w:r>
      <w:r w:rsidRPr="00D17902">
        <w:rPr>
          <w:kern w:val="0"/>
        </w:rPr>
        <w:t xml:space="preserve">об установлении </w:t>
      </w:r>
      <w:proofErr w:type="spellStart"/>
      <w:r w:rsidRPr="00D17902">
        <w:rPr>
          <w:kern w:val="0"/>
        </w:rPr>
        <w:t>приаэродромной</w:t>
      </w:r>
      <w:proofErr w:type="spellEnd"/>
      <w:r w:rsidRPr="00D17902">
        <w:rPr>
          <w:kern w:val="0"/>
        </w:rPr>
        <w:t xml:space="preserve"> территории аэрод</w:t>
      </w:r>
      <w:r w:rsidR="00992963" w:rsidRPr="00D17902">
        <w:rPr>
          <w:kern w:val="0"/>
        </w:rPr>
        <w:t>рома экспериментальной авиации Воронеж (Придача). Ограничение –</w:t>
      </w:r>
      <w:r w:rsidRPr="00D17902">
        <w:rPr>
          <w:kern w:val="0"/>
        </w:rPr>
        <w:t xml:space="preserve"> запрещается размещать объекты, способствующие привлечению и массовому скоплению птиц.</w:t>
      </w:r>
    </w:p>
    <w:p w:rsidR="00BD7F15" w:rsidRPr="00D17902" w:rsidRDefault="00BD7F15" w:rsidP="001A5D72">
      <w:pPr>
        <w:pStyle w:val="Standard"/>
        <w:spacing w:line="360" w:lineRule="auto"/>
        <w:ind w:firstLine="709"/>
        <w:jc w:val="both"/>
        <w:rPr>
          <w:kern w:val="0"/>
        </w:rPr>
      </w:pPr>
      <w:r w:rsidRPr="00D17902">
        <w:rPr>
          <w:kern w:val="0"/>
        </w:rPr>
        <w:t xml:space="preserve">Согласно </w:t>
      </w:r>
      <w:r w:rsidR="00D51932" w:rsidRPr="00D17902">
        <w:rPr>
          <w:kern w:val="0"/>
        </w:rPr>
        <w:t>приказу Федерального агентства воздушного транспорта от</w:t>
      </w:r>
      <w:r w:rsidR="000F1F31">
        <w:rPr>
          <w:kern w:val="0"/>
        </w:rPr>
        <w:t> </w:t>
      </w:r>
      <w:r w:rsidR="00D51932" w:rsidRPr="00D17902">
        <w:rPr>
          <w:kern w:val="0"/>
        </w:rPr>
        <w:t xml:space="preserve">07.12.2023 № 1116-П «Об установлении </w:t>
      </w:r>
      <w:proofErr w:type="spellStart"/>
      <w:r w:rsidR="00D51932" w:rsidRPr="00D17902">
        <w:rPr>
          <w:kern w:val="0"/>
        </w:rPr>
        <w:t>приаэродромной</w:t>
      </w:r>
      <w:proofErr w:type="spellEnd"/>
      <w:r w:rsidR="00D51932" w:rsidRPr="00D17902">
        <w:rPr>
          <w:kern w:val="0"/>
        </w:rPr>
        <w:t xml:space="preserve"> территор</w:t>
      </w:r>
      <w:proofErr w:type="gramStart"/>
      <w:r w:rsidR="00D51932" w:rsidRPr="00D17902">
        <w:rPr>
          <w:kern w:val="0"/>
        </w:rPr>
        <w:t>ии аэ</w:t>
      </w:r>
      <w:proofErr w:type="gramEnd"/>
      <w:r w:rsidR="00D51932" w:rsidRPr="00D17902">
        <w:rPr>
          <w:kern w:val="0"/>
        </w:rPr>
        <w:t>родрома гражданской авиации Воронеж (</w:t>
      </w:r>
      <w:proofErr w:type="spellStart"/>
      <w:r w:rsidR="00D51932" w:rsidRPr="00D17902">
        <w:rPr>
          <w:kern w:val="0"/>
        </w:rPr>
        <w:t>Чертовицкое</w:t>
      </w:r>
      <w:proofErr w:type="spellEnd"/>
      <w:r w:rsidR="00D51932" w:rsidRPr="00D17902">
        <w:rPr>
          <w:kern w:val="0"/>
        </w:rPr>
        <w:t xml:space="preserve">)» </w:t>
      </w:r>
      <w:r w:rsidRPr="00D17902">
        <w:rPr>
          <w:kern w:val="0"/>
        </w:rPr>
        <w:t xml:space="preserve">рассматриваемая территория не расположена в границах </w:t>
      </w:r>
      <w:proofErr w:type="spellStart"/>
      <w:r w:rsidRPr="00D17902">
        <w:rPr>
          <w:kern w:val="0"/>
        </w:rPr>
        <w:t>подзон</w:t>
      </w:r>
      <w:proofErr w:type="spellEnd"/>
      <w:r w:rsidRPr="00D17902">
        <w:rPr>
          <w:kern w:val="0"/>
        </w:rPr>
        <w:t xml:space="preserve"> аэродрома Воронеж (</w:t>
      </w:r>
      <w:proofErr w:type="spellStart"/>
      <w:r w:rsidRPr="00D17902">
        <w:rPr>
          <w:kern w:val="0"/>
        </w:rPr>
        <w:t>Чертовицкое</w:t>
      </w:r>
      <w:proofErr w:type="spellEnd"/>
      <w:r w:rsidRPr="00D17902">
        <w:rPr>
          <w:kern w:val="0"/>
        </w:rPr>
        <w:t>).</w:t>
      </w:r>
    </w:p>
    <w:p w:rsidR="00BD7F15" w:rsidRPr="00D17902" w:rsidRDefault="00992963" w:rsidP="001A5D72">
      <w:pPr>
        <w:pStyle w:val="Standard"/>
        <w:spacing w:line="360" w:lineRule="auto"/>
        <w:ind w:firstLine="709"/>
        <w:jc w:val="both"/>
        <w:rPr>
          <w:kern w:val="0"/>
          <w:highlight w:val="yellow"/>
        </w:rPr>
      </w:pPr>
      <w:r w:rsidRPr="00D17902">
        <w:rPr>
          <w:kern w:val="0"/>
        </w:rPr>
        <w:t>В связи с вышеизложенным</w:t>
      </w:r>
      <w:r w:rsidR="00BD7F15" w:rsidRPr="00D17902">
        <w:rPr>
          <w:kern w:val="0"/>
        </w:rPr>
        <w:t xml:space="preserve"> необходимо учесть ограничения, установленные действующим законодательством.</w:t>
      </w:r>
    </w:p>
    <w:p w:rsidR="00700476" w:rsidRPr="00D17902" w:rsidRDefault="00700476" w:rsidP="001A5D72">
      <w:pPr>
        <w:pStyle w:val="Standard"/>
        <w:spacing w:line="360" w:lineRule="auto"/>
        <w:ind w:firstLine="709"/>
        <w:jc w:val="both"/>
        <w:rPr>
          <w:kern w:val="0"/>
        </w:rPr>
      </w:pPr>
      <w:r w:rsidRPr="00D17902">
        <w:rPr>
          <w:kern w:val="0"/>
        </w:rPr>
        <w:lastRenderedPageBreak/>
        <w:t xml:space="preserve">Планировочными ограничениями для рассматриваемой территории </w:t>
      </w:r>
      <w:r w:rsidR="00992963" w:rsidRPr="00D17902">
        <w:rPr>
          <w:kern w:val="0"/>
        </w:rPr>
        <w:t>являются</w:t>
      </w:r>
      <w:r w:rsidRPr="00D17902">
        <w:rPr>
          <w:kern w:val="0"/>
        </w:rPr>
        <w:t xml:space="preserve"> охранные зоны инженерных сетей. Наличие охранной зоны предполагает привлечение к ответственности за нарушение правил охраны линейных объектов. Работы в местах пересечений с инженерными коммуникациями необходимо производить только на основании письменных разрешений организаций, осуществляющих эксплуатацию данных коммуникаций.</w:t>
      </w:r>
    </w:p>
    <w:p w:rsidR="00BD7F15" w:rsidRPr="00D17902" w:rsidRDefault="00BD7F15" w:rsidP="001A5D72">
      <w:pPr>
        <w:pStyle w:val="Standard"/>
        <w:spacing w:line="360" w:lineRule="auto"/>
        <w:ind w:firstLine="709"/>
        <w:jc w:val="both"/>
        <w:rPr>
          <w:kern w:val="0"/>
          <w:highlight w:val="yellow"/>
        </w:rPr>
      </w:pPr>
      <w:r w:rsidRPr="00D17902">
        <w:rPr>
          <w:kern w:val="0"/>
        </w:rPr>
        <w:t>Согласно картам зон боевых действий на территории города Воронежа в 1942–1943 годах рассматриваемая территория расположена в зоне боевых действий на территории города Воро</w:t>
      </w:r>
      <w:r w:rsidR="00992963" w:rsidRPr="00D17902">
        <w:rPr>
          <w:kern w:val="0"/>
        </w:rPr>
        <w:t xml:space="preserve">нежа в 1942–1943 годах, в </w:t>
      </w:r>
      <w:proofErr w:type="gramStart"/>
      <w:r w:rsidR="00992963" w:rsidRPr="00D17902">
        <w:rPr>
          <w:kern w:val="0"/>
        </w:rPr>
        <w:t>связи</w:t>
      </w:r>
      <w:proofErr w:type="gramEnd"/>
      <w:r w:rsidRPr="00D17902">
        <w:rPr>
          <w:kern w:val="0"/>
        </w:rPr>
        <w:t xml:space="preserve"> с чем необходимо соблюдение Закона Российской Федерации от 14.01.1993 №</w:t>
      </w:r>
      <w:r w:rsidR="000F1F31">
        <w:rPr>
          <w:kern w:val="0"/>
        </w:rPr>
        <w:t> </w:t>
      </w:r>
      <w:r w:rsidRPr="00D17902">
        <w:rPr>
          <w:kern w:val="0"/>
        </w:rPr>
        <w:t>4292-1 «Об увековечении памяти погибших при защите Отечества» и</w:t>
      </w:r>
      <w:r w:rsidR="000F1F31">
        <w:rPr>
          <w:kern w:val="0"/>
        </w:rPr>
        <w:t> </w:t>
      </w:r>
      <w:r w:rsidRPr="00D17902">
        <w:rPr>
          <w:kern w:val="0"/>
        </w:rPr>
        <w:t>Закона Воронежской области от 29.04.2016 № 45-ОЗ «Об отдельных мерах по поддержке проведения поисковой работы на территории Воронежской области».</w:t>
      </w:r>
      <w:r w:rsidRPr="00D17902">
        <w:rPr>
          <w:kern w:val="0"/>
          <w:highlight w:val="yellow"/>
        </w:rPr>
        <w:t xml:space="preserve"> </w:t>
      </w:r>
    </w:p>
    <w:p w:rsidR="008C33D1" w:rsidRPr="00D17902" w:rsidRDefault="008C33D1" w:rsidP="001A5D72">
      <w:pPr>
        <w:pStyle w:val="Standard"/>
        <w:spacing w:line="360" w:lineRule="auto"/>
        <w:ind w:firstLine="709"/>
        <w:jc w:val="both"/>
        <w:rPr>
          <w:kern w:val="0"/>
        </w:rPr>
      </w:pPr>
      <w:r w:rsidRPr="00D17902">
        <w:rPr>
          <w:kern w:val="0"/>
        </w:rPr>
        <w:t>В соответствии с ч. 1 ст. 11.2 З</w:t>
      </w:r>
      <w:r w:rsidR="002827F7" w:rsidRPr="00D17902">
        <w:rPr>
          <w:kern w:val="0"/>
        </w:rPr>
        <w:t>К</w:t>
      </w:r>
      <w:r w:rsidRPr="00D17902">
        <w:rPr>
          <w:kern w:val="0"/>
        </w:rPr>
        <w:t xml:space="preserve"> РФ земельные участки образуются при</w:t>
      </w:r>
      <w:r w:rsidR="000F1F31">
        <w:rPr>
          <w:kern w:val="0"/>
        </w:rPr>
        <w:t> </w:t>
      </w:r>
      <w:r w:rsidRPr="00D17902">
        <w:rPr>
          <w:kern w:val="0"/>
        </w:rPr>
        <w:t>разделе, объединении, перераспределении земельных участков или</w:t>
      </w:r>
      <w:r w:rsidR="000F1F31">
        <w:rPr>
          <w:kern w:val="0"/>
        </w:rPr>
        <w:t> </w:t>
      </w:r>
      <w:r w:rsidRPr="00D17902">
        <w:rPr>
          <w:kern w:val="0"/>
        </w:rPr>
        <w:t>выделе из земельных участков, а также из земель, находящихся в</w:t>
      </w:r>
      <w:r w:rsidR="000F1F31">
        <w:rPr>
          <w:kern w:val="0"/>
        </w:rPr>
        <w:t> </w:t>
      </w:r>
      <w:r w:rsidRPr="00D17902">
        <w:rPr>
          <w:kern w:val="0"/>
        </w:rPr>
        <w:t>государственной или муниципальной собственности.</w:t>
      </w:r>
    </w:p>
    <w:p w:rsidR="008C33D1" w:rsidRPr="00D17902" w:rsidRDefault="008C33D1" w:rsidP="001A5D72">
      <w:pPr>
        <w:pStyle w:val="Standard"/>
        <w:spacing w:line="360" w:lineRule="auto"/>
        <w:ind w:firstLine="709"/>
        <w:jc w:val="both"/>
        <w:rPr>
          <w:kern w:val="0"/>
        </w:rPr>
      </w:pPr>
      <w:r w:rsidRPr="00D17902">
        <w:rPr>
          <w:kern w:val="0"/>
        </w:rPr>
        <w:t>Проектное разделение территории учитывает результаты нормативных расчетов и особенности пространственной организации данной территории в</w:t>
      </w:r>
      <w:r w:rsidR="000F1F31">
        <w:rPr>
          <w:kern w:val="0"/>
        </w:rPr>
        <w:t> </w:t>
      </w:r>
      <w:r w:rsidRPr="00D17902">
        <w:rPr>
          <w:kern w:val="0"/>
        </w:rPr>
        <w:t>соответствии с видом размещаемых объектов.</w:t>
      </w:r>
    </w:p>
    <w:p w:rsidR="008C33D1" w:rsidRPr="00D17902" w:rsidRDefault="008C33D1" w:rsidP="001A5D72">
      <w:pPr>
        <w:pStyle w:val="Standard"/>
        <w:spacing w:line="360" w:lineRule="auto"/>
        <w:ind w:firstLine="709"/>
        <w:jc w:val="both"/>
        <w:rPr>
          <w:kern w:val="0"/>
        </w:rPr>
      </w:pPr>
      <w:r w:rsidRPr="00D17902">
        <w:rPr>
          <w:kern w:val="0"/>
        </w:rPr>
        <w:t>Функционально-планировочная</w:t>
      </w:r>
      <w:r w:rsidR="00693818" w:rsidRPr="00D17902">
        <w:rPr>
          <w:kern w:val="0"/>
        </w:rPr>
        <w:t xml:space="preserve"> организация территории принята</w:t>
      </w:r>
      <w:r w:rsidRPr="00D17902">
        <w:rPr>
          <w:kern w:val="0"/>
        </w:rPr>
        <w:t xml:space="preserve"> исходя из фактического использования территории с сохранением существующих участков, поставленных на кадастровый учет.</w:t>
      </w:r>
    </w:p>
    <w:p w:rsidR="00F74BED" w:rsidRPr="00D17902" w:rsidRDefault="00311913" w:rsidP="001A5D72">
      <w:pPr>
        <w:pStyle w:val="Standard"/>
        <w:spacing w:line="360" w:lineRule="auto"/>
        <w:ind w:firstLine="709"/>
        <w:jc w:val="both"/>
        <w:rPr>
          <w:kern w:val="0"/>
        </w:rPr>
      </w:pPr>
      <w:r w:rsidRPr="00D17902">
        <w:rPr>
          <w:kern w:val="0"/>
        </w:rPr>
        <w:t>Проектом межевания терри</w:t>
      </w:r>
      <w:r w:rsidR="00F74BED" w:rsidRPr="00D17902">
        <w:rPr>
          <w:kern w:val="0"/>
        </w:rPr>
        <w:t>т</w:t>
      </w:r>
      <w:r w:rsidR="00BD7F15" w:rsidRPr="00D17902">
        <w:rPr>
          <w:kern w:val="0"/>
        </w:rPr>
        <w:t xml:space="preserve">ории предлагается образовать 2 </w:t>
      </w:r>
      <w:proofErr w:type="gramStart"/>
      <w:r w:rsidR="00BD7F15" w:rsidRPr="00D17902">
        <w:rPr>
          <w:kern w:val="0"/>
        </w:rPr>
        <w:t>земельных</w:t>
      </w:r>
      <w:proofErr w:type="gramEnd"/>
      <w:r w:rsidR="00BD7F15" w:rsidRPr="00D17902">
        <w:rPr>
          <w:kern w:val="0"/>
        </w:rPr>
        <w:t xml:space="preserve"> участка</w:t>
      </w:r>
      <w:r w:rsidR="00F74BED" w:rsidRPr="00D17902">
        <w:rPr>
          <w:kern w:val="0"/>
        </w:rPr>
        <w:t>.</w:t>
      </w:r>
    </w:p>
    <w:p w:rsidR="002827F7" w:rsidRPr="00D17902" w:rsidRDefault="00311913" w:rsidP="001A5D72">
      <w:pPr>
        <w:pStyle w:val="Standard"/>
        <w:spacing w:line="360" w:lineRule="auto"/>
        <w:ind w:firstLine="709"/>
        <w:jc w:val="both"/>
        <w:rPr>
          <w:rFonts w:eastAsia="Calibri"/>
          <w:bCs/>
          <w:kern w:val="0"/>
          <w:highlight w:val="yellow"/>
          <w:lang w:eastAsia="ar-SA"/>
        </w:rPr>
      </w:pPr>
      <w:r w:rsidRPr="00D17902">
        <w:rPr>
          <w:rFonts w:eastAsia="Calibri"/>
          <w:bCs/>
          <w:kern w:val="0"/>
          <w:lang w:eastAsia="ar-SA"/>
        </w:rPr>
        <w:t>Перечень образуемых земельных участков и</w:t>
      </w:r>
      <w:r w:rsidR="002827F7" w:rsidRPr="00D17902">
        <w:rPr>
          <w:rFonts w:eastAsia="Calibri"/>
          <w:bCs/>
          <w:kern w:val="0"/>
          <w:lang w:eastAsia="ar-SA"/>
        </w:rPr>
        <w:t xml:space="preserve"> сведения об их площади,</w:t>
      </w:r>
      <w:r w:rsidRPr="00D17902">
        <w:rPr>
          <w:rFonts w:eastAsia="Calibri"/>
          <w:bCs/>
          <w:kern w:val="0"/>
          <w:lang w:eastAsia="ar-SA"/>
        </w:rPr>
        <w:t xml:space="preserve"> </w:t>
      </w:r>
      <w:r w:rsidR="002827F7" w:rsidRPr="00D17902">
        <w:rPr>
          <w:rFonts w:eastAsia="Calibri"/>
          <w:bCs/>
          <w:kern w:val="0"/>
          <w:lang w:eastAsia="ar-SA"/>
        </w:rPr>
        <w:t>а</w:t>
      </w:r>
      <w:r w:rsidR="000F1F31">
        <w:rPr>
          <w:rFonts w:eastAsia="Calibri"/>
          <w:bCs/>
          <w:kern w:val="0"/>
          <w:lang w:eastAsia="ar-SA"/>
        </w:rPr>
        <w:t> </w:t>
      </w:r>
      <w:r w:rsidR="002827F7" w:rsidRPr="00D17902">
        <w:rPr>
          <w:rFonts w:eastAsia="Calibri"/>
          <w:bCs/>
          <w:kern w:val="0"/>
          <w:lang w:eastAsia="ar-SA"/>
        </w:rPr>
        <w:t xml:space="preserve">также </w:t>
      </w:r>
      <w:r w:rsidRPr="00D17902">
        <w:rPr>
          <w:rFonts w:eastAsia="Calibri"/>
          <w:bCs/>
          <w:kern w:val="0"/>
          <w:lang w:eastAsia="ar-SA"/>
        </w:rPr>
        <w:t>возможные способы образования и вид</w:t>
      </w:r>
      <w:r w:rsidR="00420967" w:rsidRPr="00D17902">
        <w:rPr>
          <w:rFonts w:eastAsia="Calibri"/>
          <w:bCs/>
          <w:kern w:val="0"/>
          <w:lang w:eastAsia="ar-SA"/>
        </w:rPr>
        <w:t>ы</w:t>
      </w:r>
      <w:r w:rsidRPr="00D17902">
        <w:rPr>
          <w:rFonts w:eastAsia="Calibri"/>
          <w:bCs/>
          <w:kern w:val="0"/>
          <w:lang w:eastAsia="ar-SA"/>
        </w:rPr>
        <w:t xml:space="preserve"> разрешенного использования приведен</w:t>
      </w:r>
      <w:r w:rsidR="00420967" w:rsidRPr="00D17902">
        <w:rPr>
          <w:rFonts w:eastAsia="Calibri"/>
          <w:bCs/>
          <w:kern w:val="0"/>
          <w:lang w:eastAsia="ar-SA"/>
        </w:rPr>
        <w:t>ы</w:t>
      </w:r>
      <w:r w:rsidRPr="00D17902">
        <w:rPr>
          <w:rFonts w:eastAsia="Calibri"/>
          <w:bCs/>
          <w:kern w:val="0"/>
          <w:lang w:eastAsia="ar-SA"/>
        </w:rPr>
        <w:t xml:space="preserve"> в</w:t>
      </w:r>
      <w:r w:rsidR="004D3584" w:rsidRPr="00D17902">
        <w:rPr>
          <w:rFonts w:eastAsia="Calibri"/>
          <w:bCs/>
          <w:kern w:val="0"/>
          <w:lang w:eastAsia="ar-SA"/>
        </w:rPr>
        <w:t xml:space="preserve"> </w:t>
      </w:r>
      <w:r w:rsidR="00892A86" w:rsidRPr="00D17902">
        <w:rPr>
          <w:rFonts w:eastAsia="Calibri"/>
          <w:bCs/>
          <w:kern w:val="0"/>
          <w:lang w:eastAsia="ar-SA"/>
        </w:rPr>
        <w:t xml:space="preserve">таблице </w:t>
      </w:r>
      <w:r w:rsidR="008C1B7C" w:rsidRPr="00D17902">
        <w:rPr>
          <w:rFonts w:eastAsia="Calibri"/>
          <w:bCs/>
          <w:kern w:val="0"/>
          <w:lang w:eastAsia="ar-SA"/>
        </w:rPr>
        <w:t>№</w:t>
      </w:r>
      <w:r w:rsidR="009E1711" w:rsidRPr="00D17902">
        <w:rPr>
          <w:rFonts w:eastAsia="Calibri"/>
          <w:bCs/>
          <w:kern w:val="0"/>
          <w:lang w:eastAsia="ar-SA"/>
        </w:rPr>
        <w:t xml:space="preserve"> </w:t>
      </w:r>
      <w:r w:rsidR="008C33D1" w:rsidRPr="00D17902">
        <w:rPr>
          <w:rFonts w:eastAsia="Calibri"/>
          <w:bCs/>
          <w:kern w:val="0"/>
          <w:lang w:eastAsia="ar-SA"/>
        </w:rPr>
        <w:t>2</w:t>
      </w:r>
      <w:r w:rsidR="00D43FD4" w:rsidRPr="00D17902">
        <w:rPr>
          <w:rFonts w:eastAsia="Calibri"/>
          <w:bCs/>
          <w:kern w:val="0"/>
          <w:lang w:eastAsia="ar-SA"/>
        </w:rPr>
        <w:t>.</w:t>
      </w:r>
    </w:p>
    <w:p w:rsidR="001E0BA1" w:rsidRPr="00D17902" w:rsidRDefault="00CF5A26" w:rsidP="000F1F31">
      <w:pPr>
        <w:pStyle w:val="Standard"/>
        <w:jc w:val="right"/>
        <w:rPr>
          <w:rFonts w:eastAsia="Calibri"/>
          <w:bCs/>
          <w:kern w:val="0"/>
          <w:lang w:eastAsia="ar-SA"/>
        </w:rPr>
      </w:pPr>
      <w:r w:rsidRPr="00D17902">
        <w:rPr>
          <w:rFonts w:eastAsia="Calibri"/>
          <w:bCs/>
          <w:kern w:val="0"/>
          <w:lang w:eastAsia="ar-SA"/>
        </w:rPr>
        <w:lastRenderedPageBreak/>
        <w:t>Таблица № 2</w:t>
      </w:r>
    </w:p>
    <w:tbl>
      <w:tblPr>
        <w:tblStyle w:val="af6"/>
        <w:tblW w:w="5000" w:type="pct"/>
        <w:jc w:val="center"/>
        <w:tblLook w:val="04A0" w:firstRow="1" w:lastRow="0" w:firstColumn="1" w:lastColumn="0" w:noHBand="0" w:noVBand="1"/>
      </w:tblPr>
      <w:tblGrid>
        <w:gridCol w:w="554"/>
        <w:gridCol w:w="1615"/>
        <w:gridCol w:w="1430"/>
        <w:gridCol w:w="1278"/>
        <w:gridCol w:w="2748"/>
        <w:gridCol w:w="1944"/>
      </w:tblGrid>
      <w:tr w:rsidR="00D17902" w:rsidRPr="00D17902" w:rsidTr="000F1F31">
        <w:trPr>
          <w:tblHeader/>
          <w:jc w:val="center"/>
        </w:trPr>
        <w:tc>
          <w:tcPr>
            <w:tcW w:w="289" w:type="pct"/>
          </w:tcPr>
          <w:p w:rsidR="00311913" w:rsidRPr="00D17902" w:rsidRDefault="00311913" w:rsidP="000F1F31">
            <w:pPr>
              <w:pStyle w:val="ad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902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D1790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D17902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844" w:type="pct"/>
          </w:tcPr>
          <w:p w:rsidR="00311913" w:rsidRPr="00D17902" w:rsidRDefault="00311913" w:rsidP="000F1F31">
            <w:pPr>
              <w:pStyle w:val="ad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902">
              <w:rPr>
                <w:rFonts w:ascii="Times New Roman" w:hAnsi="Times New Roman" w:cs="Times New Roman"/>
                <w:sz w:val="24"/>
                <w:szCs w:val="24"/>
              </w:rPr>
              <w:t>Обозначение земельного участка</w:t>
            </w:r>
          </w:p>
        </w:tc>
        <w:tc>
          <w:tcPr>
            <w:tcW w:w="747" w:type="pct"/>
          </w:tcPr>
          <w:p w:rsidR="00311913" w:rsidRPr="00D17902" w:rsidRDefault="00311913" w:rsidP="000F1F31">
            <w:pPr>
              <w:pStyle w:val="ad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902">
              <w:rPr>
                <w:rFonts w:ascii="Times New Roman" w:hAnsi="Times New Roman" w:cs="Times New Roman"/>
                <w:sz w:val="24"/>
                <w:szCs w:val="24"/>
              </w:rPr>
              <w:t>Категория земель</w:t>
            </w:r>
          </w:p>
        </w:tc>
        <w:tc>
          <w:tcPr>
            <w:tcW w:w="668" w:type="pct"/>
          </w:tcPr>
          <w:p w:rsidR="00311913" w:rsidRPr="00D17902" w:rsidRDefault="00311913" w:rsidP="000F1F31">
            <w:pPr>
              <w:pStyle w:val="ad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902">
              <w:rPr>
                <w:rFonts w:ascii="Times New Roman" w:hAnsi="Times New Roman" w:cs="Times New Roman"/>
                <w:sz w:val="24"/>
                <w:szCs w:val="24"/>
              </w:rPr>
              <w:t>Площадь, кв.</w:t>
            </w:r>
            <w:r w:rsidR="005672FF" w:rsidRPr="00D179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17902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436" w:type="pct"/>
          </w:tcPr>
          <w:p w:rsidR="00311913" w:rsidRPr="00D17902" w:rsidRDefault="00311913" w:rsidP="000F1F31">
            <w:pPr>
              <w:pStyle w:val="ad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D17902">
              <w:rPr>
                <w:rFonts w:ascii="Times New Roman" w:hAnsi="Times New Roman" w:cs="Times New Roman"/>
                <w:sz w:val="24"/>
                <w:szCs w:val="24"/>
              </w:rPr>
              <w:t>Возможный способ образования</w:t>
            </w:r>
          </w:p>
        </w:tc>
        <w:tc>
          <w:tcPr>
            <w:tcW w:w="1016" w:type="pct"/>
          </w:tcPr>
          <w:p w:rsidR="00311913" w:rsidRPr="00D17902" w:rsidRDefault="00311913" w:rsidP="000F1F31">
            <w:pPr>
              <w:pStyle w:val="ad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D17902">
              <w:rPr>
                <w:rFonts w:ascii="Times New Roman" w:hAnsi="Times New Roman" w:cs="Times New Roman"/>
                <w:sz w:val="24"/>
                <w:szCs w:val="24"/>
              </w:rPr>
              <w:t>Вид разрешенного использования, код</w:t>
            </w:r>
          </w:p>
        </w:tc>
      </w:tr>
      <w:tr w:rsidR="00D17902" w:rsidRPr="00D17902" w:rsidTr="000F1F31">
        <w:trPr>
          <w:trHeight w:val="910"/>
          <w:jc w:val="center"/>
        </w:trPr>
        <w:tc>
          <w:tcPr>
            <w:tcW w:w="289" w:type="pct"/>
          </w:tcPr>
          <w:p w:rsidR="00311913" w:rsidRPr="00D17902" w:rsidRDefault="00311913" w:rsidP="000F1F31">
            <w:pPr>
              <w:pStyle w:val="ad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9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4" w:type="pct"/>
          </w:tcPr>
          <w:p w:rsidR="00311913" w:rsidRPr="00D17902" w:rsidRDefault="00311913" w:rsidP="000F1F31">
            <w:pPr>
              <w:pStyle w:val="ad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902">
              <w:rPr>
                <w:rFonts w:ascii="Times New Roman" w:hAnsi="Times New Roman" w:cs="Times New Roman"/>
                <w:sz w:val="24"/>
                <w:szCs w:val="24"/>
              </w:rPr>
              <w:t>:ЗУ</w:t>
            </w:r>
            <w:proofErr w:type="gramStart"/>
            <w:r w:rsidRPr="00D179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</w:p>
        </w:tc>
        <w:tc>
          <w:tcPr>
            <w:tcW w:w="747" w:type="pct"/>
          </w:tcPr>
          <w:p w:rsidR="00311913" w:rsidRPr="00D17902" w:rsidRDefault="00311913" w:rsidP="000F1F31">
            <w:pPr>
              <w:pStyle w:val="ad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902">
              <w:rPr>
                <w:rFonts w:ascii="Times New Roman" w:hAnsi="Times New Roman" w:cs="Times New Roman"/>
                <w:sz w:val="24"/>
                <w:szCs w:val="24"/>
              </w:rPr>
              <w:t>Земли населенных пунктов</w:t>
            </w:r>
          </w:p>
        </w:tc>
        <w:tc>
          <w:tcPr>
            <w:tcW w:w="668" w:type="pct"/>
          </w:tcPr>
          <w:p w:rsidR="00311913" w:rsidRPr="00D17902" w:rsidRDefault="00994A7D" w:rsidP="000F1F31">
            <w:pPr>
              <w:pStyle w:val="ad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902">
              <w:rPr>
                <w:rFonts w:ascii="Times New Roman" w:hAnsi="Times New Roman" w:cs="Times New Roman"/>
                <w:sz w:val="24"/>
                <w:szCs w:val="24"/>
              </w:rPr>
              <w:t>8352</w:t>
            </w:r>
          </w:p>
        </w:tc>
        <w:tc>
          <w:tcPr>
            <w:tcW w:w="1436" w:type="pct"/>
          </w:tcPr>
          <w:p w:rsidR="00311913" w:rsidRPr="00D17902" w:rsidRDefault="00994A7D" w:rsidP="000F1F31">
            <w:pPr>
              <w:pStyle w:val="ad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D17902">
              <w:rPr>
                <w:rFonts w:ascii="Times New Roman" w:hAnsi="Times New Roman" w:cs="Times New Roman"/>
                <w:sz w:val="24"/>
                <w:szCs w:val="24"/>
              </w:rPr>
              <w:t>Перераспределение земельного участка с кадастровым номером 36:34:0404014:10 и земель, государственная собственность на которые не разграничена</w:t>
            </w:r>
          </w:p>
        </w:tc>
        <w:tc>
          <w:tcPr>
            <w:tcW w:w="1016" w:type="pct"/>
          </w:tcPr>
          <w:p w:rsidR="00311913" w:rsidRPr="00D17902" w:rsidRDefault="00994A7D" w:rsidP="000F1F31">
            <w:pPr>
              <w:pStyle w:val="ad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D17902">
              <w:rPr>
                <w:rFonts w:ascii="Times New Roman" w:hAnsi="Times New Roman" w:cs="Times New Roman"/>
                <w:sz w:val="24"/>
                <w:szCs w:val="24"/>
              </w:rPr>
              <w:t>3.5.1. Дошкольное, начальное и среднее общее образование</w:t>
            </w:r>
          </w:p>
        </w:tc>
      </w:tr>
      <w:tr w:rsidR="00311913" w:rsidRPr="00D17902" w:rsidTr="000F1F31">
        <w:trPr>
          <w:trHeight w:val="910"/>
          <w:jc w:val="center"/>
        </w:trPr>
        <w:tc>
          <w:tcPr>
            <w:tcW w:w="289" w:type="pct"/>
          </w:tcPr>
          <w:p w:rsidR="00311913" w:rsidRPr="00D17902" w:rsidRDefault="00311913" w:rsidP="000F1F31">
            <w:pPr>
              <w:pStyle w:val="ad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90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4" w:type="pct"/>
          </w:tcPr>
          <w:p w:rsidR="00311913" w:rsidRPr="00D17902" w:rsidRDefault="00311913" w:rsidP="000F1F31">
            <w:pPr>
              <w:pStyle w:val="ad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902">
              <w:rPr>
                <w:rFonts w:ascii="Times New Roman" w:hAnsi="Times New Roman" w:cs="Times New Roman"/>
                <w:sz w:val="24"/>
                <w:szCs w:val="24"/>
              </w:rPr>
              <w:t>:ЗУ</w:t>
            </w:r>
            <w:proofErr w:type="gramStart"/>
            <w:r w:rsidRPr="00D1790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747" w:type="pct"/>
          </w:tcPr>
          <w:p w:rsidR="00311913" w:rsidRPr="00D17902" w:rsidRDefault="00311913" w:rsidP="000F1F31">
            <w:pPr>
              <w:pStyle w:val="ad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902">
              <w:rPr>
                <w:rFonts w:ascii="Times New Roman" w:hAnsi="Times New Roman" w:cs="Times New Roman"/>
                <w:sz w:val="24"/>
                <w:szCs w:val="24"/>
              </w:rPr>
              <w:t>Земли населенных пунктов</w:t>
            </w:r>
          </w:p>
        </w:tc>
        <w:tc>
          <w:tcPr>
            <w:tcW w:w="668" w:type="pct"/>
          </w:tcPr>
          <w:p w:rsidR="00311913" w:rsidRPr="00D17902" w:rsidRDefault="00994A7D" w:rsidP="000F1F31">
            <w:pPr>
              <w:pStyle w:val="ad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902">
              <w:rPr>
                <w:rFonts w:ascii="Times New Roman" w:hAnsi="Times New Roman" w:cs="Times New Roman"/>
                <w:sz w:val="24"/>
                <w:szCs w:val="24"/>
              </w:rPr>
              <w:t>4062</w:t>
            </w:r>
          </w:p>
        </w:tc>
        <w:tc>
          <w:tcPr>
            <w:tcW w:w="1436" w:type="pct"/>
          </w:tcPr>
          <w:p w:rsidR="00311913" w:rsidRPr="00D17902" w:rsidRDefault="008A0EC4" w:rsidP="000F1F31">
            <w:pPr>
              <w:pStyle w:val="ad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D17902">
              <w:rPr>
                <w:rFonts w:ascii="Times New Roman" w:hAnsi="Times New Roman" w:cs="Times New Roman"/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016" w:type="pct"/>
          </w:tcPr>
          <w:p w:rsidR="00994A7D" w:rsidRPr="00D17902" w:rsidRDefault="00994A7D" w:rsidP="000F1F31">
            <w:pPr>
              <w:pStyle w:val="ad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902">
              <w:rPr>
                <w:rFonts w:ascii="Times New Roman" w:hAnsi="Times New Roman" w:cs="Times New Roman"/>
                <w:sz w:val="24"/>
                <w:szCs w:val="24"/>
              </w:rPr>
              <w:t>12.0.1.</w:t>
            </w:r>
          </w:p>
          <w:p w:rsidR="00311913" w:rsidRPr="00D17902" w:rsidRDefault="00994A7D" w:rsidP="000F1F31">
            <w:pPr>
              <w:pStyle w:val="ad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D17902">
              <w:rPr>
                <w:rFonts w:ascii="Times New Roman" w:hAnsi="Times New Roman" w:cs="Times New Roman"/>
                <w:sz w:val="24"/>
                <w:szCs w:val="24"/>
              </w:rPr>
              <w:t>Улично-дорожная сеть</w:t>
            </w:r>
          </w:p>
        </w:tc>
      </w:tr>
    </w:tbl>
    <w:p w:rsidR="001E0BA1" w:rsidRPr="00D17902" w:rsidRDefault="001E0BA1" w:rsidP="000F1F31">
      <w:pPr>
        <w:widowControl/>
        <w:autoSpaceDN/>
        <w:spacing w:line="240" w:lineRule="auto"/>
        <w:ind w:firstLine="0"/>
        <w:textAlignment w:val="auto"/>
        <w:rPr>
          <w:rFonts w:eastAsia="Calibri"/>
          <w:bCs/>
          <w:kern w:val="0"/>
          <w:sz w:val="28"/>
          <w:szCs w:val="28"/>
          <w:highlight w:val="yellow"/>
          <w:lang w:eastAsia="ar-SA"/>
        </w:rPr>
      </w:pPr>
    </w:p>
    <w:p w:rsidR="008A0EC4" w:rsidRPr="00D17902" w:rsidRDefault="008A0EC4" w:rsidP="00D17902">
      <w:pPr>
        <w:widowControl/>
        <w:tabs>
          <w:tab w:val="left" w:pos="0"/>
        </w:tabs>
        <w:spacing w:line="360" w:lineRule="auto"/>
        <w:ind w:firstLine="709"/>
        <w:contextualSpacing/>
        <w:rPr>
          <w:rFonts w:eastAsia="Calibri"/>
          <w:kern w:val="0"/>
          <w:sz w:val="28"/>
          <w:szCs w:val="28"/>
        </w:rPr>
      </w:pPr>
      <w:r w:rsidRPr="00D17902">
        <w:rPr>
          <w:bCs/>
          <w:kern w:val="0"/>
          <w:sz w:val="28"/>
          <w:szCs w:val="28"/>
        </w:rPr>
        <w:t>Проектом межевания территории предлагается обр</w:t>
      </w:r>
      <w:r w:rsidR="00994A7D" w:rsidRPr="00D17902">
        <w:rPr>
          <w:bCs/>
          <w:kern w:val="0"/>
          <w:sz w:val="28"/>
          <w:szCs w:val="28"/>
        </w:rPr>
        <w:t>азовать 1 земельный участок, который будет отнесен</w:t>
      </w:r>
      <w:r w:rsidRPr="00D17902">
        <w:rPr>
          <w:bCs/>
          <w:kern w:val="0"/>
          <w:sz w:val="28"/>
          <w:szCs w:val="28"/>
        </w:rPr>
        <w:t xml:space="preserve"> к территориям общего пользования или </w:t>
      </w:r>
      <w:r w:rsidR="002827F7" w:rsidRPr="00D17902">
        <w:rPr>
          <w:bCs/>
          <w:kern w:val="0"/>
          <w:sz w:val="28"/>
          <w:szCs w:val="28"/>
        </w:rPr>
        <w:t>имуществу общего пользования.</w:t>
      </w:r>
      <w:r w:rsidR="00994A7D" w:rsidRPr="00D17902">
        <w:rPr>
          <w:bCs/>
          <w:kern w:val="0"/>
          <w:sz w:val="28"/>
          <w:szCs w:val="28"/>
        </w:rPr>
        <w:t xml:space="preserve"> Сведения о таком земельном участке</w:t>
      </w:r>
      <w:r w:rsidRPr="00D17902">
        <w:rPr>
          <w:bCs/>
          <w:kern w:val="0"/>
          <w:sz w:val="28"/>
          <w:szCs w:val="28"/>
        </w:rPr>
        <w:t xml:space="preserve"> </w:t>
      </w:r>
      <w:r w:rsidRPr="00D17902">
        <w:rPr>
          <w:rFonts w:eastAsia="Calibri"/>
          <w:kern w:val="0"/>
          <w:sz w:val="28"/>
          <w:szCs w:val="28"/>
        </w:rPr>
        <w:t>приведены в</w:t>
      </w:r>
      <w:r w:rsidR="000F1F31">
        <w:rPr>
          <w:rFonts w:eastAsia="Calibri"/>
          <w:kern w:val="0"/>
          <w:sz w:val="28"/>
          <w:szCs w:val="28"/>
        </w:rPr>
        <w:t xml:space="preserve"> </w:t>
      </w:r>
      <w:r w:rsidRPr="00D17902">
        <w:rPr>
          <w:rFonts w:eastAsia="Calibri"/>
          <w:kern w:val="0"/>
          <w:sz w:val="28"/>
          <w:szCs w:val="28"/>
        </w:rPr>
        <w:t>таблице № 3.</w:t>
      </w:r>
    </w:p>
    <w:p w:rsidR="008A0EC4" w:rsidRPr="00D17902" w:rsidRDefault="008A0EC4" w:rsidP="000F1F31">
      <w:pPr>
        <w:widowControl/>
        <w:tabs>
          <w:tab w:val="left" w:pos="0"/>
        </w:tabs>
        <w:spacing w:line="240" w:lineRule="auto"/>
        <w:ind w:firstLine="0"/>
        <w:jc w:val="right"/>
        <w:rPr>
          <w:rFonts w:eastAsia="Calibri"/>
          <w:kern w:val="0"/>
          <w:sz w:val="28"/>
          <w:szCs w:val="28"/>
        </w:rPr>
      </w:pPr>
      <w:r w:rsidRPr="00D17902">
        <w:rPr>
          <w:rFonts w:eastAsia="Calibri"/>
          <w:kern w:val="0"/>
          <w:sz w:val="28"/>
          <w:szCs w:val="28"/>
        </w:rPr>
        <w:t>Таблица № 3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5"/>
        <w:gridCol w:w="1722"/>
        <w:gridCol w:w="2578"/>
        <w:gridCol w:w="2448"/>
        <w:gridCol w:w="2276"/>
      </w:tblGrid>
      <w:tr w:rsidR="00D17902" w:rsidRPr="00D17902" w:rsidTr="000F1F31">
        <w:trPr>
          <w:cantSplit/>
          <w:trHeight w:val="2168"/>
          <w:tblHeader/>
        </w:trPr>
        <w:tc>
          <w:tcPr>
            <w:tcW w:w="285" w:type="pct"/>
            <w:shd w:val="clear" w:color="auto" w:fill="auto"/>
          </w:tcPr>
          <w:p w:rsidR="002E463B" w:rsidRPr="00D17902" w:rsidRDefault="002E463B" w:rsidP="000F1F31">
            <w:pPr>
              <w:widowControl/>
              <w:tabs>
                <w:tab w:val="left" w:pos="284"/>
              </w:tabs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17902">
              <w:rPr>
                <w:bCs/>
                <w:kern w:val="0"/>
                <w:sz w:val="24"/>
                <w:szCs w:val="24"/>
              </w:rPr>
              <w:t xml:space="preserve">№ </w:t>
            </w:r>
            <w:proofErr w:type="gramStart"/>
            <w:r w:rsidRPr="00D17902">
              <w:rPr>
                <w:bCs/>
                <w:kern w:val="0"/>
                <w:sz w:val="24"/>
                <w:szCs w:val="24"/>
              </w:rPr>
              <w:t>п</w:t>
            </w:r>
            <w:proofErr w:type="gramEnd"/>
            <w:r w:rsidRPr="00D17902">
              <w:rPr>
                <w:bCs/>
                <w:kern w:val="0"/>
                <w:sz w:val="24"/>
                <w:szCs w:val="24"/>
              </w:rPr>
              <w:t>/п</w:t>
            </w:r>
          </w:p>
        </w:tc>
        <w:tc>
          <w:tcPr>
            <w:tcW w:w="900" w:type="pct"/>
            <w:shd w:val="clear" w:color="auto" w:fill="auto"/>
          </w:tcPr>
          <w:p w:rsidR="002E463B" w:rsidRPr="00D17902" w:rsidRDefault="002E463B" w:rsidP="000F1F31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bCs/>
                <w:kern w:val="0"/>
                <w:sz w:val="24"/>
                <w:szCs w:val="24"/>
              </w:rPr>
            </w:pPr>
            <w:r w:rsidRPr="00D17902">
              <w:rPr>
                <w:bCs/>
                <w:kern w:val="0"/>
                <w:sz w:val="24"/>
                <w:szCs w:val="24"/>
              </w:rPr>
              <w:t>Условный номер</w:t>
            </w:r>
          </w:p>
          <w:p w:rsidR="002E463B" w:rsidRPr="00D17902" w:rsidRDefault="002E463B" w:rsidP="000F1F31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bCs/>
                <w:kern w:val="0"/>
                <w:sz w:val="24"/>
                <w:szCs w:val="24"/>
              </w:rPr>
            </w:pPr>
            <w:r w:rsidRPr="00D17902">
              <w:rPr>
                <w:bCs/>
                <w:kern w:val="0"/>
                <w:sz w:val="24"/>
                <w:szCs w:val="24"/>
              </w:rPr>
              <w:t>образуемого земельного участка</w:t>
            </w:r>
          </w:p>
          <w:p w:rsidR="002E463B" w:rsidRPr="00D17902" w:rsidRDefault="002E463B" w:rsidP="000F1F31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17902">
              <w:rPr>
                <w:bCs/>
                <w:kern w:val="0"/>
                <w:sz w:val="24"/>
                <w:szCs w:val="24"/>
              </w:rPr>
              <w:t>(части земельного участка)</w:t>
            </w:r>
          </w:p>
        </w:tc>
        <w:tc>
          <w:tcPr>
            <w:tcW w:w="1347" w:type="pct"/>
          </w:tcPr>
          <w:p w:rsidR="002E463B" w:rsidRPr="00D17902" w:rsidRDefault="002E463B" w:rsidP="000F1F31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bCs/>
                <w:kern w:val="0"/>
                <w:sz w:val="24"/>
                <w:szCs w:val="24"/>
              </w:rPr>
            </w:pPr>
            <w:r w:rsidRPr="00D17902">
              <w:rPr>
                <w:bCs/>
                <w:kern w:val="0"/>
                <w:sz w:val="24"/>
                <w:szCs w:val="24"/>
              </w:rPr>
              <w:t>Способ образования</w:t>
            </w:r>
          </w:p>
          <w:p w:rsidR="002E463B" w:rsidRPr="00D17902" w:rsidRDefault="002E463B" w:rsidP="000F1F31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bCs/>
                <w:kern w:val="0"/>
                <w:sz w:val="24"/>
                <w:szCs w:val="24"/>
              </w:rPr>
            </w:pPr>
            <w:r w:rsidRPr="00D17902">
              <w:rPr>
                <w:bCs/>
                <w:kern w:val="0"/>
                <w:sz w:val="24"/>
                <w:szCs w:val="24"/>
              </w:rPr>
              <w:t>земельного участка</w:t>
            </w:r>
          </w:p>
          <w:p w:rsidR="002E463B" w:rsidRPr="00D17902" w:rsidRDefault="002E463B" w:rsidP="000F1F31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bCs/>
                <w:kern w:val="0"/>
                <w:sz w:val="24"/>
                <w:szCs w:val="24"/>
              </w:rPr>
            </w:pPr>
            <w:r w:rsidRPr="00D17902">
              <w:rPr>
                <w:bCs/>
                <w:kern w:val="0"/>
                <w:sz w:val="24"/>
                <w:szCs w:val="24"/>
              </w:rPr>
              <w:t>(части земельного участка)</w:t>
            </w:r>
          </w:p>
        </w:tc>
        <w:tc>
          <w:tcPr>
            <w:tcW w:w="1279" w:type="pct"/>
            <w:shd w:val="clear" w:color="auto" w:fill="auto"/>
          </w:tcPr>
          <w:p w:rsidR="000F1F31" w:rsidRDefault="002E463B" w:rsidP="000F1F31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bCs/>
                <w:kern w:val="0"/>
                <w:sz w:val="24"/>
                <w:szCs w:val="24"/>
              </w:rPr>
            </w:pPr>
            <w:r w:rsidRPr="00D17902">
              <w:rPr>
                <w:bCs/>
                <w:kern w:val="0"/>
                <w:sz w:val="24"/>
                <w:szCs w:val="24"/>
              </w:rPr>
              <w:t>Площадь земельного участка (части земельного участка), предполагаемого</w:t>
            </w:r>
          </w:p>
          <w:p w:rsidR="002E463B" w:rsidRPr="00D17902" w:rsidRDefault="002E463B" w:rsidP="000F1F31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bCs/>
                <w:kern w:val="0"/>
                <w:sz w:val="24"/>
                <w:szCs w:val="24"/>
              </w:rPr>
            </w:pPr>
            <w:r w:rsidRPr="00D17902">
              <w:rPr>
                <w:bCs/>
                <w:kern w:val="0"/>
                <w:sz w:val="24"/>
                <w:szCs w:val="24"/>
              </w:rPr>
              <w:t>к изъятию,</w:t>
            </w:r>
          </w:p>
          <w:p w:rsidR="002E463B" w:rsidRPr="00D17902" w:rsidRDefault="002E463B" w:rsidP="000F1F31">
            <w:pPr>
              <w:widowControl/>
              <w:tabs>
                <w:tab w:val="left" w:pos="284"/>
              </w:tabs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D17902">
              <w:rPr>
                <w:bCs/>
                <w:kern w:val="0"/>
                <w:sz w:val="24"/>
                <w:szCs w:val="24"/>
              </w:rPr>
              <w:t>кв. м</w:t>
            </w:r>
          </w:p>
        </w:tc>
        <w:tc>
          <w:tcPr>
            <w:tcW w:w="1189" w:type="pct"/>
          </w:tcPr>
          <w:p w:rsidR="002E463B" w:rsidRPr="00D17902" w:rsidRDefault="002E463B" w:rsidP="000F1F31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bCs/>
                <w:kern w:val="0"/>
                <w:sz w:val="24"/>
                <w:szCs w:val="24"/>
              </w:rPr>
            </w:pPr>
            <w:r w:rsidRPr="00D17902">
              <w:rPr>
                <w:bCs/>
                <w:kern w:val="0"/>
                <w:sz w:val="24"/>
                <w:szCs w:val="24"/>
              </w:rPr>
              <w:t>Изъятие</w:t>
            </w:r>
            <w:r w:rsidR="000F1F31">
              <w:rPr>
                <w:bCs/>
                <w:kern w:val="0"/>
                <w:sz w:val="24"/>
                <w:szCs w:val="24"/>
              </w:rPr>
              <w:t xml:space="preserve"> </w:t>
            </w:r>
            <w:r w:rsidRPr="00D17902">
              <w:rPr>
                <w:bCs/>
                <w:kern w:val="0"/>
                <w:sz w:val="24"/>
                <w:szCs w:val="24"/>
              </w:rPr>
              <w:t>для государственных</w:t>
            </w:r>
            <w:r w:rsidR="000F1F31">
              <w:rPr>
                <w:bCs/>
                <w:kern w:val="0"/>
                <w:sz w:val="24"/>
                <w:szCs w:val="24"/>
              </w:rPr>
              <w:t xml:space="preserve"> </w:t>
            </w:r>
            <w:r w:rsidRPr="00D17902">
              <w:rPr>
                <w:bCs/>
                <w:kern w:val="0"/>
                <w:sz w:val="24"/>
                <w:szCs w:val="24"/>
              </w:rPr>
              <w:t>или муниципальных нужд</w:t>
            </w:r>
          </w:p>
        </w:tc>
      </w:tr>
      <w:tr w:rsidR="00D17902" w:rsidRPr="00D17902" w:rsidTr="000F1F31">
        <w:tc>
          <w:tcPr>
            <w:tcW w:w="285" w:type="pct"/>
            <w:shd w:val="clear" w:color="auto" w:fill="auto"/>
          </w:tcPr>
          <w:p w:rsidR="002E463B" w:rsidRPr="00D17902" w:rsidRDefault="002E463B" w:rsidP="000F1F31">
            <w:pPr>
              <w:widowControl/>
              <w:tabs>
                <w:tab w:val="left" w:pos="284"/>
              </w:tabs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bCs/>
                <w:kern w:val="0"/>
                <w:sz w:val="24"/>
                <w:szCs w:val="24"/>
              </w:rPr>
            </w:pPr>
            <w:r w:rsidRPr="00D17902">
              <w:rPr>
                <w:bCs/>
                <w:kern w:val="0"/>
                <w:sz w:val="24"/>
                <w:szCs w:val="24"/>
              </w:rPr>
              <w:t>1</w:t>
            </w:r>
          </w:p>
        </w:tc>
        <w:tc>
          <w:tcPr>
            <w:tcW w:w="900" w:type="pct"/>
            <w:shd w:val="clear" w:color="auto" w:fill="auto"/>
          </w:tcPr>
          <w:p w:rsidR="002E463B" w:rsidRPr="00D17902" w:rsidRDefault="00324799" w:rsidP="000F1F31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bCs/>
                <w:kern w:val="0"/>
                <w:sz w:val="24"/>
                <w:szCs w:val="24"/>
              </w:rPr>
            </w:pPr>
            <w:r w:rsidRPr="00D17902">
              <w:rPr>
                <w:bCs/>
                <w:kern w:val="0"/>
                <w:sz w:val="24"/>
                <w:szCs w:val="24"/>
              </w:rPr>
              <w:t>:ЗУ</w:t>
            </w:r>
            <w:proofErr w:type="gramStart"/>
            <w:r w:rsidRPr="00D17902">
              <w:rPr>
                <w:bCs/>
                <w:kern w:val="0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347" w:type="pct"/>
          </w:tcPr>
          <w:p w:rsidR="002E463B" w:rsidRPr="00D17902" w:rsidRDefault="002E463B" w:rsidP="000F1F31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bCs/>
                <w:kern w:val="0"/>
                <w:sz w:val="24"/>
                <w:szCs w:val="24"/>
              </w:rPr>
            </w:pPr>
            <w:r w:rsidRPr="00D17902">
              <w:rPr>
                <w:bCs/>
                <w:kern w:val="0"/>
                <w:sz w:val="24"/>
                <w:szCs w:val="24"/>
              </w:rPr>
              <w:t>Образование из земель, государственная собственность на которые не разграничена</w:t>
            </w:r>
          </w:p>
        </w:tc>
        <w:tc>
          <w:tcPr>
            <w:tcW w:w="1279" w:type="pct"/>
            <w:shd w:val="clear" w:color="auto" w:fill="auto"/>
          </w:tcPr>
          <w:p w:rsidR="002E463B" w:rsidRPr="00D17902" w:rsidRDefault="00324799" w:rsidP="000F1F31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bCs/>
                <w:kern w:val="0"/>
                <w:sz w:val="24"/>
                <w:szCs w:val="24"/>
              </w:rPr>
            </w:pPr>
            <w:r w:rsidRPr="00D17902">
              <w:rPr>
                <w:bCs/>
                <w:kern w:val="0"/>
                <w:sz w:val="24"/>
                <w:szCs w:val="24"/>
              </w:rPr>
              <w:t>4062</w:t>
            </w:r>
          </w:p>
        </w:tc>
        <w:tc>
          <w:tcPr>
            <w:tcW w:w="1189" w:type="pct"/>
          </w:tcPr>
          <w:p w:rsidR="002E463B" w:rsidRPr="00D17902" w:rsidRDefault="002E463B" w:rsidP="000F1F31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bCs/>
                <w:kern w:val="0"/>
                <w:sz w:val="24"/>
                <w:szCs w:val="24"/>
              </w:rPr>
            </w:pPr>
            <w:r w:rsidRPr="00D17902">
              <w:rPr>
                <w:bCs/>
                <w:kern w:val="0"/>
                <w:sz w:val="24"/>
                <w:szCs w:val="24"/>
              </w:rPr>
              <w:t>-</w:t>
            </w:r>
          </w:p>
        </w:tc>
      </w:tr>
    </w:tbl>
    <w:p w:rsidR="008A0EC4" w:rsidRPr="00D17902" w:rsidRDefault="008A0EC4" w:rsidP="000F1F31">
      <w:pPr>
        <w:widowControl/>
        <w:autoSpaceDN/>
        <w:spacing w:line="240" w:lineRule="auto"/>
        <w:ind w:firstLine="0"/>
        <w:textAlignment w:val="auto"/>
        <w:rPr>
          <w:kern w:val="0"/>
          <w:sz w:val="28"/>
          <w:szCs w:val="28"/>
          <w:highlight w:val="yellow"/>
        </w:rPr>
      </w:pPr>
    </w:p>
    <w:p w:rsidR="002E296E" w:rsidRPr="00D17902" w:rsidRDefault="002E296E" w:rsidP="00AD6533">
      <w:pPr>
        <w:pStyle w:val="ad"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17902">
        <w:rPr>
          <w:rFonts w:ascii="Times New Roman" w:hAnsi="Times New Roman" w:cs="Times New Roman"/>
          <w:sz w:val="28"/>
          <w:szCs w:val="28"/>
        </w:rPr>
        <w:t xml:space="preserve">Проектом межевания территории, ограниченной </w:t>
      </w:r>
      <w:r w:rsidR="00324799" w:rsidRPr="00D17902">
        <w:rPr>
          <w:rFonts w:ascii="Times New Roman" w:hAnsi="Times New Roman" w:cs="Times New Roman"/>
          <w:sz w:val="28"/>
          <w:szCs w:val="28"/>
        </w:rPr>
        <w:t>пер. Каховского,</w:t>
      </w:r>
      <w:r w:rsidR="00D17902">
        <w:rPr>
          <w:rFonts w:ascii="Times New Roman" w:hAnsi="Times New Roman" w:cs="Times New Roman"/>
          <w:sz w:val="28"/>
          <w:szCs w:val="28"/>
        </w:rPr>
        <w:t xml:space="preserve"> </w:t>
      </w:r>
      <w:r w:rsidR="00324799" w:rsidRPr="00D17902">
        <w:rPr>
          <w:rFonts w:ascii="Times New Roman" w:hAnsi="Times New Roman" w:cs="Times New Roman"/>
          <w:sz w:val="28"/>
          <w:szCs w:val="28"/>
        </w:rPr>
        <w:t>ул.</w:t>
      </w:r>
      <w:r w:rsidR="000F1F31">
        <w:rPr>
          <w:rFonts w:ascii="Times New Roman" w:hAnsi="Times New Roman" w:cs="Times New Roman"/>
          <w:sz w:val="28"/>
          <w:szCs w:val="28"/>
        </w:rPr>
        <w:t> </w:t>
      </w:r>
      <w:r w:rsidR="00324799" w:rsidRPr="00D17902">
        <w:rPr>
          <w:rFonts w:ascii="Times New Roman" w:hAnsi="Times New Roman" w:cs="Times New Roman"/>
          <w:sz w:val="28"/>
          <w:szCs w:val="28"/>
        </w:rPr>
        <w:t xml:space="preserve">Челюскинцев, пер. Городской, пер. Цветной </w:t>
      </w:r>
      <w:r w:rsidRPr="00D17902">
        <w:rPr>
          <w:rFonts w:ascii="Times New Roman" w:hAnsi="Times New Roman" w:cs="Times New Roman"/>
          <w:sz w:val="28"/>
          <w:szCs w:val="28"/>
        </w:rPr>
        <w:t>в городском округе город Воронеж,</w:t>
      </w:r>
      <w:r w:rsidR="00992963" w:rsidRPr="00D17902">
        <w:rPr>
          <w:rFonts w:ascii="Times New Roman" w:hAnsi="Times New Roman" w:cs="Times New Roman"/>
          <w:sz w:val="28"/>
          <w:szCs w:val="28"/>
        </w:rPr>
        <w:t xml:space="preserve"> образуются 2 земельных участка,</w:t>
      </w:r>
      <w:r w:rsidR="00324799" w:rsidRPr="00D17902">
        <w:rPr>
          <w:rFonts w:ascii="Times New Roman" w:hAnsi="Times New Roman" w:cs="Times New Roman"/>
          <w:sz w:val="28"/>
          <w:szCs w:val="28"/>
        </w:rPr>
        <w:t xml:space="preserve"> </w:t>
      </w:r>
      <w:r w:rsidR="00992963" w:rsidRPr="00D17902">
        <w:rPr>
          <w:rFonts w:ascii="Times New Roman" w:hAnsi="Times New Roman" w:cs="Times New Roman"/>
          <w:sz w:val="28"/>
          <w:szCs w:val="28"/>
        </w:rPr>
        <w:t>один из которых</w:t>
      </w:r>
      <w:r w:rsidR="00324799" w:rsidRPr="00D17902">
        <w:rPr>
          <w:rFonts w:ascii="Times New Roman" w:hAnsi="Times New Roman" w:cs="Times New Roman"/>
          <w:sz w:val="28"/>
          <w:szCs w:val="28"/>
        </w:rPr>
        <w:t xml:space="preserve"> будет отнесен</w:t>
      </w:r>
      <w:r w:rsidRPr="00D17902">
        <w:rPr>
          <w:rFonts w:ascii="Times New Roman" w:hAnsi="Times New Roman" w:cs="Times New Roman"/>
          <w:sz w:val="28"/>
          <w:szCs w:val="28"/>
        </w:rPr>
        <w:t xml:space="preserve"> к</w:t>
      </w:r>
      <w:r w:rsidR="000F1F31">
        <w:rPr>
          <w:rFonts w:ascii="Times New Roman" w:hAnsi="Times New Roman" w:cs="Times New Roman"/>
          <w:sz w:val="28"/>
          <w:szCs w:val="28"/>
        </w:rPr>
        <w:t> </w:t>
      </w:r>
      <w:r w:rsidRPr="00D17902">
        <w:rPr>
          <w:rFonts w:ascii="Times New Roman" w:hAnsi="Times New Roman" w:cs="Times New Roman"/>
          <w:sz w:val="28"/>
          <w:szCs w:val="28"/>
        </w:rPr>
        <w:t>территориям общего пользования или имуществу общего пользования.</w:t>
      </w:r>
      <w:proofErr w:type="gramEnd"/>
    </w:p>
    <w:p w:rsidR="00992963" w:rsidRPr="00D17902" w:rsidRDefault="00992963" w:rsidP="00AD6533">
      <w:pPr>
        <w:pStyle w:val="ad"/>
        <w:suppressAutoHyphens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6637E" w:rsidRPr="00D17902" w:rsidRDefault="00D6637E" w:rsidP="00AD6533">
      <w:pPr>
        <w:pStyle w:val="ad"/>
        <w:suppressAutoHyphens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17902">
        <w:rPr>
          <w:rFonts w:ascii="Times New Roman" w:hAnsi="Times New Roman" w:cs="Times New Roman"/>
          <w:b/>
          <w:sz w:val="28"/>
          <w:szCs w:val="28"/>
        </w:rPr>
        <w:lastRenderedPageBreak/>
        <w:t>:ЗУ</w:t>
      </w:r>
      <w:proofErr w:type="gramStart"/>
      <w:r w:rsidR="002E296E" w:rsidRPr="00D17902">
        <w:rPr>
          <w:rFonts w:ascii="Times New Roman" w:hAnsi="Times New Roman" w:cs="Times New Roman"/>
          <w:b/>
          <w:sz w:val="28"/>
          <w:szCs w:val="28"/>
        </w:rPr>
        <w:t>1</w:t>
      </w:r>
      <w:proofErr w:type="gramEnd"/>
    </w:p>
    <w:p w:rsidR="002E296E" w:rsidRPr="00D17902" w:rsidRDefault="002E296E" w:rsidP="00AD6533">
      <w:pPr>
        <w:pStyle w:val="ad"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7902">
        <w:rPr>
          <w:rFonts w:ascii="Times New Roman" w:hAnsi="Times New Roman" w:cs="Times New Roman"/>
          <w:sz w:val="28"/>
          <w:szCs w:val="28"/>
        </w:rPr>
        <w:t xml:space="preserve">Проектом межевания </w:t>
      </w:r>
      <w:r w:rsidR="00992963" w:rsidRPr="00D17902">
        <w:rPr>
          <w:rFonts w:ascii="Times New Roman" w:hAnsi="Times New Roman" w:cs="Times New Roman"/>
          <w:sz w:val="28"/>
          <w:szCs w:val="28"/>
        </w:rPr>
        <w:t xml:space="preserve">территории </w:t>
      </w:r>
      <w:r w:rsidRPr="00D17902">
        <w:rPr>
          <w:rFonts w:ascii="Times New Roman" w:hAnsi="Times New Roman" w:cs="Times New Roman"/>
          <w:sz w:val="28"/>
          <w:szCs w:val="28"/>
        </w:rPr>
        <w:t>предлагается образовать</w:t>
      </w:r>
      <w:r w:rsidR="00992963" w:rsidRPr="00D17902">
        <w:rPr>
          <w:rFonts w:ascii="Times New Roman" w:hAnsi="Times New Roman" w:cs="Times New Roman"/>
          <w:sz w:val="28"/>
          <w:szCs w:val="28"/>
        </w:rPr>
        <w:t xml:space="preserve"> земельный участок площадью 8352</w:t>
      </w:r>
      <w:r w:rsidRPr="00D17902">
        <w:rPr>
          <w:rFonts w:ascii="Times New Roman" w:hAnsi="Times New Roman" w:cs="Times New Roman"/>
          <w:sz w:val="28"/>
          <w:szCs w:val="28"/>
        </w:rPr>
        <w:t xml:space="preserve"> кв. м.</w:t>
      </w:r>
    </w:p>
    <w:p w:rsidR="00324799" w:rsidRPr="00D17902" w:rsidRDefault="00324799" w:rsidP="00AD6533">
      <w:pPr>
        <w:pStyle w:val="ad"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D17902">
        <w:rPr>
          <w:rFonts w:ascii="Times New Roman" w:hAnsi="Times New Roman" w:cs="Times New Roman"/>
          <w:sz w:val="28"/>
          <w:szCs w:val="28"/>
        </w:rPr>
        <w:t xml:space="preserve">Земельный участок </w:t>
      </w:r>
      <w:proofErr w:type="gramStart"/>
      <w:r w:rsidRPr="00D17902">
        <w:rPr>
          <w:rFonts w:ascii="Times New Roman" w:hAnsi="Times New Roman" w:cs="Times New Roman"/>
          <w:sz w:val="28"/>
          <w:szCs w:val="28"/>
        </w:rPr>
        <w:t>:З</w:t>
      </w:r>
      <w:proofErr w:type="gramEnd"/>
      <w:r w:rsidRPr="00D17902">
        <w:rPr>
          <w:rFonts w:ascii="Times New Roman" w:hAnsi="Times New Roman" w:cs="Times New Roman"/>
          <w:sz w:val="28"/>
          <w:szCs w:val="28"/>
        </w:rPr>
        <w:t>У</w:t>
      </w:r>
      <w:r w:rsidR="002E296E" w:rsidRPr="00D17902">
        <w:rPr>
          <w:rFonts w:ascii="Times New Roman" w:hAnsi="Times New Roman" w:cs="Times New Roman"/>
          <w:sz w:val="28"/>
          <w:szCs w:val="28"/>
        </w:rPr>
        <w:t xml:space="preserve">1 образуется </w:t>
      </w:r>
      <w:r w:rsidRPr="00D17902">
        <w:rPr>
          <w:rFonts w:ascii="Times New Roman" w:hAnsi="Times New Roman" w:cs="Times New Roman"/>
          <w:sz w:val="28"/>
          <w:szCs w:val="28"/>
        </w:rPr>
        <w:t>путем перераспределения земельного участка с кадастровым номером 36:34:0404014:10 и земель</w:t>
      </w:r>
      <w:r w:rsidR="00992963" w:rsidRPr="00D17902">
        <w:rPr>
          <w:rFonts w:ascii="Times New Roman" w:hAnsi="Times New Roman" w:cs="Times New Roman"/>
          <w:sz w:val="28"/>
          <w:szCs w:val="28"/>
        </w:rPr>
        <w:t>,</w:t>
      </w:r>
      <w:r w:rsidRPr="00D17902">
        <w:rPr>
          <w:rFonts w:ascii="Times New Roman" w:hAnsi="Times New Roman" w:cs="Times New Roman"/>
          <w:sz w:val="28"/>
          <w:szCs w:val="28"/>
        </w:rPr>
        <w:t xml:space="preserve"> государственная собственность на которые не разграничена.</w:t>
      </w:r>
    </w:p>
    <w:p w:rsidR="00324799" w:rsidRPr="00D17902" w:rsidRDefault="00324799" w:rsidP="00AD6533">
      <w:pPr>
        <w:pStyle w:val="ad"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D17902">
        <w:rPr>
          <w:rFonts w:ascii="Times New Roman" w:hAnsi="Times New Roman" w:cs="Times New Roman"/>
          <w:sz w:val="28"/>
          <w:szCs w:val="28"/>
        </w:rPr>
        <w:t>Образуемый земельный участок расположен в двух территориальных зонах с индексами ОД</w:t>
      </w:r>
      <w:proofErr w:type="gramStart"/>
      <w:r w:rsidRPr="00D17902">
        <w:rPr>
          <w:rFonts w:ascii="Times New Roman" w:hAnsi="Times New Roman" w:cs="Times New Roman"/>
          <w:sz w:val="28"/>
          <w:szCs w:val="28"/>
        </w:rPr>
        <w:t>С(</w:t>
      </w:r>
      <w:proofErr w:type="gramEnd"/>
      <w:r w:rsidRPr="00D17902">
        <w:rPr>
          <w:rFonts w:ascii="Times New Roman" w:hAnsi="Times New Roman" w:cs="Times New Roman"/>
          <w:sz w:val="28"/>
          <w:szCs w:val="28"/>
        </w:rPr>
        <w:t xml:space="preserve">о) и ЖТ, что противоречит требованиям </w:t>
      </w:r>
      <w:proofErr w:type="spellStart"/>
      <w:r w:rsidRPr="00D17902">
        <w:rPr>
          <w:rFonts w:ascii="Times New Roman" w:hAnsi="Times New Roman" w:cs="Times New Roman"/>
          <w:sz w:val="28"/>
          <w:szCs w:val="28"/>
        </w:rPr>
        <w:t>ГрК</w:t>
      </w:r>
      <w:proofErr w:type="spellEnd"/>
      <w:r w:rsidRPr="00D17902">
        <w:rPr>
          <w:rFonts w:ascii="Times New Roman" w:hAnsi="Times New Roman" w:cs="Times New Roman"/>
          <w:sz w:val="28"/>
          <w:szCs w:val="28"/>
        </w:rPr>
        <w:t xml:space="preserve"> РФ.</w:t>
      </w:r>
    </w:p>
    <w:p w:rsidR="00324799" w:rsidRPr="00D17902" w:rsidRDefault="00324799" w:rsidP="00AD6533">
      <w:pPr>
        <w:pStyle w:val="ad"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D17902">
        <w:rPr>
          <w:rFonts w:ascii="Times New Roman" w:hAnsi="Times New Roman" w:cs="Times New Roman"/>
          <w:sz w:val="28"/>
          <w:szCs w:val="28"/>
        </w:rPr>
        <w:t>В силу п. 7 ст. 11.9 ЗК РФ образование земельных участков не должно нарушать тре</w:t>
      </w:r>
      <w:r w:rsidR="00992963" w:rsidRPr="00D17902">
        <w:rPr>
          <w:rFonts w:ascii="Times New Roman" w:hAnsi="Times New Roman" w:cs="Times New Roman"/>
          <w:sz w:val="28"/>
          <w:szCs w:val="28"/>
        </w:rPr>
        <w:t>бования, установленные ЗК РФ</w:t>
      </w:r>
      <w:r w:rsidRPr="00D17902">
        <w:rPr>
          <w:rFonts w:ascii="Times New Roman" w:hAnsi="Times New Roman" w:cs="Times New Roman"/>
          <w:sz w:val="28"/>
          <w:szCs w:val="28"/>
        </w:rPr>
        <w:t xml:space="preserve"> и другими федеральными законами. Не допускается образование земельного участка, границы которого пересекают границы территориальных зон, лесничеств, лесопарков, за исключением земельного участка, образуемого для проведения работ по</w:t>
      </w:r>
      <w:r w:rsidR="000F1F31">
        <w:rPr>
          <w:rFonts w:ascii="Times New Roman" w:hAnsi="Times New Roman" w:cs="Times New Roman"/>
          <w:sz w:val="28"/>
          <w:szCs w:val="28"/>
        </w:rPr>
        <w:t> </w:t>
      </w:r>
      <w:r w:rsidRPr="00D17902">
        <w:rPr>
          <w:rFonts w:ascii="Times New Roman" w:hAnsi="Times New Roman" w:cs="Times New Roman"/>
          <w:sz w:val="28"/>
          <w:szCs w:val="28"/>
        </w:rPr>
        <w:t xml:space="preserve">геологическому изучению недр, разработки месторождений полезных ископаемых, размещения линейных объектов, гидротехнических сооружений, а также водохранилищ, иных искусственных водных объектов. Из этого следует, что образуемый земельный участок </w:t>
      </w:r>
      <w:proofErr w:type="gramStart"/>
      <w:r w:rsidR="00992963" w:rsidRPr="00D17902">
        <w:rPr>
          <w:rFonts w:ascii="Times New Roman" w:hAnsi="Times New Roman" w:cs="Times New Roman"/>
          <w:sz w:val="28"/>
          <w:szCs w:val="28"/>
        </w:rPr>
        <w:t>:</w:t>
      </w:r>
      <w:r w:rsidRPr="00D17902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D17902">
        <w:rPr>
          <w:rFonts w:ascii="Times New Roman" w:hAnsi="Times New Roman" w:cs="Times New Roman"/>
          <w:sz w:val="28"/>
          <w:szCs w:val="28"/>
        </w:rPr>
        <w:t>У1 необходимо отнести к территориальной зоне ОДС(о).</w:t>
      </w:r>
      <w:r w:rsidRPr="00D17902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</w:p>
    <w:p w:rsidR="002E296E" w:rsidRPr="00D17902" w:rsidRDefault="002E296E" w:rsidP="00AD6533">
      <w:pPr>
        <w:pStyle w:val="ad"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7902">
        <w:rPr>
          <w:rFonts w:ascii="Times New Roman" w:hAnsi="Times New Roman" w:cs="Times New Roman"/>
          <w:sz w:val="28"/>
          <w:szCs w:val="28"/>
        </w:rPr>
        <w:t>Вид разрешенного использования образуемого земельного участка устанавливается в соответствии с Правилами землепользования и застройки</w:t>
      </w:r>
      <w:r w:rsidR="00D17902">
        <w:rPr>
          <w:rFonts w:ascii="Times New Roman" w:hAnsi="Times New Roman" w:cs="Times New Roman"/>
          <w:sz w:val="28"/>
          <w:szCs w:val="28"/>
        </w:rPr>
        <w:t xml:space="preserve"> </w:t>
      </w:r>
      <w:r w:rsidRPr="00D17902">
        <w:rPr>
          <w:rFonts w:ascii="Times New Roman" w:hAnsi="Times New Roman" w:cs="Times New Roman"/>
          <w:sz w:val="28"/>
          <w:szCs w:val="28"/>
        </w:rPr>
        <w:t>как «</w:t>
      </w:r>
      <w:r w:rsidR="00324799" w:rsidRPr="00D17902">
        <w:rPr>
          <w:rFonts w:ascii="Times New Roman" w:hAnsi="Times New Roman" w:cs="Times New Roman"/>
          <w:sz w:val="28"/>
          <w:szCs w:val="28"/>
        </w:rPr>
        <w:t>Дошкольное, начальное и среднее общее образование</w:t>
      </w:r>
      <w:r w:rsidR="00992963" w:rsidRPr="00D17902">
        <w:rPr>
          <w:rFonts w:ascii="Times New Roman" w:hAnsi="Times New Roman" w:cs="Times New Roman"/>
          <w:sz w:val="28"/>
          <w:szCs w:val="28"/>
        </w:rPr>
        <w:t>» (код 3.5.1).</w:t>
      </w:r>
    </w:p>
    <w:p w:rsidR="002E296E" w:rsidRPr="00D17902" w:rsidRDefault="002E296E" w:rsidP="00AD6533">
      <w:pPr>
        <w:widowControl/>
        <w:tabs>
          <w:tab w:val="left" w:pos="426"/>
        </w:tabs>
        <w:spacing w:line="360" w:lineRule="auto"/>
        <w:ind w:firstLine="709"/>
        <w:rPr>
          <w:rFonts w:eastAsia="Calibri"/>
          <w:kern w:val="0"/>
          <w:sz w:val="28"/>
          <w:szCs w:val="28"/>
          <w:lang w:eastAsia="ar-SA"/>
        </w:rPr>
      </w:pPr>
      <w:r w:rsidRPr="00D17902">
        <w:rPr>
          <w:rFonts w:eastAsia="Calibri"/>
          <w:kern w:val="0"/>
          <w:sz w:val="28"/>
          <w:szCs w:val="28"/>
          <w:lang w:eastAsia="ar-SA"/>
        </w:rPr>
        <w:t>Ведомость координат характерных точек границ образуемого земельного участка представлена в таблице № 4.</w:t>
      </w:r>
    </w:p>
    <w:p w:rsidR="002E296E" w:rsidRPr="00D17902" w:rsidRDefault="002E296E" w:rsidP="00AD6533">
      <w:pPr>
        <w:widowControl/>
        <w:tabs>
          <w:tab w:val="left" w:pos="426"/>
        </w:tabs>
        <w:autoSpaceDN/>
        <w:spacing w:line="240" w:lineRule="auto"/>
        <w:ind w:firstLine="0"/>
        <w:jc w:val="right"/>
        <w:textAlignment w:val="auto"/>
        <w:rPr>
          <w:rFonts w:eastAsia="Calibri"/>
          <w:kern w:val="0"/>
          <w:sz w:val="28"/>
          <w:szCs w:val="28"/>
          <w:lang w:eastAsia="ar-SA"/>
        </w:rPr>
      </w:pPr>
      <w:r w:rsidRPr="00D17902">
        <w:rPr>
          <w:rFonts w:eastAsia="Calibri"/>
          <w:kern w:val="0"/>
          <w:sz w:val="28"/>
          <w:szCs w:val="28"/>
          <w:lang w:eastAsia="ar-SA"/>
        </w:rPr>
        <w:t>Таблица № 4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D17902" w:rsidRPr="00AD6533" w:rsidTr="00AD6533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6533" w:rsidRDefault="006C48DE" w:rsidP="00AD653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AD6533">
              <w:rPr>
                <w:rFonts w:eastAsia="Calibri"/>
                <w:kern w:val="0"/>
                <w:sz w:val="24"/>
                <w:szCs w:val="24"/>
                <w:lang w:eastAsia="ar-SA"/>
              </w:rPr>
              <w:t>Номер</w:t>
            </w:r>
          </w:p>
          <w:p w:rsidR="002E296E" w:rsidRPr="00AD6533" w:rsidRDefault="006C48DE" w:rsidP="00AD653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AD6533">
              <w:rPr>
                <w:rFonts w:eastAsia="Calibri"/>
                <w:kern w:val="0"/>
                <w:sz w:val="24"/>
                <w:szCs w:val="24"/>
                <w:lang w:eastAsia="ar-SA"/>
              </w:rPr>
              <w:t>характерной 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296E" w:rsidRPr="00AD6533" w:rsidRDefault="002E296E" w:rsidP="00AD653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AD6533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D17902" w:rsidRPr="00AD6533" w:rsidTr="00AD6533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296E" w:rsidRPr="00AD6533" w:rsidRDefault="002E296E" w:rsidP="00AD653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296E" w:rsidRPr="00AD6533" w:rsidRDefault="002E296E" w:rsidP="00AD653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AD6533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296E" w:rsidRPr="00AD6533" w:rsidRDefault="002E296E" w:rsidP="00AD653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AD6533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D17902" w:rsidRPr="00AD6533" w:rsidTr="00AD653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205D" w:rsidRPr="00AD6533" w:rsidRDefault="0036205D" w:rsidP="00AD6533">
            <w:pPr>
              <w:pStyle w:val="Default"/>
              <w:suppressAutoHyphens/>
              <w:jc w:val="center"/>
              <w:rPr>
                <w:color w:val="auto"/>
              </w:rPr>
            </w:pPr>
            <w:r w:rsidRPr="00AD6533">
              <w:rPr>
                <w:color w:val="auto"/>
              </w:rPr>
              <w:t>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205D" w:rsidRPr="00AD6533" w:rsidRDefault="0036205D" w:rsidP="00AD6533">
            <w:pPr>
              <w:pStyle w:val="Default"/>
              <w:suppressAutoHyphens/>
              <w:jc w:val="center"/>
              <w:rPr>
                <w:color w:val="auto"/>
              </w:rPr>
            </w:pPr>
            <w:r w:rsidRPr="00AD6533">
              <w:rPr>
                <w:color w:val="auto"/>
              </w:rPr>
              <w:t>511500,14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205D" w:rsidRPr="00AD6533" w:rsidRDefault="0036205D" w:rsidP="00AD6533">
            <w:pPr>
              <w:pStyle w:val="Default"/>
              <w:suppressAutoHyphens/>
              <w:jc w:val="center"/>
              <w:rPr>
                <w:color w:val="auto"/>
              </w:rPr>
            </w:pPr>
            <w:r w:rsidRPr="00AD6533">
              <w:rPr>
                <w:color w:val="auto"/>
              </w:rPr>
              <w:t>1299253,82</w:t>
            </w:r>
          </w:p>
        </w:tc>
      </w:tr>
      <w:tr w:rsidR="00D17902" w:rsidRPr="00AD6533" w:rsidTr="00AD653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205D" w:rsidRPr="00AD6533" w:rsidRDefault="0036205D" w:rsidP="00AD6533">
            <w:pPr>
              <w:pStyle w:val="Default"/>
              <w:suppressAutoHyphens/>
              <w:jc w:val="center"/>
              <w:rPr>
                <w:color w:val="auto"/>
              </w:rPr>
            </w:pPr>
            <w:r w:rsidRPr="00AD6533">
              <w:rPr>
                <w:color w:val="auto"/>
              </w:rPr>
              <w:t>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205D" w:rsidRPr="00AD6533" w:rsidRDefault="0036205D" w:rsidP="00AD6533">
            <w:pPr>
              <w:pStyle w:val="Default"/>
              <w:suppressAutoHyphens/>
              <w:jc w:val="center"/>
              <w:rPr>
                <w:color w:val="auto"/>
              </w:rPr>
            </w:pPr>
            <w:r w:rsidRPr="00AD6533">
              <w:rPr>
                <w:color w:val="auto"/>
              </w:rPr>
              <w:t>511501,17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205D" w:rsidRPr="00AD6533" w:rsidRDefault="0036205D" w:rsidP="00AD6533">
            <w:pPr>
              <w:pStyle w:val="Default"/>
              <w:suppressAutoHyphens/>
              <w:jc w:val="center"/>
              <w:rPr>
                <w:color w:val="auto"/>
              </w:rPr>
            </w:pPr>
            <w:r w:rsidRPr="00AD6533">
              <w:rPr>
                <w:color w:val="auto"/>
              </w:rPr>
              <w:t>1299254,99</w:t>
            </w:r>
          </w:p>
        </w:tc>
      </w:tr>
      <w:tr w:rsidR="00D17902" w:rsidRPr="00AD6533" w:rsidTr="00AD653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205D" w:rsidRPr="00AD6533" w:rsidRDefault="0036205D" w:rsidP="00AD6533">
            <w:pPr>
              <w:pStyle w:val="Default"/>
              <w:suppressAutoHyphens/>
              <w:jc w:val="center"/>
              <w:rPr>
                <w:color w:val="auto"/>
              </w:rPr>
            </w:pPr>
            <w:r w:rsidRPr="00AD6533">
              <w:rPr>
                <w:color w:val="auto"/>
              </w:rPr>
              <w:t>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205D" w:rsidRPr="00AD6533" w:rsidRDefault="0036205D" w:rsidP="00AD6533">
            <w:pPr>
              <w:pStyle w:val="Default"/>
              <w:suppressAutoHyphens/>
              <w:jc w:val="center"/>
              <w:rPr>
                <w:color w:val="auto"/>
              </w:rPr>
            </w:pPr>
            <w:r w:rsidRPr="00AD6533">
              <w:rPr>
                <w:color w:val="auto"/>
              </w:rPr>
              <w:t>511501,68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205D" w:rsidRPr="00AD6533" w:rsidRDefault="0036205D" w:rsidP="00AD6533">
            <w:pPr>
              <w:pStyle w:val="Default"/>
              <w:suppressAutoHyphens/>
              <w:jc w:val="center"/>
              <w:rPr>
                <w:color w:val="auto"/>
              </w:rPr>
            </w:pPr>
            <w:r w:rsidRPr="00AD6533">
              <w:rPr>
                <w:color w:val="auto"/>
              </w:rPr>
              <w:t>1299255,62</w:t>
            </w:r>
          </w:p>
        </w:tc>
      </w:tr>
      <w:tr w:rsidR="00D17902" w:rsidRPr="00AD6533" w:rsidTr="00AD653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205D" w:rsidRPr="00AD6533" w:rsidRDefault="0036205D" w:rsidP="00AD6533">
            <w:pPr>
              <w:pStyle w:val="Default"/>
              <w:suppressAutoHyphens/>
              <w:jc w:val="center"/>
              <w:rPr>
                <w:color w:val="auto"/>
              </w:rPr>
            </w:pPr>
            <w:r w:rsidRPr="00AD6533">
              <w:rPr>
                <w:color w:val="auto"/>
              </w:rPr>
              <w:t>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205D" w:rsidRPr="00AD6533" w:rsidRDefault="0036205D" w:rsidP="00AD6533">
            <w:pPr>
              <w:pStyle w:val="Default"/>
              <w:suppressAutoHyphens/>
              <w:jc w:val="center"/>
              <w:rPr>
                <w:color w:val="auto"/>
              </w:rPr>
            </w:pPr>
            <w:r w:rsidRPr="00AD6533">
              <w:rPr>
                <w:color w:val="auto"/>
              </w:rPr>
              <w:t>511501,50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205D" w:rsidRPr="00AD6533" w:rsidRDefault="0036205D" w:rsidP="00AD6533">
            <w:pPr>
              <w:pStyle w:val="Default"/>
              <w:suppressAutoHyphens/>
              <w:jc w:val="center"/>
              <w:rPr>
                <w:color w:val="auto"/>
              </w:rPr>
            </w:pPr>
            <w:r w:rsidRPr="00AD6533">
              <w:rPr>
                <w:color w:val="auto"/>
              </w:rPr>
              <w:t>1299255,79</w:t>
            </w:r>
          </w:p>
        </w:tc>
      </w:tr>
      <w:tr w:rsidR="00D17902" w:rsidRPr="00AD6533" w:rsidTr="00AD653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205D" w:rsidRPr="00AD6533" w:rsidRDefault="0036205D" w:rsidP="00AD6533">
            <w:pPr>
              <w:pStyle w:val="Default"/>
              <w:suppressAutoHyphens/>
              <w:jc w:val="center"/>
              <w:rPr>
                <w:color w:val="auto"/>
              </w:rPr>
            </w:pPr>
            <w:r w:rsidRPr="00AD6533">
              <w:rPr>
                <w:color w:val="auto"/>
              </w:rPr>
              <w:t>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205D" w:rsidRPr="00AD6533" w:rsidRDefault="0036205D" w:rsidP="00AD6533">
            <w:pPr>
              <w:pStyle w:val="Default"/>
              <w:suppressAutoHyphens/>
              <w:jc w:val="center"/>
              <w:rPr>
                <w:color w:val="auto"/>
              </w:rPr>
            </w:pPr>
            <w:r w:rsidRPr="00AD6533">
              <w:rPr>
                <w:color w:val="auto"/>
              </w:rPr>
              <w:t>511501,07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205D" w:rsidRPr="00AD6533" w:rsidRDefault="0036205D" w:rsidP="00AD6533">
            <w:pPr>
              <w:pStyle w:val="Default"/>
              <w:suppressAutoHyphens/>
              <w:jc w:val="center"/>
              <w:rPr>
                <w:color w:val="auto"/>
              </w:rPr>
            </w:pPr>
            <w:r w:rsidRPr="00AD6533">
              <w:rPr>
                <w:color w:val="auto"/>
              </w:rPr>
              <w:t>1299255,33</w:t>
            </w:r>
          </w:p>
        </w:tc>
      </w:tr>
      <w:tr w:rsidR="00D17902" w:rsidRPr="00AD6533" w:rsidTr="00AD653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205D" w:rsidRPr="00AD6533" w:rsidRDefault="0036205D" w:rsidP="00AD6533">
            <w:pPr>
              <w:pStyle w:val="Default"/>
              <w:suppressAutoHyphens/>
              <w:jc w:val="center"/>
              <w:rPr>
                <w:color w:val="auto"/>
              </w:rPr>
            </w:pPr>
            <w:r w:rsidRPr="00AD6533">
              <w:rPr>
                <w:color w:val="auto"/>
              </w:rPr>
              <w:t>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205D" w:rsidRPr="00AD6533" w:rsidRDefault="0036205D" w:rsidP="00AD6533">
            <w:pPr>
              <w:pStyle w:val="Default"/>
              <w:suppressAutoHyphens/>
              <w:jc w:val="center"/>
              <w:rPr>
                <w:color w:val="auto"/>
              </w:rPr>
            </w:pPr>
            <w:r w:rsidRPr="00AD6533">
              <w:rPr>
                <w:color w:val="auto"/>
              </w:rPr>
              <w:t>511499,61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205D" w:rsidRPr="00AD6533" w:rsidRDefault="0036205D" w:rsidP="00AD6533">
            <w:pPr>
              <w:pStyle w:val="Default"/>
              <w:suppressAutoHyphens/>
              <w:jc w:val="center"/>
              <w:rPr>
                <w:color w:val="auto"/>
              </w:rPr>
            </w:pPr>
            <w:r w:rsidRPr="00AD6533">
              <w:rPr>
                <w:color w:val="auto"/>
              </w:rPr>
              <w:t>1299256,73</w:t>
            </w:r>
          </w:p>
        </w:tc>
      </w:tr>
      <w:tr w:rsidR="00D17902" w:rsidRPr="00AD6533" w:rsidTr="00AD653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205D" w:rsidRPr="00AD6533" w:rsidRDefault="0036205D" w:rsidP="00AD6533">
            <w:pPr>
              <w:pStyle w:val="Default"/>
              <w:suppressAutoHyphens/>
              <w:jc w:val="center"/>
              <w:rPr>
                <w:color w:val="auto"/>
              </w:rPr>
            </w:pPr>
            <w:r w:rsidRPr="00AD6533">
              <w:rPr>
                <w:color w:val="auto"/>
              </w:rPr>
              <w:t>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205D" w:rsidRPr="00AD6533" w:rsidRDefault="0036205D" w:rsidP="00AD6533">
            <w:pPr>
              <w:pStyle w:val="Default"/>
              <w:suppressAutoHyphens/>
              <w:jc w:val="center"/>
              <w:rPr>
                <w:color w:val="auto"/>
              </w:rPr>
            </w:pPr>
            <w:r w:rsidRPr="00AD6533">
              <w:rPr>
                <w:color w:val="auto"/>
              </w:rPr>
              <w:t>511487,18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205D" w:rsidRPr="00AD6533" w:rsidRDefault="0036205D" w:rsidP="00AD6533">
            <w:pPr>
              <w:pStyle w:val="Default"/>
              <w:suppressAutoHyphens/>
              <w:jc w:val="center"/>
              <w:rPr>
                <w:color w:val="auto"/>
              </w:rPr>
            </w:pPr>
            <w:r w:rsidRPr="00AD6533">
              <w:rPr>
                <w:color w:val="auto"/>
              </w:rPr>
              <w:t>1299268,61</w:t>
            </w:r>
          </w:p>
        </w:tc>
      </w:tr>
      <w:tr w:rsidR="00D17902" w:rsidRPr="00AD6533" w:rsidTr="00AD653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205D" w:rsidRPr="00AD6533" w:rsidRDefault="0036205D" w:rsidP="00AD6533">
            <w:pPr>
              <w:pStyle w:val="Default"/>
              <w:suppressAutoHyphens/>
              <w:jc w:val="center"/>
              <w:rPr>
                <w:color w:val="auto"/>
              </w:rPr>
            </w:pPr>
            <w:r w:rsidRPr="00AD6533">
              <w:rPr>
                <w:color w:val="auto"/>
              </w:rPr>
              <w:t>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205D" w:rsidRPr="00AD6533" w:rsidRDefault="0036205D" w:rsidP="00AD6533">
            <w:pPr>
              <w:pStyle w:val="Default"/>
              <w:suppressAutoHyphens/>
              <w:jc w:val="center"/>
              <w:rPr>
                <w:color w:val="auto"/>
              </w:rPr>
            </w:pPr>
            <w:r w:rsidRPr="00AD6533">
              <w:rPr>
                <w:color w:val="auto"/>
              </w:rPr>
              <w:t>511493,02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205D" w:rsidRPr="00AD6533" w:rsidRDefault="0036205D" w:rsidP="00AD6533">
            <w:pPr>
              <w:pStyle w:val="Default"/>
              <w:suppressAutoHyphens/>
              <w:jc w:val="center"/>
              <w:rPr>
                <w:color w:val="auto"/>
              </w:rPr>
            </w:pPr>
            <w:r w:rsidRPr="00AD6533">
              <w:rPr>
                <w:color w:val="auto"/>
              </w:rPr>
              <w:t>1299274,65</w:t>
            </w:r>
          </w:p>
        </w:tc>
      </w:tr>
      <w:tr w:rsidR="00D17902" w:rsidRPr="00AD6533" w:rsidTr="00AD653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205D" w:rsidRPr="00AD6533" w:rsidRDefault="0036205D" w:rsidP="00AD6533">
            <w:pPr>
              <w:pStyle w:val="Default"/>
              <w:suppressAutoHyphens/>
              <w:jc w:val="center"/>
              <w:rPr>
                <w:color w:val="auto"/>
              </w:rPr>
            </w:pPr>
            <w:r w:rsidRPr="00AD6533">
              <w:rPr>
                <w:color w:val="auto"/>
              </w:rPr>
              <w:lastRenderedPageBreak/>
              <w:t>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205D" w:rsidRPr="00AD6533" w:rsidRDefault="0036205D" w:rsidP="00AD6533">
            <w:pPr>
              <w:pStyle w:val="Default"/>
              <w:suppressAutoHyphens/>
              <w:jc w:val="center"/>
              <w:rPr>
                <w:color w:val="auto"/>
              </w:rPr>
            </w:pPr>
            <w:r w:rsidRPr="00AD6533">
              <w:rPr>
                <w:color w:val="auto"/>
              </w:rPr>
              <w:t>511491,69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205D" w:rsidRPr="00AD6533" w:rsidRDefault="0036205D" w:rsidP="00AD6533">
            <w:pPr>
              <w:pStyle w:val="Default"/>
              <w:suppressAutoHyphens/>
              <w:jc w:val="center"/>
              <w:rPr>
                <w:color w:val="auto"/>
              </w:rPr>
            </w:pPr>
            <w:r w:rsidRPr="00AD6533">
              <w:rPr>
                <w:color w:val="auto"/>
              </w:rPr>
              <w:t>1299275,91</w:t>
            </w:r>
          </w:p>
        </w:tc>
      </w:tr>
      <w:tr w:rsidR="00D17902" w:rsidRPr="00AD6533" w:rsidTr="00AD653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205D" w:rsidRPr="00AD6533" w:rsidRDefault="0036205D" w:rsidP="00AD6533">
            <w:pPr>
              <w:pStyle w:val="Default"/>
              <w:suppressAutoHyphens/>
              <w:jc w:val="center"/>
              <w:rPr>
                <w:color w:val="auto"/>
              </w:rPr>
            </w:pPr>
            <w:r w:rsidRPr="00AD6533">
              <w:rPr>
                <w:color w:val="auto"/>
              </w:rPr>
              <w:t>10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205D" w:rsidRPr="00AD6533" w:rsidRDefault="0036205D" w:rsidP="00AD6533">
            <w:pPr>
              <w:pStyle w:val="Default"/>
              <w:suppressAutoHyphens/>
              <w:jc w:val="center"/>
              <w:rPr>
                <w:color w:val="auto"/>
              </w:rPr>
            </w:pPr>
            <w:r w:rsidRPr="00AD6533">
              <w:rPr>
                <w:color w:val="auto"/>
              </w:rPr>
              <w:t>511489,02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205D" w:rsidRPr="00AD6533" w:rsidRDefault="0036205D" w:rsidP="00AD6533">
            <w:pPr>
              <w:pStyle w:val="Default"/>
              <w:suppressAutoHyphens/>
              <w:jc w:val="center"/>
              <w:rPr>
                <w:color w:val="auto"/>
              </w:rPr>
            </w:pPr>
            <w:r w:rsidRPr="00AD6533">
              <w:rPr>
                <w:color w:val="auto"/>
              </w:rPr>
              <w:t>1299278,45</w:t>
            </w:r>
          </w:p>
        </w:tc>
      </w:tr>
      <w:tr w:rsidR="00D17902" w:rsidRPr="00AD6533" w:rsidTr="00AD653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205D" w:rsidRPr="00AD6533" w:rsidRDefault="0036205D" w:rsidP="00AD6533">
            <w:pPr>
              <w:pStyle w:val="Default"/>
              <w:suppressAutoHyphens/>
              <w:jc w:val="center"/>
              <w:rPr>
                <w:color w:val="auto"/>
              </w:rPr>
            </w:pPr>
            <w:r w:rsidRPr="00AD6533">
              <w:rPr>
                <w:color w:val="auto"/>
              </w:rPr>
              <w:t>11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205D" w:rsidRPr="00AD6533" w:rsidRDefault="0036205D" w:rsidP="00AD6533">
            <w:pPr>
              <w:pStyle w:val="Default"/>
              <w:suppressAutoHyphens/>
              <w:jc w:val="center"/>
              <w:rPr>
                <w:color w:val="auto"/>
              </w:rPr>
            </w:pPr>
            <w:r w:rsidRPr="00AD6533">
              <w:rPr>
                <w:color w:val="auto"/>
              </w:rPr>
              <w:t>511485,96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205D" w:rsidRPr="00AD6533" w:rsidRDefault="0036205D" w:rsidP="00AD6533">
            <w:pPr>
              <w:pStyle w:val="Default"/>
              <w:suppressAutoHyphens/>
              <w:jc w:val="center"/>
              <w:rPr>
                <w:color w:val="auto"/>
              </w:rPr>
            </w:pPr>
            <w:r w:rsidRPr="00AD6533">
              <w:rPr>
                <w:color w:val="auto"/>
              </w:rPr>
              <w:t>1299281,05</w:t>
            </w:r>
          </w:p>
        </w:tc>
      </w:tr>
      <w:tr w:rsidR="00D17902" w:rsidRPr="00AD6533" w:rsidTr="00AD653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205D" w:rsidRPr="00AD6533" w:rsidRDefault="0036205D" w:rsidP="00AD6533">
            <w:pPr>
              <w:pStyle w:val="Default"/>
              <w:suppressAutoHyphens/>
              <w:jc w:val="center"/>
              <w:rPr>
                <w:color w:val="auto"/>
              </w:rPr>
            </w:pPr>
            <w:r w:rsidRPr="00AD6533">
              <w:rPr>
                <w:color w:val="auto"/>
              </w:rPr>
              <w:t>12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205D" w:rsidRPr="00AD6533" w:rsidRDefault="0036205D" w:rsidP="00AD6533">
            <w:pPr>
              <w:pStyle w:val="Default"/>
              <w:suppressAutoHyphens/>
              <w:jc w:val="center"/>
              <w:rPr>
                <w:color w:val="auto"/>
              </w:rPr>
            </w:pPr>
            <w:r w:rsidRPr="00AD6533">
              <w:rPr>
                <w:color w:val="auto"/>
              </w:rPr>
              <w:t>511481,79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205D" w:rsidRPr="00AD6533" w:rsidRDefault="0036205D" w:rsidP="00AD6533">
            <w:pPr>
              <w:pStyle w:val="Default"/>
              <w:suppressAutoHyphens/>
              <w:jc w:val="center"/>
              <w:rPr>
                <w:color w:val="auto"/>
              </w:rPr>
            </w:pPr>
            <w:r w:rsidRPr="00AD6533">
              <w:rPr>
                <w:color w:val="auto"/>
              </w:rPr>
              <w:t>1299276,05</w:t>
            </w:r>
          </w:p>
        </w:tc>
      </w:tr>
      <w:tr w:rsidR="00D17902" w:rsidRPr="00AD6533" w:rsidTr="00AD653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205D" w:rsidRPr="00AD6533" w:rsidRDefault="0036205D" w:rsidP="00AD6533">
            <w:pPr>
              <w:pStyle w:val="Default"/>
              <w:suppressAutoHyphens/>
              <w:jc w:val="center"/>
              <w:rPr>
                <w:color w:val="auto"/>
              </w:rPr>
            </w:pPr>
            <w:r w:rsidRPr="00AD6533">
              <w:rPr>
                <w:color w:val="auto"/>
              </w:rPr>
              <w:t>13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205D" w:rsidRPr="00AD6533" w:rsidRDefault="0036205D" w:rsidP="00AD6533">
            <w:pPr>
              <w:pStyle w:val="Default"/>
              <w:suppressAutoHyphens/>
              <w:jc w:val="center"/>
              <w:rPr>
                <w:color w:val="auto"/>
              </w:rPr>
            </w:pPr>
            <w:r w:rsidRPr="00AD6533">
              <w:rPr>
                <w:color w:val="auto"/>
              </w:rPr>
              <w:t>511480,05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205D" w:rsidRPr="00AD6533" w:rsidRDefault="0036205D" w:rsidP="00AD6533">
            <w:pPr>
              <w:pStyle w:val="Default"/>
              <w:suppressAutoHyphens/>
              <w:jc w:val="center"/>
              <w:rPr>
                <w:color w:val="auto"/>
              </w:rPr>
            </w:pPr>
            <w:r w:rsidRPr="00AD6533">
              <w:rPr>
                <w:color w:val="auto"/>
              </w:rPr>
              <w:t>1299277,56</w:t>
            </w:r>
          </w:p>
        </w:tc>
      </w:tr>
      <w:tr w:rsidR="00D17902" w:rsidRPr="00AD6533" w:rsidTr="00AD653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205D" w:rsidRPr="00AD6533" w:rsidRDefault="0036205D" w:rsidP="00AD6533">
            <w:pPr>
              <w:pStyle w:val="Default"/>
              <w:suppressAutoHyphens/>
              <w:jc w:val="center"/>
              <w:rPr>
                <w:color w:val="auto"/>
              </w:rPr>
            </w:pPr>
            <w:r w:rsidRPr="00AD6533">
              <w:rPr>
                <w:color w:val="auto"/>
              </w:rPr>
              <w:t>14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205D" w:rsidRPr="00AD6533" w:rsidRDefault="0036205D" w:rsidP="00AD6533">
            <w:pPr>
              <w:pStyle w:val="Default"/>
              <w:suppressAutoHyphens/>
              <w:jc w:val="center"/>
              <w:rPr>
                <w:color w:val="auto"/>
              </w:rPr>
            </w:pPr>
            <w:r w:rsidRPr="00AD6533">
              <w:rPr>
                <w:color w:val="auto"/>
              </w:rPr>
              <w:t>511451,76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205D" w:rsidRPr="00AD6533" w:rsidRDefault="0036205D" w:rsidP="00AD6533">
            <w:pPr>
              <w:pStyle w:val="Default"/>
              <w:suppressAutoHyphens/>
              <w:jc w:val="center"/>
              <w:rPr>
                <w:color w:val="auto"/>
              </w:rPr>
            </w:pPr>
            <w:r w:rsidRPr="00AD6533">
              <w:rPr>
                <w:color w:val="auto"/>
              </w:rPr>
              <w:t>1299302,03</w:t>
            </w:r>
          </w:p>
        </w:tc>
      </w:tr>
      <w:tr w:rsidR="00D17902" w:rsidRPr="00AD6533" w:rsidTr="00AD653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205D" w:rsidRPr="00AD6533" w:rsidRDefault="0036205D" w:rsidP="00AD6533">
            <w:pPr>
              <w:pStyle w:val="Default"/>
              <w:suppressAutoHyphens/>
              <w:jc w:val="center"/>
              <w:rPr>
                <w:color w:val="auto"/>
              </w:rPr>
            </w:pPr>
            <w:r w:rsidRPr="00AD6533">
              <w:rPr>
                <w:color w:val="auto"/>
              </w:rPr>
              <w:t>15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205D" w:rsidRPr="00AD6533" w:rsidRDefault="0036205D" w:rsidP="00AD6533">
            <w:pPr>
              <w:pStyle w:val="Default"/>
              <w:suppressAutoHyphens/>
              <w:jc w:val="center"/>
              <w:rPr>
                <w:color w:val="auto"/>
              </w:rPr>
            </w:pPr>
            <w:r w:rsidRPr="00AD6533">
              <w:rPr>
                <w:color w:val="auto"/>
              </w:rPr>
              <w:t>511425,32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205D" w:rsidRPr="00AD6533" w:rsidRDefault="0036205D" w:rsidP="00AD6533">
            <w:pPr>
              <w:pStyle w:val="Default"/>
              <w:suppressAutoHyphens/>
              <w:jc w:val="center"/>
              <w:rPr>
                <w:color w:val="auto"/>
              </w:rPr>
            </w:pPr>
            <w:r w:rsidRPr="00AD6533">
              <w:rPr>
                <w:color w:val="auto"/>
              </w:rPr>
              <w:t>1299323,17</w:t>
            </w:r>
          </w:p>
        </w:tc>
      </w:tr>
      <w:tr w:rsidR="00D17902" w:rsidRPr="00AD6533" w:rsidTr="00AD653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205D" w:rsidRPr="00AD6533" w:rsidRDefault="0036205D" w:rsidP="00AD6533">
            <w:pPr>
              <w:pStyle w:val="Default"/>
              <w:suppressAutoHyphens/>
              <w:jc w:val="center"/>
              <w:rPr>
                <w:color w:val="auto"/>
              </w:rPr>
            </w:pPr>
            <w:r w:rsidRPr="00AD6533">
              <w:rPr>
                <w:color w:val="auto"/>
              </w:rPr>
              <w:t>16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205D" w:rsidRPr="00AD6533" w:rsidRDefault="0036205D" w:rsidP="00AD6533">
            <w:pPr>
              <w:pStyle w:val="Default"/>
              <w:suppressAutoHyphens/>
              <w:jc w:val="center"/>
              <w:rPr>
                <w:color w:val="auto"/>
              </w:rPr>
            </w:pPr>
            <w:r w:rsidRPr="00AD6533">
              <w:rPr>
                <w:color w:val="auto"/>
              </w:rPr>
              <w:t>511417,68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205D" w:rsidRPr="00AD6533" w:rsidRDefault="0036205D" w:rsidP="00AD6533">
            <w:pPr>
              <w:pStyle w:val="Default"/>
              <w:suppressAutoHyphens/>
              <w:jc w:val="center"/>
              <w:rPr>
                <w:color w:val="auto"/>
              </w:rPr>
            </w:pPr>
            <w:r w:rsidRPr="00AD6533">
              <w:rPr>
                <w:color w:val="auto"/>
              </w:rPr>
              <w:t>1299314,31</w:t>
            </w:r>
          </w:p>
        </w:tc>
      </w:tr>
      <w:tr w:rsidR="00D17902" w:rsidRPr="00AD6533" w:rsidTr="00AD653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205D" w:rsidRPr="00AD6533" w:rsidRDefault="0036205D" w:rsidP="00AD6533">
            <w:pPr>
              <w:pStyle w:val="Default"/>
              <w:suppressAutoHyphens/>
              <w:jc w:val="center"/>
              <w:rPr>
                <w:color w:val="auto"/>
              </w:rPr>
            </w:pPr>
            <w:r w:rsidRPr="00AD6533">
              <w:rPr>
                <w:color w:val="auto"/>
              </w:rPr>
              <w:t>17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205D" w:rsidRPr="00AD6533" w:rsidRDefault="0036205D" w:rsidP="00AD6533">
            <w:pPr>
              <w:pStyle w:val="Default"/>
              <w:suppressAutoHyphens/>
              <w:jc w:val="center"/>
              <w:rPr>
                <w:color w:val="auto"/>
              </w:rPr>
            </w:pPr>
            <w:r w:rsidRPr="00AD6533">
              <w:rPr>
                <w:color w:val="auto"/>
              </w:rPr>
              <w:t>511414,26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205D" w:rsidRPr="00AD6533" w:rsidRDefault="0036205D" w:rsidP="00AD6533">
            <w:pPr>
              <w:pStyle w:val="Default"/>
              <w:suppressAutoHyphens/>
              <w:jc w:val="center"/>
              <w:rPr>
                <w:color w:val="auto"/>
              </w:rPr>
            </w:pPr>
            <w:r w:rsidRPr="00AD6533">
              <w:rPr>
                <w:color w:val="auto"/>
              </w:rPr>
              <w:t>1299310,35</w:t>
            </w:r>
          </w:p>
        </w:tc>
      </w:tr>
      <w:tr w:rsidR="00D17902" w:rsidRPr="00AD6533" w:rsidTr="00AD653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205D" w:rsidRPr="00AD6533" w:rsidRDefault="0036205D" w:rsidP="00AD6533">
            <w:pPr>
              <w:pStyle w:val="Default"/>
              <w:suppressAutoHyphens/>
              <w:jc w:val="center"/>
              <w:rPr>
                <w:color w:val="auto"/>
              </w:rPr>
            </w:pPr>
            <w:r w:rsidRPr="00AD6533">
              <w:rPr>
                <w:color w:val="auto"/>
              </w:rPr>
              <w:t>18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205D" w:rsidRPr="00AD6533" w:rsidRDefault="0036205D" w:rsidP="00AD6533">
            <w:pPr>
              <w:pStyle w:val="Default"/>
              <w:suppressAutoHyphens/>
              <w:jc w:val="center"/>
              <w:rPr>
                <w:color w:val="auto"/>
              </w:rPr>
            </w:pPr>
            <w:r w:rsidRPr="00AD6533">
              <w:rPr>
                <w:color w:val="auto"/>
              </w:rPr>
              <w:t>511410,59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205D" w:rsidRPr="00AD6533" w:rsidRDefault="0036205D" w:rsidP="00AD6533">
            <w:pPr>
              <w:pStyle w:val="Default"/>
              <w:suppressAutoHyphens/>
              <w:jc w:val="center"/>
              <w:rPr>
                <w:color w:val="auto"/>
              </w:rPr>
            </w:pPr>
            <w:r w:rsidRPr="00AD6533">
              <w:rPr>
                <w:color w:val="auto"/>
              </w:rPr>
              <w:t>1299304,91</w:t>
            </w:r>
          </w:p>
        </w:tc>
      </w:tr>
      <w:tr w:rsidR="00D17902" w:rsidRPr="00AD6533" w:rsidTr="00AD653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205D" w:rsidRPr="00AD6533" w:rsidRDefault="0036205D" w:rsidP="00AD6533">
            <w:pPr>
              <w:pStyle w:val="Default"/>
              <w:suppressAutoHyphens/>
              <w:jc w:val="center"/>
              <w:rPr>
                <w:color w:val="auto"/>
              </w:rPr>
            </w:pPr>
            <w:r w:rsidRPr="00AD6533">
              <w:rPr>
                <w:color w:val="auto"/>
              </w:rPr>
              <w:t>19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205D" w:rsidRPr="00AD6533" w:rsidRDefault="0036205D" w:rsidP="00AD6533">
            <w:pPr>
              <w:pStyle w:val="Default"/>
              <w:suppressAutoHyphens/>
              <w:jc w:val="center"/>
              <w:rPr>
                <w:color w:val="auto"/>
              </w:rPr>
            </w:pPr>
            <w:r w:rsidRPr="00AD6533">
              <w:rPr>
                <w:color w:val="auto"/>
              </w:rPr>
              <w:t>511376,50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205D" w:rsidRPr="00AD6533" w:rsidRDefault="0036205D" w:rsidP="00AD6533">
            <w:pPr>
              <w:pStyle w:val="Default"/>
              <w:suppressAutoHyphens/>
              <w:jc w:val="center"/>
              <w:rPr>
                <w:color w:val="auto"/>
              </w:rPr>
            </w:pPr>
            <w:r w:rsidRPr="00AD6533">
              <w:rPr>
                <w:color w:val="auto"/>
              </w:rPr>
              <w:t>1299254,50</w:t>
            </w:r>
          </w:p>
        </w:tc>
      </w:tr>
      <w:tr w:rsidR="00D17902" w:rsidRPr="00AD6533" w:rsidTr="00AD653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205D" w:rsidRPr="00AD6533" w:rsidRDefault="0036205D" w:rsidP="00AD6533">
            <w:pPr>
              <w:pStyle w:val="Default"/>
              <w:suppressAutoHyphens/>
              <w:jc w:val="center"/>
              <w:rPr>
                <w:color w:val="auto"/>
              </w:rPr>
            </w:pPr>
            <w:r w:rsidRPr="00AD6533">
              <w:rPr>
                <w:color w:val="auto"/>
              </w:rPr>
              <w:t>20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205D" w:rsidRPr="00AD6533" w:rsidRDefault="0036205D" w:rsidP="00AD6533">
            <w:pPr>
              <w:pStyle w:val="Default"/>
              <w:suppressAutoHyphens/>
              <w:jc w:val="center"/>
              <w:rPr>
                <w:color w:val="auto"/>
              </w:rPr>
            </w:pPr>
            <w:r w:rsidRPr="00AD6533">
              <w:rPr>
                <w:color w:val="auto"/>
              </w:rPr>
              <w:t>511375,55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205D" w:rsidRPr="00AD6533" w:rsidRDefault="0036205D" w:rsidP="00AD6533">
            <w:pPr>
              <w:pStyle w:val="Default"/>
              <w:suppressAutoHyphens/>
              <w:jc w:val="center"/>
              <w:rPr>
                <w:color w:val="auto"/>
              </w:rPr>
            </w:pPr>
            <w:r w:rsidRPr="00AD6533">
              <w:rPr>
                <w:color w:val="auto"/>
              </w:rPr>
              <w:t>1299253,25</w:t>
            </w:r>
          </w:p>
        </w:tc>
      </w:tr>
      <w:tr w:rsidR="00D17902" w:rsidRPr="00AD6533" w:rsidTr="00AD653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205D" w:rsidRPr="00AD6533" w:rsidRDefault="0036205D" w:rsidP="00AD6533">
            <w:pPr>
              <w:pStyle w:val="Default"/>
              <w:suppressAutoHyphens/>
              <w:jc w:val="center"/>
              <w:rPr>
                <w:color w:val="auto"/>
              </w:rPr>
            </w:pPr>
            <w:r w:rsidRPr="00AD6533">
              <w:rPr>
                <w:color w:val="auto"/>
              </w:rPr>
              <w:t>21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205D" w:rsidRPr="00AD6533" w:rsidRDefault="0036205D" w:rsidP="00AD6533">
            <w:pPr>
              <w:pStyle w:val="Default"/>
              <w:suppressAutoHyphens/>
              <w:jc w:val="center"/>
              <w:rPr>
                <w:color w:val="auto"/>
              </w:rPr>
            </w:pPr>
            <w:r w:rsidRPr="00AD6533">
              <w:rPr>
                <w:color w:val="auto"/>
              </w:rPr>
              <w:t>511371,21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205D" w:rsidRPr="00AD6533" w:rsidRDefault="0036205D" w:rsidP="00AD6533">
            <w:pPr>
              <w:pStyle w:val="Default"/>
              <w:suppressAutoHyphens/>
              <w:jc w:val="center"/>
              <w:rPr>
                <w:color w:val="auto"/>
              </w:rPr>
            </w:pPr>
            <w:r w:rsidRPr="00AD6533">
              <w:rPr>
                <w:color w:val="auto"/>
              </w:rPr>
              <w:t>1299246,88</w:t>
            </w:r>
          </w:p>
        </w:tc>
      </w:tr>
      <w:tr w:rsidR="00D17902" w:rsidRPr="00AD6533" w:rsidTr="00AD653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205D" w:rsidRPr="00AD6533" w:rsidRDefault="0036205D" w:rsidP="00AD6533">
            <w:pPr>
              <w:pStyle w:val="Default"/>
              <w:suppressAutoHyphens/>
              <w:jc w:val="center"/>
              <w:rPr>
                <w:color w:val="auto"/>
              </w:rPr>
            </w:pPr>
            <w:r w:rsidRPr="00AD6533">
              <w:rPr>
                <w:color w:val="auto"/>
              </w:rPr>
              <w:t>22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205D" w:rsidRPr="00AD6533" w:rsidRDefault="0036205D" w:rsidP="00AD6533">
            <w:pPr>
              <w:pStyle w:val="Default"/>
              <w:suppressAutoHyphens/>
              <w:jc w:val="center"/>
              <w:rPr>
                <w:color w:val="auto"/>
              </w:rPr>
            </w:pPr>
            <w:r w:rsidRPr="00AD6533">
              <w:rPr>
                <w:color w:val="auto"/>
              </w:rPr>
              <w:t>511373,55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205D" w:rsidRPr="00AD6533" w:rsidRDefault="0036205D" w:rsidP="00AD6533">
            <w:pPr>
              <w:pStyle w:val="Default"/>
              <w:suppressAutoHyphens/>
              <w:jc w:val="center"/>
              <w:rPr>
                <w:color w:val="auto"/>
              </w:rPr>
            </w:pPr>
            <w:r w:rsidRPr="00AD6533">
              <w:rPr>
                <w:color w:val="auto"/>
              </w:rPr>
              <w:t>1299245,10</w:t>
            </w:r>
          </w:p>
        </w:tc>
      </w:tr>
      <w:tr w:rsidR="00D17902" w:rsidRPr="00AD6533" w:rsidTr="00AD653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205D" w:rsidRPr="00AD6533" w:rsidRDefault="0036205D" w:rsidP="00AD6533">
            <w:pPr>
              <w:pStyle w:val="Default"/>
              <w:suppressAutoHyphens/>
              <w:jc w:val="center"/>
              <w:rPr>
                <w:color w:val="auto"/>
              </w:rPr>
            </w:pPr>
            <w:r w:rsidRPr="00AD6533">
              <w:rPr>
                <w:color w:val="auto"/>
              </w:rPr>
              <w:t>23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205D" w:rsidRPr="00AD6533" w:rsidRDefault="0036205D" w:rsidP="00AD6533">
            <w:pPr>
              <w:pStyle w:val="Default"/>
              <w:suppressAutoHyphens/>
              <w:jc w:val="center"/>
              <w:rPr>
                <w:color w:val="auto"/>
              </w:rPr>
            </w:pPr>
            <w:r w:rsidRPr="00AD6533">
              <w:rPr>
                <w:color w:val="auto"/>
              </w:rPr>
              <w:t>511390,00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205D" w:rsidRPr="00AD6533" w:rsidRDefault="0036205D" w:rsidP="00AD6533">
            <w:pPr>
              <w:pStyle w:val="Default"/>
              <w:suppressAutoHyphens/>
              <w:jc w:val="center"/>
              <w:rPr>
                <w:color w:val="auto"/>
              </w:rPr>
            </w:pPr>
            <w:r w:rsidRPr="00AD6533">
              <w:rPr>
                <w:color w:val="auto"/>
              </w:rPr>
              <w:t>1299232,42</w:t>
            </w:r>
          </w:p>
        </w:tc>
      </w:tr>
      <w:tr w:rsidR="00D17902" w:rsidRPr="00AD6533" w:rsidTr="00AD653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205D" w:rsidRPr="00AD6533" w:rsidRDefault="0036205D" w:rsidP="00AD6533">
            <w:pPr>
              <w:pStyle w:val="Default"/>
              <w:suppressAutoHyphens/>
              <w:jc w:val="center"/>
              <w:rPr>
                <w:color w:val="auto"/>
              </w:rPr>
            </w:pPr>
            <w:r w:rsidRPr="00AD6533">
              <w:rPr>
                <w:color w:val="auto"/>
              </w:rPr>
              <w:t>24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205D" w:rsidRPr="00AD6533" w:rsidRDefault="0036205D" w:rsidP="00AD6533">
            <w:pPr>
              <w:pStyle w:val="Default"/>
              <w:suppressAutoHyphens/>
              <w:jc w:val="center"/>
              <w:rPr>
                <w:color w:val="auto"/>
              </w:rPr>
            </w:pPr>
            <w:r w:rsidRPr="00AD6533">
              <w:rPr>
                <w:color w:val="auto"/>
              </w:rPr>
              <w:t>511402,23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205D" w:rsidRPr="00AD6533" w:rsidRDefault="0036205D" w:rsidP="00AD6533">
            <w:pPr>
              <w:pStyle w:val="Default"/>
              <w:suppressAutoHyphens/>
              <w:jc w:val="center"/>
              <w:rPr>
                <w:color w:val="auto"/>
              </w:rPr>
            </w:pPr>
            <w:r w:rsidRPr="00AD6533">
              <w:rPr>
                <w:color w:val="auto"/>
              </w:rPr>
              <w:t>1299221,14</w:t>
            </w:r>
          </w:p>
        </w:tc>
      </w:tr>
      <w:tr w:rsidR="00D17902" w:rsidRPr="00AD6533" w:rsidTr="00AD653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205D" w:rsidRPr="00AD6533" w:rsidRDefault="0036205D" w:rsidP="00AD6533">
            <w:pPr>
              <w:pStyle w:val="Default"/>
              <w:suppressAutoHyphens/>
              <w:jc w:val="center"/>
              <w:rPr>
                <w:color w:val="auto"/>
              </w:rPr>
            </w:pPr>
            <w:r w:rsidRPr="00AD6533">
              <w:rPr>
                <w:color w:val="auto"/>
              </w:rPr>
              <w:t>25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205D" w:rsidRPr="00AD6533" w:rsidRDefault="0036205D" w:rsidP="00AD6533">
            <w:pPr>
              <w:pStyle w:val="Default"/>
              <w:suppressAutoHyphens/>
              <w:jc w:val="center"/>
              <w:rPr>
                <w:color w:val="auto"/>
              </w:rPr>
            </w:pPr>
            <w:r w:rsidRPr="00AD6533">
              <w:rPr>
                <w:color w:val="auto"/>
              </w:rPr>
              <w:t>511409,46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205D" w:rsidRPr="00AD6533" w:rsidRDefault="0036205D" w:rsidP="00AD6533">
            <w:pPr>
              <w:pStyle w:val="Default"/>
              <w:suppressAutoHyphens/>
              <w:jc w:val="center"/>
              <w:rPr>
                <w:color w:val="auto"/>
              </w:rPr>
            </w:pPr>
            <w:r w:rsidRPr="00AD6533">
              <w:rPr>
                <w:color w:val="auto"/>
              </w:rPr>
              <w:t>1299214,93</w:t>
            </w:r>
          </w:p>
        </w:tc>
      </w:tr>
      <w:tr w:rsidR="00D17902" w:rsidRPr="00AD6533" w:rsidTr="00AD653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205D" w:rsidRPr="00AD6533" w:rsidRDefault="0036205D" w:rsidP="00AD6533">
            <w:pPr>
              <w:pStyle w:val="Default"/>
              <w:suppressAutoHyphens/>
              <w:jc w:val="center"/>
              <w:rPr>
                <w:color w:val="auto"/>
              </w:rPr>
            </w:pPr>
            <w:r w:rsidRPr="00AD6533">
              <w:rPr>
                <w:color w:val="auto"/>
              </w:rPr>
              <w:t>26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205D" w:rsidRPr="00AD6533" w:rsidRDefault="0036205D" w:rsidP="00AD6533">
            <w:pPr>
              <w:pStyle w:val="Default"/>
              <w:suppressAutoHyphens/>
              <w:jc w:val="center"/>
              <w:rPr>
                <w:color w:val="auto"/>
              </w:rPr>
            </w:pPr>
            <w:r w:rsidRPr="00AD6533">
              <w:rPr>
                <w:color w:val="auto"/>
              </w:rPr>
              <w:t>511411,37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205D" w:rsidRPr="00AD6533" w:rsidRDefault="0036205D" w:rsidP="00AD6533">
            <w:pPr>
              <w:pStyle w:val="Default"/>
              <w:suppressAutoHyphens/>
              <w:jc w:val="center"/>
              <w:rPr>
                <w:color w:val="auto"/>
              </w:rPr>
            </w:pPr>
            <w:r w:rsidRPr="00AD6533">
              <w:rPr>
                <w:color w:val="auto"/>
              </w:rPr>
              <w:t>1299217,25</w:t>
            </w:r>
          </w:p>
        </w:tc>
      </w:tr>
      <w:tr w:rsidR="00D17902" w:rsidRPr="00AD6533" w:rsidTr="00AD653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205D" w:rsidRPr="00AD6533" w:rsidRDefault="0036205D" w:rsidP="00AD6533">
            <w:pPr>
              <w:pStyle w:val="Default"/>
              <w:suppressAutoHyphens/>
              <w:jc w:val="center"/>
              <w:rPr>
                <w:color w:val="auto"/>
              </w:rPr>
            </w:pPr>
            <w:r w:rsidRPr="00AD6533">
              <w:rPr>
                <w:color w:val="auto"/>
              </w:rPr>
              <w:t>27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205D" w:rsidRPr="00AD6533" w:rsidRDefault="0036205D" w:rsidP="00AD6533">
            <w:pPr>
              <w:pStyle w:val="Default"/>
              <w:suppressAutoHyphens/>
              <w:jc w:val="center"/>
              <w:rPr>
                <w:color w:val="auto"/>
              </w:rPr>
            </w:pPr>
            <w:r w:rsidRPr="00AD6533">
              <w:rPr>
                <w:color w:val="auto"/>
              </w:rPr>
              <w:t>511414,64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205D" w:rsidRPr="00AD6533" w:rsidRDefault="0036205D" w:rsidP="00AD6533">
            <w:pPr>
              <w:pStyle w:val="Default"/>
              <w:suppressAutoHyphens/>
              <w:jc w:val="center"/>
              <w:rPr>
                <w:color w:val="auto"/>
              </w:rPr>
            </w:pPr>
            <w:r w:rsidRPr="00AD6533">
              <w:rPr>
                <w:color w:val="auto"/>
              </w:rPr>
              <w:t>1299214,48</w:t>
            </w:r>
          </w:p>
        </w:tc>
      </w:tr>
      <w:tr w:rsidR="00D17902" w:rsidRPr="00AD6533" w:rsidTr="00AD653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205D" w:rsidRPr="00AD6533" w:rsidRDefault="0036205D" w:rsidP="00AD6533">
            <w:pPr>
              <w:pStyle w:val="Default"/>
              <w:suppressAutoHyphens/>
              <w:jc w:val="center"/>
              <w:rPr>
                <w:color w:val="auto"/>
              </w:rPr>
            </w:pPr>
            <w:r w:rsidRPr="00AD6533">
              <w:rPr>
                <w:color w:val="auto"/>
              </w:rPr>
              <w:t>28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205D" w:rsidRPr="00AD6533" w:rsidRDefault="0036205D" w:rsidP="00AD6533">
            <w:pPr>
              <w:pStyle w:val="Default"/>
              <w:suppressAutoHyphens/>
              <w:jc w:val="center"/>
              <w:rPr>
                <w:color w:val="auto"/>
              </w:rPr>
            </w:pPr>
            <w:r w:rsidRPr="00AD6533">
              <w:rPr>
                <w:color w:val="auto"/>
              </w:rPr>
              <w:t>511419,13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205D" w:rsidRPr="00AD6533" w:rsidRDefault="0036205D" w:rsidP="00AD6533">
            <w:pPr>
              <w:pStyle w:val="Default"/>
              <w:suppressAutoHyphens/>
              <w:jc w:val="center"/>
              <w:rPr>
                <w:color w:val="auto"/>
              </w:rPr>
            </w:pPr>
            <w:r w:rsidRPr="00AD6533">
              <w:rPr>
                <w:color w:val="auto"/>
              </w:rPr>
              <w:t>1299210,68</w:t>
            </w:r>
          </w:p>
        </w:tc>
      </w:tr>
      <w:tr w:rsidR="00D17902" w:rsidRPr="00AD6533" w:rsidTr="00AD653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205D" w:rsidRPr="00AD6533" w:rsidRDefault="0036205D" w:rsidP="00AD6533">
            <w:pPr>
              <w:pStyle w:val="Default"/>
              <w:suppressAutoHyphens/>
              <w:jc w:val="center"/>
              <w:rPr>
                <w:color w:val="auto"/>
              </w:rPr>
            </w:pPr>
            <w:r w:rsidRPr="00AD6533">
              <w:rPr>
                <w:color w:val="auto"/>
              </w:rPr>
              <w:t>29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205D" w:rsidRPr="00AD6533" w:rsidRDefault="0036205D" w:rsidP="00AD6533">
            <w:pPr>
              <w:pStyle w:val="Default"/>
              <w:suppressAutoHyphens/>
              <w:jc w:val="center"/>
              <w:rPr>
                <w:color w:val="auto"/>
              </w:rPr>
            </w:pPr>
            <w:r w:rsidRPr="00AD6533">
              <w:rPr>
                <w:color w:val="auto"/>
              </w:rPr>
              <w:t>511425,41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205D" w:rsidRPr="00AD6533" w:rsidRDefault="0036205D" w:rsidP="00AD6533">
            <w:pPr>
              <w:pStyle w:val="Default"/>
              <w:suppressAutoHyphens/>
              <w:jc w:val="center"/>
              <w:rPr>
                <w:color w:val="auto"/>
              </w:rPr>
            </w:pPr>
            <w:r w:rsidRPr="00AD6533">
              <w:rPr>
                <w:color w:val="auto"/>
              </w:rPr>
              <w:t>1299218,38</w:t>
            </w:r>
          </w:p>
        </w:tc>
      </w:tr>
      <w:tr w:rsidR="00D17902" w:rsidRPr="00AD6533" w:rsidTr="00AD653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205D" w:rsidRPr="00AD6533" w:rsidRDefault="0036205D" w:rsidP="00AD6533">
            <w:pPr>
              <w:pStyle w:val="Default"/>
              <w:suppressAutoHyphens/>
              <w:jc w:val="center"/>
              <w:rPr>
                <w:color w:val="auto"/>
              </w:rPr>
            </w:pPr>
            <w:r w:rsidRPr="00AD6533">
              <w:rPr>
                <w:color w:val="auto"/>
              </w:rPr>
              <w:t>30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205D" w:rsidRPr="00AD6533" w:rsidRDefault="0036205D" w:rsidP="00AD6533">
            <w:pPr>
              <w:pStyle w:val="Default"/>
              <w:suppressAutoHyphens/>
              <w:jc w:val="center"/>
              <w:rPr>
                <w:color w:val="auto"/>
              </w:rPr>
            </w:pPr>
            <w:r w:rsidRPr="00AD6533">
              <w:rPr>
                <w:color w:val="auto"/>
              </w:rPr>
              <w:t>511428,63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205D" w:rsidRPr="00AD6533" w:rsidRDefault="0036205D" w:rsidP="00AD6533">
            <w:pPr>
              <w:pStyle w:val="Default"/>
              <w:suppressAutoHyphens/>
              <w:jc w:val="center"/>
              <w:rPr>
                <w:color w:val="auto"/>
              </w:rPr>
            </w:pPr>
            <w:r w:rsidRPr="00AD6533">
              <w:rPr>
                <w:color w:val="auto"/>
              </w:rPr>
              <w:t>1299216,01</w:t>
            </w:r>
          </w:p>
        </w:tc>
      </w:tr>
      <w:tr w:rsidR="00D17902" w:rsidRPr="00AD6533" w:rsidTr="00AD653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205D" w:rsidRPr="00AD6533" w:rsidRDefault="0036205D" w:rsidP="00AD6533">
            <w:pPr>
              <w:pStyle w:val="Default"/>
              <w:suppressAutoHyphens/>
              <w:jc w:val="center"/>
              <w:rPr>
                <w:color w:val="auto"/>
              </w:rPr>
            </w:pPr>
            <w:r w:rsidRPr="00AD6533">
              <w:rPr>
                <w:color w:val="auto"/>
              </w:rPr>
              <w:t>31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205D" w:rsidRPr="00AD6533" w:rsidRDefault="0036205D" w:rsidP="00AD6533">
            <w:pPr>
              <w:pStyle w:val="Default"/>
              <w:suppressAutoHyphens/>
              <w:jc w:val="center"/>
              <w:rPr>
                <w:color w:val="auto"/>
              </w:rPr>
            </w:pPr>
            <w:r w:rsidRPr="00AD6533">
              <w:rPr>
                <w:color w:val="auto"/>
              </w:rPr>
              <w:t>511446,84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205D" w:rsidRPr="00AD6533" w:rsidRDefault="0036205D" w:rsidP="00AD6533">
            <w:pPr>
              <w:pStyle w:val="Default"/>
              <w:suppressAutoHyphens/>
              <w:jc w:val="center"/>
              <w:rPr>
                <w:color w:val="auto"/>
              </w:rPr>
            </w:pPr>
            <w:r w:rsidRPr="00AD6533">
              <w:rPr>
                <w:color w:val="auto"/>
              </w:rPr>
              <w:t>1299202,56</w:t>
            </w:r>
          </w:p>
        </w:tc>
      </w:tr>
      <w:tr w:rsidR="00D17902" w:rsidRPr="00AD6533" w:rsidTr="00AD653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205D" w:rsidRPr="00AD6533" w:rsidRDefault="0036205D" w:rsidP="00AD6533">
            <w:pPr>
              <w:pStyle w:val="Default"/>
              <w:suppressAutoHyphens/>
              <w:jc w:val="center"/>
              <w:rPr>
                <w:color w:val="auto"/>
              </w:rPr>
            </w:pPr>
            <w:r w:rsidRPr="00AD6533">
              <w:rPr>
                <w:color w:val="auto"/>
              </w:rPr>
              <w:t>32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205D" w:rsidRPr="00AD6533" w:rsidRDefault="0036205D" w:rsidP="00AD6533">
            <w:pPr>
              <w:pStyle w:val="Default"/>
              <w:suppressAutoHyphens/>
              <w:jc w:val="center"/>
              <w:rPr>
                <w:color w:val="auto"/>
              </w:rPr>
            </w:pPr>
            <w:r w:rsidRPr="00AD6533">
              <w:rPr>
                <w:color w:val="auto"/>
              </w:rPr>
              <w:t>511451,64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205D" w:rsidRPr="00AD6533" w:rsidRDefault="0036205D" w:rsidP="00AD6533">
            <w:pPr>
              <w:pStyle w:val="Default"/>
              <w:suppressAutoHyphens/>
              <w:jc w:val="center"/>
              <w:rPr>
                <w:color w:val="auto"/>
              </w:rPr>
            </w:pPr>
            <w:r w:rsidRPr="00AD6533">
              <w:rPr>
                <w:color w:val="auto"/>
              </w:rPr>
              <w:t>1299207,99</w:t>
            </w:r>
          </w:p>
        </w:tc>
      </w:tr>
      <w:tr w:rsidR="00D17902" w:rsidRPr="00AD6533" w:rsidTr="00AD653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205D" w:rsidRPr="00AD6533" w:rsidRDefault="0036205D" w:rsidP="00AD6533">
            <w:pPr>
              <w:pStyle w:val="Default"/>
              <w:suppressAutoHyphens/>
              <w:jc w:val="center"/>
              <w:rPr>
                <w:color w:val="auto"/>
              </w:rPr>
            </w:pPr>
            <w:r w:rsidRPr="00AD6533">
              <w:rPr>
                <w:color w:val="auto"/>
              </w:rPr>
              <w:t>33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205D" w:rsidRPr="00AD6533" w:rsidRDefault="0036205D" w:rsidP="00AD6533">
            <w:pPr>
              <w:pStyle w:val="Default"/>
              <w:suppressAutoHyphens/>
              <w:jc w:val="center"/>
              <w:rPr>
                <w:color w:val="auto"/>
              </w:rPr>
            </w:pPr>
            <w:r w:rsidRPr="00AD6533">
              <w:rPr>
                <w:color w:val="auto"/>
              </w:rPr>
              <w:t>511460,13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205D" w:rsidRPr="00AD6533" w:rsidRDefault="0036205D" w:rsidP="00AD6533">
            <w:pPr>
              <w:pStyle w:val="Default"/>
              <w:suppressAutoHyphens/>
              <w:jc w:val="center"/>
              <w:rPr>
                <w:color w:val="auto"/>
              </w:rPr>
            </w:pPr>
            <w:r w:rsidRPr="00AD6533">
              <w:rPr>
                <w:color w:val="auto"/>
              </w:rPr>
              <w:t>1299215,46</w:t>
            </w:r>
          </w:p>
        </w:tc>
      </w:tr>
      <w:tr w:rsidR="00D17902" w:rsidRPr="00AD6533" w:rsidTr="00AD653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205D" w:rsidRPr="00AD6533" w:rsidRDefault="0036205D" w:rsidP="00AD6533">
            <w:pPr>
              <w:pStyle w:val="Default"/>
              <w:suppressAutoHyphens/>
              <w:jc w:val="center"/>
              <w:rPr>
                <w:color w:val="auto"/>
              </w:rPr>
            </w:pPr>
            <w:r w:rsidRPr="00AD6533">
              <w:rPr>
                <w:color w:val="auto"/>
              </w:rPr>
              <w:t>34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205D" w:rsidRPr="00AD6533" w:rsidRDefault="0036205D" w:rsidP="00AD6533">
            <w:pPr>
              <w:pStyle w:val="Default"/>
              <w:suppressAutoHyphens/>
              <w:jc w:val="center"/>
              <w:rPr>
                <w:color w:val="auto"/>
              </w:rPr>
            </w:pPr>
            <w:r w:rsidRPr="00AD6533">
              <w:rPr>
                <w:color w:val="auto"/>
              </w:rPr>
              <w:t>511467,51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205D" w:rsidRPr="00AD6533" w:rsidRDefault="0036205D" w:rsidP="00AD6533">
            <w:pPr>
              <w:pStyle w:val="Default"/>
              <w:suppressAutoHyphens/>
              <w:jc w:val="center"/>
              <w:rPr>
                <w:color w:val="auto"/>
              </w:rPr>
            </w:pPr>
            <w:r w:rsidRPr="00AD6533">
              <w:rPr>
                <w:color w:val="auto"/>
              </w:rPr>
              <w:t>1299222,92</w:t>
            </w:r>
          </w:p>
        </w:tc>
      </w:tr>
      <w:tr w:rsidR="00D17902" w:rsidRPr="00AD6533" w:rsidTr="00AD653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205D" w:rsidRPr="00AD6533" w:rsidRDefault="0036205D" w:rsidP="00AD6533">
            <w:pPr>
              <w:pStyle w:val="Default"/>
              <w:suppressAutoHyphens/>
              <w:jc w:val="center"/>
              <w:rPr>
                <w:color w:val="auto"/>
              </w:rPr>
            </w:pPr>
            <w:r w:rsidRPr="00AD6533">
              <w:rPr>
                <w:color w:val="auto"/>
              </w:rPr>
              <w:t>35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205D" w:rsidRPr="00AD6533" w:rsidRDefault="0036205D" w:rsidP="00AD6533">
            <w:pPr>
              <w:pStyle w:val="Default"/>
              <w:suppressAutoHyphens/>
              <w:jc w:val="center"/>
              <w:rPr>
                <w:color w:val="auto"/>
              </w:rPr>
            </w:pPr>
            <w:r w:rsidRPr="00AD6533">
              <w:rPr>
                <w:color w:val="auto"/>
              </w:rPr>
              <w:t>511486,69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205D" w:rsidRPr="00AD6533" w:rsidRDefault="0036205D" w:rsidP="00AD6533">
            <w:pPr>
              <w:pStyle w:val="Default"/>
              <w:suppressAutoHyphens/>
              <w:jc w:val="center"/>
              <w:rPr>
                <w:color w:val="auto"/>
              </w:rPr>
            </w:pPr>
            <w:r w:rsidRPr="00AD6533">
              <w:rPr>
                <w:color w:val="auto"/>
              </w:rPr>
              <w:t>1299243,67</w:t>
            </w:r>
          </w:p>
        </w:tc>
      </w:tr>
      <w:tr w:rsidR="00D17902" w:rsidRPr="00AD6533" w:rsidTr="00AD653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205D" w:rsidRPr="00AD6533" w:rsidRDefault="0036205D" w:rsidP="00AD6533">
            <w:pPr>
              <w:pStyle w:val="Default"/>
              <w:suppressAutoHyphens/>
              <w:jc w:val="center"/>
              <w:rPr>
                <w:color w:val="auto"/>
              </w:rPr>
            </w:pPr>
            <w:r w:rsidRPr="00AD6533">
              <w:rPr>
                <w:color w:val="auto"/>
              </w:rPr>
              <w:t>36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205D" w:rsidRPr="00AD6533" w:rsidRDefault="0036205D" w:rsidP="00AD6533">
            <w:pPr>
              <w:pStyle w:val="Default"/>
              <w:suppressAutoHyphens/>
              <w:jc w:val="center"/>
              <w:rPr>
                <w:color w:val="auto"/>
              </w:rPr>
            </w:pPr>
            <w:r w:rsidRPr="00AD6533">
              <w:rPr>
                <w:color w:val="auto"/>
              </w:rPr>
              <w:t>511493,59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205D" w:rsidRPr="00AD6533" w:rsidRDefault="0036205D" w:rsidP="00AD6533">
            <w:pPr>
              <w:pStyle w:val="Default"/>
              <w:suppressAutoHyphens/>
              <w:jc w:val="center"/>
              <w:rPr>
                <w:color w:val="auto"/>
              </w:rPr>
            </w:pPr>
            <w:r w:rsidRPr="00AD6533">
              <w:rPr>
                <w:color w:val="auto"/>
              </w:rPr>
              <w:t>1299251,13</w:t>
            </w:r>
          </w:p>
        </w:tc>
      </w:tr>
      <w:tr w:rsidR="00D17902" w:rsidRPr="00AD6533" w:rsidTr="00AD653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205D" w:rsidRPr="00AD6533" w:rsidRDefault="0036205D" w:rsidP="00AD6533">
            <w:pPr>
              <w:pStyle w:val="Default"/>
              <w:suppressAutoHyphens/>
              <w:jc w:val="center"/>
              <w:rPr>
                <w:color w:val="auto"/>
              </w:rPr>
            </w:pPr>
            <w:r w:rsidRPr="00AD6533">
              <w:rPr>
                <w:color w:val="auto"/>
              </w:rPr>
              <w:t>37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205D" w:rsidRPr="00AD6533" w:rsidRDefault="0036205D" w:rsidP="00AD6533">
            <w:pPr>
              <w:pStyle w:val="Default"/>
              <w:suppressAutoHyphens/>
              <w:jc w:val="center"/>
              <w:rPr>
                <w:color w:val="auto"/>
              </w:rPr>
            </w:pPr>
            <w:r w:rsidRPr="00AD6533">
              <w:rPr>
                <w:color w:val="auto"/>
              </w:rPr>
              <w:t>511493,80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205D" w:rsidRPr="00AD6533" w:rsidRDefault="0036205D" w:rsidP="00AD6533">
            <w:pPr>
              <w:pStyle w:val="Default"/>
              <w:suppressAutoHyphens/>
              <w:jc w:val="center"/>
              <w:rPr>
                <w:color w:val="auto"/>
              </w:rPr>
            </w:pPr>
            <w:r w:rsidRPr="00AD6533">
              <w:rPr>
                <w:color w:val="auto"/>
              </w:rPr>
              <w:t>1299250,93</w:t>
            </w:r>
          </w:p>
        </w:tc>
      </w:tr>
      <w:tr w:rsidR="00D17902" w:rsidRPr="00AD6533" w:rsidTr="00AD653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205D" w:rsidRPr="00AD6533" w:rsidRDefault="0036205D" w:rsidP="00AD6533">
            <w:pPr>
              <w:pStyle w:val="Default"/>
              <w:suppressAutoHyphens/>
              <w:jc w:val="center"/>
              <w:rPr>
                <w:color w:val="auto"/>
              </w:rPr>
            </w:pPr>
            <w:r w:rsidRPr="00AD6533">
              <w:rPr>
                <w:color w:val="auto"/>
              </w:rPr>
              <w:t>38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205D" w:rsidRPr="00AD6533" w:rsidRDefault="0036205D" w:rsidP="00AD6533">
            <w:pPr>
              <w:pStyle w:val="Default"/>
              <w:suppressAutoHyphens/>
              <w:jc w:val="center"/>
              <w:rPr>
                <w:color w:val="auto"/>
              </w:rPr>
            </w:pPr>
            <w:r w:rsidRPr="00AD6533">
              <w:rPr>
                <w:color w:val="auto"/>
              </w:rPr>
              <w:t>511498,32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205D" w:rsidRPr="00AD6533" w:rsidRDefault="0036205D" w:rsidP="00AD6533">
            <w:pPr>
              <w:pStyle w:val="Default"/>
              <w:suppressAutoHyphens/>
              <w:jc w:val="center"/>
              <w:rPr>
                <w:color w:val="auto"/>
              </w:rPr>
            </w:pPr>
            <w:r w:rsidRPr="00AD6533">
              <w:rPr>
                <w:color w:val="auto"/>
              </w:rPr>
              <w:t>1299255,43</w:t>
            </w:r>
          </w:p>
        </w:tc>
      </w:tr>
      <w:tr w:rsidR="0036205D" w:rsidRPr="00AD6533" w:rsidTr="00AD653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205D" w:rsidRPr="00AD6533" w:rsidRDefault="0036205D" w:rsidP="00AD6533">
            <w:pPr>
              <w:pStyle w:val="Default"/>
              <w:suppressAutoHyphens/>
              <w:jc w:val="center"/>
              <w:rPr>
                <w:color w:val="auto"/>
              </w:rPr>
            </w:pPr>
            <w:r w:rsidRPr="00AD6533">
              <w:rPr>
                <w:color w:val="auto"/>
              </w:rPr>
              <w:t>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205D" w:rsidRPr="00AD6533" w:rsidRDefault="0036205D" w:rsidP="00AD6533">
            <w:pPr>
              <w:pStyle w:val="Default"/>
              <w:suppressAutoHyphens/>
              <w:jc w:val="center"/>
              <w:rPr>
                <w:color w:val="auto"/>
              </w:rPr>
            </w:pPr>
            <w:r w:rsidRPr="00AD6533">
              <w:rPr>
                <w:color w:val="auto"/>
              </w:rPr>
              <w:t>511500,14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205D" w:rsidRPr="00AD6533" w:rsidRDefault="0036205D" w:rsidP="00AD6533">
            <w:pPr>
              <w:pStyle w:val="Default"/>
              <w:suppressAutoHyphens/>
              <w:jc w:val="center"/>
              <w:rPr>
                <w:color w:val="auto"/>
              </w:rPr>
            </w:pPr>
            <w:r w:rsidRPr="00AD6533">
              <w:rPr>
                <w:color w:val="auto"/>
              </w:rPr>
              <w:t>1299253,82</w:t>
            </w:r>
          </w:p>
        </w:tc>
      </w:tr>
    </w:tbl>
    <w:p w:rsidR="002827F7" w:rsidRPr="00D17902" w:rsidRDefault="002827F7" w:rsidP="00AD6533">
      <w:pPr>
        <w:pStyle w:val="ad"/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:rsidR="006C48DE" w:rsidRPr="00D17902" w:rsidRDefault="0036205D" w:rsidP="00AD6533">
      <w:pPr>
        <w:pStyle w:val="ad"/>
        <w:suppressAutoHyphens/>
        <w:spacing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D17902">
        <w:rPr>
          <w:rFonts w:ascii="Times New Roman" w:hAnsi="Times New Roman" w:cs="Times New Roman"/>
          <w:b/>
          <w:sz w:val="28"/>
          <w:szCs w:val="28"/>
        </w:rPr>
        <w:t>:ЗУ</w:t>
      </w:r>
      <w:proofErr w:type="gramStart"/>
      <w:r w:rsidR="006C48DE" w:rsidRPr="00D17902">
        <w:rPr>
          <w:rFonts w:ascii="Times New Roman" w:hAnsi="Times New Roman" w:cs="Times New Roman"/>
          <w:b/>
          <w:sz w:val="28"/>
          <w:szCs w:val="28"/>
        </w:rPr>
        <w:t>2</w:t>
      </w:r>
      <w:proofErr w:type="gramEnd"/>
    </w:p>
    <w:p w:rsidR="006C48DE" w:rsidRPr="00D17902" w:rsidRDefault="006C48DE" w:rsidP="00AD6533">
      <w:pPr>
        <w:pStyle w:val="ad"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7902">
        <w:rPr>
          <w:rFonts w:ascii="Times New Roman" w:hAnsi="Times New Roman" w:cs="Times New Roman"/>
          <w:sz w:val="28"/>
          <w:szCs w:val="28"/>
        </w:rPr>
        <w:t>Проектом межевания предлагается образова</w:t>
      </w:r>
      <w:r w:rsidR="0036205D" w:rsidRPr="00D17902">
        <w:rPr>
          <w:rFonts w:ascii="Times New Roman" w:hAnsi="Times New Roman" w:cs="Times New Roman"/>
          <w:sz w:val="28"/>
          <w:szCs w:val="28"/>
        </w:rPr>
        <w:t>ть земельный участок площадью 4062</w:t>
      </w:r>
      <w:r w:rsidRPr="00D17902">
        <w:rPr>
          <w:rFonts w:ascii="Times New Roman" w:hAnsi="Times New Roman" w:cs="Times New Roman"/>
          <w:sz w:val="28"/>
          <w:szCs w:val="28"/>
        </w:rPr>
        <w:t xml:space="preserve"> кв. м.</w:t>
      </w:r>
    </w:p>
    <w:p w:rsidR="006C48DE" w:rsidRPr="00D17902" w:rsidRDefault="006C48DE" w:rsidP="00AD6533">
      <w:pPr>
        <w:pStyle w:val="ad"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7902">
        <w:rPr>
          <w:rFonts w:ascii="Times New Roman" w:hAnsi="Times New Roman" w:cs="Times New Roman"/>
          <w:sz w:val="28"/>
          <w:szCs w:val="28"/>
        </w:rPr>
        <w:t xml:space="preserve">Земельный участок </w:t>
      </w:r>
      <w:proofErr w:type="gramStart"/>
      <w:r w:rsidRPr="00D17902">
        <w:rPr>
          <w:rFonts w:ascii="Times New Roman" w:hAnsi="Times New Roman" w:cs="Times New Roman"/>
          <w:sz w:val="28"/>
          <w:szCs w:val="28"/>
        </w:rPr>
        <w:t>:</w:t>
      </w:r>
      <w:r w:rsidR="0036205D" w:rsidRPr="00D17902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="0036205D" w:rsidRPr="00D17902">
        <w:rPr>
          <w:rFonts w:ascii="Times New Roman" w:hAnsi="Times New Roman" w:cs="Times New Roman"/>
          <w:sz w:val="28"/>
          <w:szCs w:val="28"/>
        </w:rPr>
        <w:t>У</w:t>
      </w:r>
      <w:r w:rsidRPr="00D17902">
        <w:rPr>
          <w:rFonts w:ascii="Times New Roman" w:hAnsi="Times New Roman" w:cs="Times New Roman"/>
          <w:sz w:val="28"/>
          <w:szCs w:val="28"/>
        </w:rPr>
        <w:t>2 образуется из земель, государственная собственность на которые не разграничена.</w:t>
      </w:r>
    </w:p>
    <w:p w:rsidR="006C48DE" w:rsidRPr="00D17902" w:rsidRDefault="006C48DE" w:rsidP="00AD6533">
      <w:pPr>
        <w:pStyle w:val="ad"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7902">
        <w:rPr>
          <w:rFonts w:ascii="Times New Roman" w:hAnsi="Times New Roman" w:cs="Times New Roman"/>
          <w:sz w:val="28"/>
          <w:szCs w:val="28"/>
        </w:rPr>
        <w:t>Вид разрешенного использования образуемого земельного участка устанавливается в соответствии с Правилами землепользования и застройки</w:t>
      </w:r>
      <w:r w:rsidR="00D17902">
        <w:rPr>
          <w:rFonts w:ascii="Times New Roman" w:hAnsi="Times New Roman" w:cs="Times New Roman"/>
          <w:sz w:val="28"/>
          <w:szCs w:val="28"/>
        </w:rPr>
        <w:t xml:space="preserve"> </w:t>
      </w:r>
      <w:r w:rsidRPr="00D17902">
        <w:rPr>
          <w:rFonts w:ascii="Times New Roman" w:hAnsi="Times New Roman" w:cs="Times New Roman"/>
          <w:sz w:val="28"/>
          <w:szCs w:val="28"/>
        </w:rPr>
        <w:t>как «</w:t>
      </w:r>
      <w:r w:rsidR="0036205D" w:rsidRPr="00D17902">
        <w:rPr>
          <w:rFonts w:ascii="Times New Roman" w:hAnsi="Times New Roman" w:cs="Times New Roman"/>
          <w:sz w:val="28"/>
          <w:szCs w:val="28"/>
        </w:rPr>
        <w:t>Улично-дорожная сеть</w:t>
      </w:r>
      <w:r w:rsidR="00992963" w:rsidRPr="00D17902">
        <w:rPr>
          <w:rFonts w:ascii="Times New Roman" w:hAnsi="Times New Roman" w:cs="Times New Roman"/>
          <w:sz w:val="28"/>
          <w:szCs w:val="28"/>
        </w:rPr>
        <w:t>» (код 12.0.1).</w:t>
      </w:r>
      <w:r w:rsidRPr="00D1790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C48DE" w:rsidRPr="00D17902" w:rsidRDefault="006C48DE" w:rsidP="00AD6533">
      <w:pPr>
        <w:widowControl/>
        <w:tabs>
          <w:tab w:val="left" w:pos="426"/>
        </w:tabs>
        <w:spacing w:line="360" w:lineRule="auto"/>
        <w:ind w:firstLine="709"/>
        <w:rPr>
          <w:kern w:val="0"/>
          <w:sz w:val="28"/>
          <w:szCs w:val="28"/>
        </w:rPr>
      </w:pPr>
      <w:r w:rsidRPr="00D17902">
        <w:rPr>
          <w:rFonts w:eastAsia="Calibri"/>
          <w:kern w:val="0"/>
          <w:sz w:val="28"/>
          <w:szCs w:val="28"/>
          <w:lang w:eastAsia="ar-SA"/>
        </w:rPr>
        <w:t>Ведомость координат характерных точек границ образуемого земельного участка представлена в таблице № 5.</w:t>
      </w:r>
    </w:p>
    <w:p w:rsidR="006C48DE" w:rsidRPr="00D17902" w:rsidRDefault="006C48DE" w:rsidP="00AD6533">
      <w:pPr>
        <w:widowControl/>
        <w:tabs>
          <w:tab w:val="left" w:pos="426"/>
        </w:tabs>
        <w:autoSpaceDN/>
        <w:spacing w:line="240" w:lineRule="auto"/>
        <w:ind w:firstLine="0"/>
        <w:jc w:val="right"/>
        <w:textAlignment w:val="auto"/>
        <w:rPr>
          <w:rFonts w:eastAsia="Calibri"/>
          <w:kern w:val="0"/>
          <w:sz w:val="28"/>
          <w:szCs w:val="28"/>
          <w:lang w:eastAsia="ar-SA"/>
        </w:rPr>
      </w:pPr>
      <w:r w:rsidRPr="00D17902">
        <w:rPr>
          <w:rFonts w:eastAsia="Calibri"/>
          <w:kern w:val="0"/>
          <w:sz w:val="28"/>
          <w:szCs w:val="28"/>
          <w:lang w:eastAsia="ar-SA"/>
        </w:rPr>
        <w:lastRenderedPageBreak/>
        <w:t>Таблица № 5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4"/>
        <w:gridCol w:w="2934"/>
        <w:gridCol w:w="3701"/>
      </w:tblGrid>
      <w:tr w:rsidR="00D17902" w:rsidRPr="00AD6533" w:rsidTr="00AD6533">
        <w:trPr>
          <w:trHeight w:val="255"/>
          <w:tblHeader/>
          <w:jc w:val="center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6533" w:rsidRDefault="006C48DE" w:rsidP="00AD653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AD6533">
              <w:rPr>
                <w:rFonts w:eastAsia="Calibri"/>
                <w:kern w:val="0"/>
                <w:sz w:val="24"/>
                <w:szCs w:val="24"/>
                <w:lang w:eastAsia="ar-SA"/>
              </w:rPr>
              <w:t>Номер</w:t>
            </w:r>
          </w:p>
          <w:p w:rsidR="006C48DE" w:rsidRPr="00AD6533" w:rsidRDefault="006C48DE" w:rsidP="00AD653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AD6533">
              <w:rPr>
                <w:rFonts w:eastAsia="Calibri"/>
                <w:kern w:val="0"/>
                <w:sz w:val="24"/>
                <w:szCs w:val="24"/>
                <w:lang w:eastAsia="ar-SA"/>
              </w:rPr>
              <w:t>характерной точки</w:t>
            </w:r>
          </w:p>
        </w:tc>
        <w:tc>
          <w:tcPr>
            <w:tcW w:w="3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8DE" w:rsidRPr="00AD6533" w:rsidRDefault="006C48DE" w:rsidP="00AD653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AD6533">
              <w:rPr>
                <w:rFonts w:eastAsia="Calibri"/>
                <w:kern w:val="0"/>
                <w:sz w:val="24"/>
                <w:szCs w:val="24"/>
                <w:lang w:eastAsia="ar-SA"/>
              </w:rPr>
              <w:t>Координаты</w:t>
            </w:r>
          </w:p>
        </w:tc>
      </w:tr>
      <w:tr w:rsidR="00D17902" w:rsidRPr="00AD6533" w:rsidTr="00AD6533">
        <w:trPr>
          <w:trHeight w:val="255"/>
          <w:tblHeader/>
          <w:jc w:val="center"/>
        </w:trPr>
        <w:tc>
          <w:tcPr>
            <w:tcW w:w="15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8DE" w:rsidRPr="00AD6533" w:rsidRDefault="006C48DE" w:rsidP="00AD653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8DE" w:rsidRPr="00AD6533" w:rsidRDefault="006C48DE" w:rsidP="00AD653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AD6533">
              <w:rPr>
                <w:rFonts w:eastAsia="Calibri"/>
                <w:kern w:val="0"/>
                <w:sz w:val="24"/>
                <w:szCs w:val="24"/>
                <w:lang w:eastAsia="ar-SA"/>
              </w:rPr>
              <w:t>X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8DE" w:rsidRPr="00AD6533" w:rsidRDefault="006C48DE" w:rsidP="00AD6533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kern w:val="0"/>
                <w:sz w:val="24"/>
                <w:szCs w:val="24"/>
                <w:lang w:eastAsia="ar-SA"/>
              </w:rPr>
            </w:pPr>
            <w:r w:rsidRPr="00AD6533">
              <w:rPr>
                <w:rFonts w:eastAsia="Calibri"/>
                <w:kern w:val="0"/>
                <w:sz w:val="24"/>
                <w:szCs w:val="24"/>
                <w:lang w:eastAsia="ar-SA"/>
              </w:rPr>
              <w:t>Y</w:t>
            </w:r>
          </w:p>
        </w:tc>
      </w:tr>
      <w:tr w:rsidR="00D17902" w:rsidRPr="00AD6533" w:rsidTr="00AD653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205D" w:rsidRPr="00AD6533" w:rsidRDefault="0036205D" w:rsidP="00AD6533">
            <w:pPr>
              <w:pStyle w:val="Default"/>
              <w:suppressAutoHyphens/>
              <w:jc w:val="center"/>
              <w:rPr>
                <w:color w:val="auto"/>
              </w:rPr>
            </w:pPr>
            <w:r w:rsidRPr="00AD6533">
              <w:rPr>
                <w:color w:val="auto"/>
              </w:rPr>
              <w:t>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205D" w:rsidRPr="00AD6533" w:rsidRDefault="0036205D" w:rsidP="00AD6533">
            <w:pPr>
              <w:pStyle w:val="Default"/>
              <w:suppressAutoHyphens/>
              <w:jc w:val="center"/>
              <w:rPr>
                <w:color w:val="auto"/>
              </w:rPr>
            </w:pPr>
            <w:r w:rsidRPr="00AD6533">
              <w:rPr>
                <w:color w:val="auto"/>
              </w:rPr>
              <w:t>511428,63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205D" w:rsidRPr="00AD6533" w:rsidRDefault="0036205D" w:rsidP="00AD6533">
            <w:pPr>
              <w:pStyle w:val="Default"/>
              <w:suppressAutoHyphens/>
              <w:jc w:val="center"/>
              <w:rPr>
                <w:color w:val="auto"/>
              </w:rPr>
            </w:pPr>
            <w:r w:rsidRPr="00AD6533">
              <w:rPr>
                <w:color w:val="auto"/>
              </w:rPr>
              <w:t>1299216,01</w:t>
            </w:r>
          </w:p>
        </w:tc>
      </w:tr>
      <w:tr w:rsidR="00D17902" w:rsidRPr="00AD6533" w:rsidTr="00AD653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205D" w:rsidRPr="00AD6533" w:rsidRDefault="0036205D" w:rsidP="00AD6533">
            <w:pPr>
              <w:pStyle w:val="Default"/>
              <w:suppressAutoHyphens/>
              <w:jc w:val="center"/>
              <w:rPr>
                <w:color w:val="auto"/>
              </w:rPr>
            </w:pPr>
            <w:r w:rsidRPr="00AD6533">
              <w:rPr>
                <w:color w:val="auto"/>
              </w:rPr>
              <w:t>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205D" w:rsidRPr="00AD6533" w:rsidRDefault="0036205D" w:rsidP="00AD6533">
            <w:pPr>
              <w:pStyle w:val="Default"/>
              <w:suppressAutoHyphens/>
              <w:jc w:val="center"/>
              <w:rPr>
                <w:color w:val="auto"/>
              </w:rPr>
            </w:pPr>
            <w:r w:rsidRPr="00AD6533">
              <w:rPr>
                <w:color w:val="auto"/>
              </w:rPr>
              <w:t>511425,41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205D" w:rsidRPr="00AD6533" w:rsidRDefault="0036205D" w:rsidP="00AD6533">
            <w:pPr>
              <w:pStyle w:val="Default"/>
              <w:suppressAutoHyphens/>
              <w:jc w:val="center"/>
              <w:rPr>
                <w:color w:val="auto"/>
              </w:rPr>
            </w:pPr>
            <w:r w:rsidRPr="00AD6533">
              <w:rPr>
                <w:color w:val="auto"/>
              </w:rPr>
              <w:t>1299218,38</w:t>
            </w:r>
          </w:p>
        </w:tc>
      </w:tr>
      <w:tr w:rsidR="00D17902" w:rsidRPr="00AD6533" w:rsidTr="00AD653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205D" w:rsidRPr="00AD6533" w:rsidRDefault="0036205D" w:rsidP="00AD6533">
            <w:pPr>
              <w:pStyle w:val="Default"/>
              <w:suppressAutoHyphens/>
              <w:jc w:val="center"/>
              <w:rPr>
                <w:color w:val="auto"/>
              </w:rPr>
            </w:pPr>
            <w:r w:rsidRPr="00AD6533">
              <w:rPr>
                <w:color w:val="auto"/>
              </w:rPr>
              <w:t>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205D" w:rsidRPr="00AD6533" w:rsidRDefault="0036205D" w:rsidP="00AD6533">
            <w:pPr>
              <w:pStyle w:val="Default"/>
              <w:suppressAutoHyphens/>
              <w:jc w:val="center"/>
              <w:rPr>
                <w:color w:val="auto"/>
              </w:rPr>
            </w:pPr>
            <w:r w:rsidRPr="00AD6533">
              <w:rPr>
                <w:color w:val="auto"/>
              </w:rPr>
              <w:t>511419,13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205D" w:rsidRPr="00AD6533" w:rsidRDefault="0036205D" w:rsidP="00AD6533">
            <w:pPr>
              <w:pStyle w:val="Default"/>
              <w:suppressAutoHyphens/>
              <w:jc w:val="center"/>
              <w:rPr>
                <w:color w:val="auto"/>
              </w:rPr>
            </w:pPr>
            <w:r w:rsidRPr="00AD6533">
              <w:rPr>
                <w:color w:val="auto"/>
              </w:rPr>
              <w:t>1299210,68</w:t>
            </w:r>
          </w:p>
        </w:tc>
      </w:tr>
      <w:tr w:rsidR="00D17902" w:rsidRPr="00AD6533" w:rsidTr="00AD653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205D" w:rsidRPr="00AD6533" w:rsidRDefault="0036205D" w:rsidP="00AD6533">
            <w:pPr>
              <w:pStyle w:val="Default"/>
              <w:suppressAutoHyphens/>
              <w:jc w:val="center"/>
              <w:rPr>
                <w:color w:val="auto"/>
              </w:rPr>
            </w:pPr>
            <w:r w:rsidRPr="00AD6533">
              <w:rPr>
                <w:color w:val="auto"/>
              </w:rPr>
              <w:t>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205D" w:rsidRPr="00AD6533" w:rsidRDefault="0036205D" w:rsidP="00AD6533">
            <w:pPr>
              <w:pStyle w:val="Default"/>
              <w:suppressAutoHyphens/>
              <w:jc w:val="center"/>
              <w:rPr>
                <w:color w:val="auto"/>
              </w:rPr>
            </w:pPr>
            <w:r w:rsidRPr="00AD6533">
              <w:rPr>
                <w:color w:val="auto"/>
              </w:rPr>
              <w:t>511411,37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205D" w:rsidRPr="00AD6533" w:rsidRDefault="0036205D" w:rsidP="00AD6533">
            <w:pPr>
              <w:pStyle w:val="Default"/>
              <w:suppressAutoHyphens/>
              <w:jc w:val="center"/>
              <w:rPr>
                <w:color w:val="auto"/>
              </w:rPr>
            </w:pPr>
            <w:r w:rsidRPr="00AD6533">
              <w:rPr>
                <w:color w:val="auto"/>
              </w:rPr>
              <w:t>1299217,25</w:t>
            </w:r>
          </w:p>
        </w:tc>
      </w:tr>
      <w:tr w:rsidR="00D17902" w:rsidRPr="00AD6533" w:rsidTr="00AD653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205D" w:rsidRPr="00AD6533" w:rsidRDefault="0036205D" w:rsidP="00AD6533">
            <w:pPr>
              <w:pStyle w:val="Default"/>
              <w:suppressAutoHyphens/>
              <w:jc w:val="center"/>
              <w:rPr>
                <w:color w:val="auto"/>
              </w:rPr>
            </w:pPr>
            <w:r w:rsidRPr="00AD6533">
              <w:rPr>
                <w:color w:val="auto"/>
              </w:rPr>
              <w:t>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205D" w:rsidRPr="00AD6533" w:rsidRDefault="0036205D" w:rsidP="00AD6533">
            <w:pPr>
              <w:pStyle w:val="Default"/>
              <w:suppressAutoHyphens/>
              <w:jc w:val="center"/>
              <w:rPr>
                <w:color w:val="auto"/>
              </w:rPr>
            </w:pPr>
            <w:r w:rsidRPr="00AD6533">
              <w:rPr>
                <w:color w:val="auto"/>
              </w:rPr>
              <w:t>511409,46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205D" w:rsidRPr="00AD6533" w:rsidRDefault="0036205D" w:rsidP="00AD6533">
            <w:pPr>
              <w:pStyle w:val="Default"/>
              <w:suppressAutoHyphens/>
              <w:jc w:val="center"/>
              <w:rPr>
                <w:color w:val="auto"/>
              </w:rPr>
            </w:pPr>
            <w:r w:rsidRPr="00AD6533">
              <w:rPr>
                <w:color w:val="auto"/>
              </w:rPr>
              <w:t>1299214,93</w:t>
            </w:r>
          </w:p>
        </w:tc>
      </w:tr>
      <w:tr w:rsidR="00D17902" w:rsidRPr="00AD6533" w:rsidTr="00AD653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205D" w:rsidRPr="00AD6533" w:rsidRDefault="0036205D" w:rsidP="00AD6533">
            <w:pPr>
              <w:pStyle w:val="Default"/>
              <w:suppressAutoHyphens/>
              <w:jc w:val="center"/>
              <w:rPr>
                <w:color w:val="auto"/>
              </w:rPr>
            </w:pPr>
            <w:r w:rsidRPr="00AD6533">
              <w:rPr>
                <w:color w:val="auto"/>
              </w:rPr>
              <w:t>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205D" w:rsidRPr="00AD6533" w:rsidRDefault="0036205D" w:rsidP="00AD6533">
            <w:pPr>
              <w:pStyle w:val="Default"/>
              <w:suppressAutoHyphens/>
              <w:jc w:val="center"/>
              <w:rPr>
                <w:color w:val="auto"/>
              </w:rPr>
            </w:pPr>
            <w:r w:rsidRPr="00AD6533">
              <w:rPr>
                <w:color w:val="auto"/>
              </w:rPr>
              <w:t>511402,23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205D" w:rsidRPr="00AD6533" w:rsidRDefault="0036205D" w:rsidP="00AD6533">
            <w:pPr>
              <w:pStyle w:val="Default"/>
              <w:suppressAutoHyphens/>
              <w:jc w:val="center"/>
              <w:rPr>
                <w:color w:val="auto"/>
              </w:rPr>
            </w:pPr>
            <w:r w:rsidRPr="00AD6533">
              <w:rPr>
                <w:color w:val="auto"/>
              </w:rPr>
              <w:t>1299221,14</w:t>
            </w:r>
          </w:p>
        </w:tc>
      </w:tr>
      <w:tr w:rsidR="00D17902" w:rsidRPr="00AD6533" w:rsidTr="00AD653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205D" w:rsidRPr="00AD6533" w:rsidRDefault="0036205D" w:rsidP="00AD6533">
            <w:pPr>
              <w:pStyle w:val="Default"/>
              <w:suppressAutoHyphens/>
              <w:jc w:val="center"/>
              <w:rPr>
                <w:color w:val="auto"/>
              </w:rPr>
            </w:pPr>
            <w:r w:rsidRPr="00AD6533">
              <w:rPr>
                <w:color w:val="auto"/>
              </w:rPr>
              <w:t>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205D" w:rsidRPr="00AD6533" w:rsidRDefault="0036205D" w:rsidP="00AD6533">
            <w:pPr>
              <w:pStyle w:val="Default"/>
              <w:suppressAutoHyphens/>
              <w:jc w:val="center"/>
              <w:rPr>
                <w:color w:val="auto"/>
              </w:rPr>
            </w:pPr>
            <w:r w:rsidRPr="00AD6533">
              <w:rPr>
                <w:color w:val="auto"/>
              </w:rPr>
              <w:t>511390,00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205D" w:rsidRPr="00AD6533" w:rsidRDefault="0036205D" w:rsidP="00AD6533">
            <w:pPr>
              <w:pStyle w:val="Default"/>
              <w:suppressAutoHyphens/>
              <w:jc w:val="center"/>
              <w:rPr>
                <w:color w:val="auto"/>
              </w:rPr>
            </w:pPr>
            <w:r w:rsidRPr="00AD6533">
              <w:rPr>
                <w:color w:val="auto"/>
              </w:rPr>
              <w:t>1299232,42</w:t>
            </w:r>
          </w:p>
        </w:tc>
      </w:tr>
      <w:tr w:rsidR="00D17902" w:rsidRPr="00AD6533" w:rsidTr="00AD653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205D" w:rsidRPr="00AD6533" w:rsidRDefault="0036205D" w:rsidP="00AD6533">
            <w:pPr>
              <w:pStyle w:val="Default"/>
              <w:suppressAutoHyphens/>
              <w:jc w:val="center"/>
              <w:rPr>
                <w:color w:val="auto"/>
              </w:rPr>
            </w:pPr>
            <w:r w:rsidRPr="00AD6533">
              <w:rPr>
                <w:color w:val="auto"/>
              </w:rPr>
              <w:t>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205D" w:rsidRPr="00AD6533" w:rsidRDefault="0036205D" w:rsidP="00AD6533">
            <w:pPr>
              <w:pStyle w:val="Default"/>
              <w:suppressAutoHyphens/>
              <w:jc w:val="center"/>
              <w:rPr>
                <w:color w:val="auto"/>
              </w:rPr>
            </w:pPr>
            <w:r w:rsidRPr="00AD6533">
              <w:rPr>
                <w:color w:val="auto"/>
              </w:rPr>
              <w:t>511373,55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205D" w:rsidRPr="00AD6533" w:rsidRDefault="0036205D" w:rsidP="00AD6533">
            <w:pPr>
              <w:pStyle w:val="Default"/>
              <w:suppressAutoHyphens/>
              <w:jc w:val="center"/>
              <w:rPr>
                <w:color w:val="auto"/>
              </w:rPr>
            </w:pPr>
            <w:r w:rsidRPr="00AD6533">
              <w:rPr>
                <w:color w:val="auto"/>
              </w:rPr>
              <w:t>1299245,10</w:t>
            </w:r>
          </w:p>
        </w:tc>
      </w:tr>
      <w:tr w:rsidR="00D17902" w:rsidRPr="00AD6533" w:rsidTr="00AD653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205D" w:rsidRPr="00AD6533" w:rsidRDefault="0036205D" w:rsidP="00AD6533">
            <w:pPr>
              <w:pStyle w:val="Default"/>
              <w:suppressAutoHyphens/>
              <w:jc w:val="center"/>
              <w:rPr>
                <w:color w:val="auto"/>
              </w:rPr>
            </w:pPr>
            <w:r w:rsidRPr="00AD6533">
              <w:rPr>
                <w:color w:val="auto"/>
              </w:rPr>
              <w:t>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205D" w:rsidRPr="00AD6533" w:rsidRDefault="0036205D" w:rsidP="00AD6533">
            <w:pPr>
              <w:pStyle w:val="Default"/>
              <w:suppressAutoHyphens/>
              <w:jc w:val="center"/>
              <w:rPr>
                <w:color w:val="auto"/>
              </w:rPr>
            </w:pPr>
            <w:r w:rsidRPr="00AD6533">
              <w:rPr>
                <w:color w:val="auto"/>
              </w:rPr>
              <w:t>511371,21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205D" w:rsidRPr="00AD6533" w:rsidRDefault="0036205D" w:rsidP="00AD6533">
            <w:pPr>
              <w:pStyle w:val="Default"/>
              <w:suppressAutoHyphens/>
              <w:jc w:val="center"/>
              <w:rPr>
                <w:color w:val="auto"/>
              </w:rPr>
            </w:pPr>
            <w:r w:rsidRPr="00AD6533">
              <w:rPr>
                <w:color w:val="auto"/>
              </w:rPr>
              <w:t>1299246,88</w:t>
            </w:r>
          </w:p>
        </w:tc>
      </w:tr>
      <w:tr w:rsidR="00D17902" w:rsidRPr="00AD6533" w:rsidTr="00AD653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205D" w:rsidRPr="00AD6533" w:rsidRDefault="0036205D" w:rsidP="00AD6533">
            <w:pPr>
              <w:pStyle w:val="Default"/>
              <w:suppressAutoHyphens/>
              <w:jc w:val="center"/>
              <w:rPr>
                <w:color w:val="auto"/>
              </w:rPr>
            </w:pPr>
            <w:r w:rsidRPr="00AD6533">
              <w:rPr>
                <w:color w:val="auto"/>
              </w:rPr>
              <w:t>10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205D" w:rsidRPr="00AD6533" w:rsidRDefault="0036205D" w:rsidP="00AD6533">
            <w:pPr>
              <w:pStyle w:val="Default"/>
              <w:suppressAutoHyphens/>
              <w:jc w:val="center"/>
              <w:rPr>
                <w:color w:val="auto"/>
              </w:rPr>
            </w:pPr>
            <w:r w:rsidRPr="00AD6533">
              <w:rPr>
                <w:color w:val="auto"/>
              </w:rPr>
              <w:t>511375,55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205D" w:rsidRPr="00AD6533" w:rsidRDefault="0036205D" w:rsidP="00AD6533">
            <w:pPr>
              <w:pStyle w:val="Default"/>
              <w:suppressAutoHyphens/>
              <w:jc w:val="center"/>
              <w:rPr>
                <w:color w:val="auto"/>
              </w:rPr>
            </w:pPr>
            <w:r w:rsidRPr="00AD6533">
              <w:rPr>
                <w:color w:val="auto"/>
              </w:rPr>
              <w:t>1299253,25</w:t>
            </w:r>
          </w:p>
        </w:tc>
      </w:tr>
      <w:tr w:rsidR="00D17902" w:rsidRPr="00AD6533" w:rsidTr="00AD653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205D" w:rsidRPr="00AD6533" w:rsidRDefault="0036205D" w:rsidP="00AD6533">
            <w:pPr>
              <w:pStyle w:val="Default"/>
              <w:suppressAutoHyphens/>
              <w:jc w:val="center"/>
              <w:rPr>
                <w:color w:val="auto"/>
              </w:rPr>
            </w:pPr>
            <w:r w:rsidRPr="00AD6533">
              <w:rPr>
                <w:color w:val="auto"/>
              </w:rPr>
              <w:t>11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205D" w:rsidRPr="00AD6533" w:rsidRDefault="0036205D" w:rsidP="00AD6533">
            <w:pPr>
              <w:pStyle w:val="Default"/>
              <w:suppressAutoHyphens/>
              <w:jc w:val="center"/>
              <w:rPr>
                <w:color w:val="auto"/>
              </w:rPr>
            </w:pPr>
            <w:r w:rsidRPr="00AD6533">
              <w:rPr>
                <w:color w:val="auto"/>
              </w:rPr>
              <w:t>511376,50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205D" w:rsidRPr="00AD6533" w:rsidRDefault="0036205D" w:rsidP="00AD6533">
            <w:pPr>
              <w:pStyle w:val="Default"/>
              <w:suppressAutoHyphens/>
              <w:jc w:val="center"/>
              <w:rPr>
                <w:color w:val="auto"/>
              </w:rPr>
            </w:pPr>
            <w:r w:rsidRPr="00AD6533">
              <w:rPr>
                <w:color w:val="auto"/>
              </w:rPr>
              <w:t>1299254,50</w:t>
            </w:r>
          </w:p>
        </w:tc>
      </w:tr>
      <w:tr w:rsidR="00D17902" w:rsidRPr="00AD6533" w:rsidTr="00AD653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205D" w:rsidRPr="00AD6533" w:rsidRDefault="0036205D" w:rsidP="00AD6533">
            <w:pPr>
              <w:pStyle w:val="Default"/>
              <w:suppressAutoHyphens/>
              <w:jc w:val="center"/>
              <w:rPr>
                <w:color w:val="auto"/>
              </w:rPr>
            </w:pPr>
            <w:r w:rsidRPr="00AD6533">
              <w:rPr>
                <w:color w:val="auto"/>
              </w:rPr>
              <w:t>12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205D" w:rsidRPr="00AD6533" w:rsidRDefault="0036205D" w:rsidP="00AD6533">
            <w:pPr>
              <w:pStyle w:val="Default"/>
              <w:suppressAutoHyphens/>
              <w:jc w:val="center"/>
              <w:rPr>
                <w:color w:val="auto"/>
              </w:rPr>
            </w:pPr>
            <w:r w:rsidRPr="00AD6533">
              <w:rPr>
                <w:color w:val="auto"/>
              </w:rPr>
              <w:t>511371,68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205D" w:rsidRPr="00AD6533" w:rsidRDefault="0036205D" w:rsidP="00AD6533">
            <w:pPr>
              <w:pStyle w:val="Default"/>
              <w:suppressAutoHyphens/>
              <w:jc w:val="center"/>
              <w:rPr>
                <w:color w:val="auto"/>
              </w:rPr>
            </w:pPr>
            <w:r w:rsidRPr="00AD6533">
              <w:rPr>
                <w:color w:val="auto"/>
              </w:rPr>
              <w:t>1299258,41</w:t>
            </w:r>
          </w:p>
        </w:tc>
      </w:tr>
      <w:tr w:rsidR="00D17902" w:rsidRPr="00AD6533" w:rsidTr="00AD653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205D" w:rsidRPr="00AD6533" w:rsidRDefault="0036205D" w:rsidP="00AD6533">
            <w:pPr>
              <w:pStyle w:val="Default"/>
              <w:suppressAutoHyphens/>
              <w:jc w:val="center"/>
              <w:rPr>
                <w:color w:val="auto"/>
              </w:rPr>
            </w:pPr>
            <w:r w:rsidRPr="00AD6533">
              <w:rPr>
                <w:color w:val="auto"/>
              </w:rPr>
              <w:t>13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205D" w:rsidRPr="00AD6533" w:rsidRDefault="0036205D" w:rsidP="00AD6533">
            <w:pPr>
              <w:pStyle w:val="Default"/>
              <w:suppressAutoHyphens/>
              <w:jc w:val="center"/>
              <w:rPr>
                <w:color w:val="auto"/>
              </w:rPr>
            </w:pPr>
            <w:r w:rsidRPr="00AD6533">
              <w:rPr>
                <w:color w:val="auto"/>
              </w:rPr>
              <w:t>511339,78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205D" w:rsidRPr="00AD6533" w:rsidRDefault="0036205D" w:rsidP="00AD6533">
            <w:pPr>
              <w:pStyle w:val="Default"/>
              <w:suppressAutoHyphens/>
              <w:jc w:val="center"/>
              <w:rPr>
                <w:color w:val="auto"/>
              </w:rPr>
            </w:pPr>
            <w:r w:rsidRPr="00AD6533">
              <w:rPr>
                <w:color w:val="auto"/>
              </w:rPr>
              <w:t>1299281,60</w:t>
            </w:r>
          </w:p>
        </w:tc>
      </w:tr>
      <w:tr w:rsidR="00D17902" w:rsidRPr="00AD6533" w:rsidTr="00AD653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205D" w:rsidRPr="00AD6533" w:rsidRDefault="0036205D" w:rsidP="00AD6533">
            <w:pPr>
              <w:pStyle w:val="Default"/>
              <w:suppressAutoHyphens/>
              <w:jc w:val="center"/>
              <w:rPr>
                <w:color w:val="auto"/>
              </w:rPr>
            </w:pPr>
            <w:r w:rsidRPr="00AD6533">
              <w:rPr>
                <w:color w:val="auto"/>
              </w:rPr>
              <w:t>14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205D" w:rsidRPr="00AD6533" w:rsidRDefault="0036205D" w:rsidP="00AD6533">
            <w:pPr>
              <w:pStyle w:val="Default"/>
              <w:suppressAutoHyphens/>
              <w:jc w:val="center"/>
              <w:rPr>
                <w:color w:val="auto"/>
              </w:rPr>
            </w:pPr>
            <w:r w:rsidRPr="00AD6533">
              <w:rPr>
                <w:color w:val="auto"/>
              </w:rPr>
              <w:t>511341,79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205D" w:rsidRPr="00AD6533" w:rsidRDefault="0036205D" w:rsidP="00AD6533">
            <w:pPr>
              <w:pStyle w:val="Default"/>
              <w:suppressAutoHyphens/>
              <w:jc w:val="center"/>
              <w:rPr>
                <w:color w:val="auto"/>
              </w:rPr>
            </w:pPr>
            <w:r w:rsidRPr="00AD6533">
              <w:rPr>
                <w:color w:val="auto"/>
              </w:rPr>
              <w:t>1299284,56</w:t>
            </w:r>
          </w:p>
        </w:tc>
      </w:tr>
      <w:tr w:rsidR="00D17902" w:rsidRPr="00AD6533" w:rsidTr="00AD653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205D" w:rsidRPr="00AD6533" w:rsidRDefault="0036205D" w:rsidP="00AD6533">
            <w:pPr>
              <w:pStyle w:val="Default"/>
              <w:suppressAutoHyphens/>
              <w:jc w:val="center"/>
              <w:rPr>
                <w:color w:val="auto"/>
              </w:rPr>
            </w:pPr>
            <w:r w:rsidRPr="00AD6533">
              <w:rPr>
                <w:color w:val="auto"/>
              </w:rPr>
              <w:t>15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205D" w:rsidRPr="00AD6533" w:rsidRDefault="0036205D" w:rsidP="00AD6533">
            <w:pPr>
              <w:pStyle w:val="Default"/>
              <w:suppressAutoHyphens/>
              <w:jc w:val="center"/>
              <w:rPr>
                <w:color w:val="auto"/>
              </w:rPr>
            </w:pPr>
            <w:r w:rsidRPr="00AD6533">
              <w:rPr>
                <w:color w:val="auto"/>
              </w:rPr>
              <w:t>511340,64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205D" w:rsidRPr="00AD6533" w:rsidRDefault="0036205D" w:rsidP="00AD6533">
            <w:pPr>
              <w:pStyle w:val="Default"/>
              <w:suppressAutoHyphens/>
              <w:jc w:val="center"/>
              <w:rPr>
                <w:color w:val="auto"/>
              </w:rPr>
            </w:pPr>
            <w:r w:rsidRPr="00AD6533">
              <w:rPr>
                <w:color w:val="auto"/>
              </w:rPr>
              <w:t>1299285,23</w:t>
            </w:r>
          </w:p>
        </w:tc>
      </w:tr>
      <w:tr w:rsidR="00D17902" w:rsidRPr="00AD6533" w:rsidTr="00AD653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205D" w:rsidRPr="00AD6533" w:rsidRDefault="0036205D" w:rsidP="00AD6533">
            <w:pPr>
              <w:pStyle w:val="Default"/>
              <w:suppressAutoHyphens/>
              <w:jc w:val="center"/>
              <w:rPr>
                <w:color w:val="auto"/>
              </w:rPr>
            </w:pPr>
            <w:r w:rsidRPr="00AD6533">
              <w:rPr>
                <w:color w:val="auto"/>
              </w:rPr>
              <w:t>16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205D" w:rsidRPr="00AD6533" w:rsidRDefault="0036205D" w:rsidP="00AD6533">
            <w:pPr>
              <w:pStyle w:val="Default"/>
              <w:suppressAutoHyphens/>
              <w:jc w:val="center"/>
              <w:rPr>
                <w:color w:val="auto"/>
              </w:rPr>
            </w:pPr>
            <w:r w:rsidRPr="00AD6533">
              <w:rPr>
                <w:color w:val="auto"/>
              </w:rPr>
              <w:t>511338,99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205D" w:rsidRPr="00AD6533" w:rsidRDefault="0036205D" w:rsidP="00AD6533">
            <w:pPr>
              <w:pStyle w:val="Default"/>
              <w:suppressAutoHyphens/>
              <w:jc w:val="center"/>
              <w:rPr>
                <w:color w:val="auto"/>
              </w:rPr>
            </w:pPr>
            <w:r w:rsidRPr="00AD6533">
              <w:rPr>
                <w:color w:val="auto"/>
              </w:rPr>
              <w:t>1299282,15</w:t>
            </w:r>
          </w:p>
        </w:tc>
      </w:tr>
      <w:tr w:rsidR="00D17902" w:rsidRPr="00AD6533" w:rsidTr="00AD653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205D" w:rsidRPr="00AD6533" w:rsidRDefault="0036205D" w:rsidP="00AD6533">
            <w:pPr>
              <w:pStyle w:val="Default"/>
              <w:suppressAutoHyphens/>
              <w:jc w:val="center"/>
              <w:rPr>
                <w:color w:val="auto"/>
              </w:rPr>
            </w:pPr>
            <w:r w:rsidRPr="00AD6533">
              <w:rPr>
                <w:color w:val="auto"/>
              </w:rPr>
              <w:t>17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205D" w:rsidRPr="00AD6533" w:rsidRDefault="0036205D" w:rsidP="00AD6533">
            <w:pPr>
              <w:pStyle w:val="Default"/>
              <w:suppressAutoHyphens/>
              <w:jc w:val="center"/>
              <w:rPr>
                <w:color w:val="auto"/>
              </w:rPr>
            </w:pPr>
            <w:r w:rsidRPr="00AD6533">
              <w:rPr>
                <w:color w:val="auto"/>
              </w:rPr>
              <w:t>511321,19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205D" w:rsidRPr="00AD6533" w:rsidRDefault="0036205D" w:rsidP="00AD6533">
            <w:pPr>
              <w:pStyle w:val="Default"/>
              <w:suppressAutoHyphens/>
              <w:jc w:val="center"/>
              <w:rPr>
                <w:color w:val="auto"/>
              </w:rPr>
            </w:pPr>
            <w:r w:rsidRPr="00AD6533">
              <w:rPr>
                <w:color w:val="auto"/>
              </w:rPr>
              <w:t>1299294,83</w:t>
            </w:r>
          </w:p>
        </w:tc>
      </w:tr>
      <w:tr w:rsidR="00D17902" w:rsidRPr="00AD6533" w:rsidTr="00AD653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205D" w:rsidRPr="00AD6533" w:rsidRDefault="0036205D" w:rsidP="00AD6533">
            <w:pPr>
              <w:pStyle w:val="Default"/>
              <w:suppressAutoHyphens/>
              <w:jc w:val="center"/>
              <w:rPr>
                <w:color w:val="auto"/>
              </w:rPr>
            </w:pPr>
            <w:r w:rsidRPr="00AD6533">
              <w:rPr>
                <w:color w:val="auto"/>
              </w:rPr>
              <w:t>18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205D" w:rsidRPr="00AD6533" w:rsidRDefault="0036205D" w:rsidP="00AD6533">
            <w:pPr>
              <w:pStyle w:val="Default"/>
              <w:suppressAutoHyphens/>
              <w:jc w:val="center"/>
              <w:rPr>
                <w:color w:val="auto"/>
              </w:rPr>
            </w:pPr>
            <w:r w:rsidRPr="00AD6533">
              <w:rPr>
                <w:color w:val="auto"/>
              </w:rPr>
              <w:t>511317,01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205D" w:rsidRPr="00AD6533" w:rsidRDefault="0036205D" w:rsidP="00AD6533">
            <w:pPr>
              <w:pStyle w:val="Default"/>
              <w:suppressAutoHyphens/>
              <w:jc w:val="center"/>
              <w:rPr>
                <w:color w:val="auto"/>
              </w:rPr>
            </w:pPr>
            <w:r w:rsidRPr="00AD6533">
              <w:rPr>
                <w:color w:val="auto"/>
              </w:rPr>
              <w:t>1299297,95</w:t>
            </w:r>
          </w:p>
        </w:tc>
      </w:tr>
      <w:tr w:rsidR="00D17902" w:rsidRPr="00AD6533" w:rsidTr="00AD653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205D" w:rsidRPr="00AD6533" w:rsidRDefault="0036205D" w:rsidP="00AD6533">
            <w:pPr>
              <w:pStyle w:val="Default"/>
              <w:suppressAutoHyphens/>
              <w:jc w:val="center"/>
              <w:rPr>
                <w:color w:val="auto"/>
              </w:rPr>
            </w:pPr>
            <w:r w:rsidRPr="00AD6533">
              <w:rPr>
                <w:color w:val="auto"/>
              </w:rPr>
              <w:t>19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205D" w:rsidRPr="00AD6533" w:rsidRDefault="0036205D" w:rsidP="00AD6533">
            <w:pPr>
              <w:pStyle w:val="Default"/>
              <w:suppressAutoHyphens/>
              <w:jc w:val="center"/>
              <w:rPr>
                <w:color w:val="auto"/>
              </w:rPr>
            </w:pPr>
            <w:r w:rsidRPr="00AD6533">
              <w:rPr>
                <w:color w:val="auto"/>
              </w:rPr>
              <w:t>511307,62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205D" w:rsidRPr="00AD6533" w:rsidRDefault="0036205D" w:rsidP="00AD6533">
            <w:pPr>
              <w:pStyle w:val="Default"/>
              <w:suppressAutoHyphens/>
              <w:jc w:val="center"/>
              <w:rPr>
                <w:color w:val="auto"/>
              </w:rPr>
            </w:pPr>
            <w:r w:rsidRPr="00AD6533">
              <w:rPr>
                <w:color w:val="auto"/>
              </w:rPr>
              <w:t>1299304,72</w:t>
            </w:r>
          </w:p>
        </w:tc>
      </w:tr>
      <w:tr w:rsidR="00D17902" w:rsidRPr="00AD6533" w:rsidTr="00AD653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205D" w:rsidRPr="00AD6533" w:rsidRDefault="0036205D" w:rsidP="00AD6533">
            <w:pPr>
              <w:pStyle w:val="Default"/>
              <w:suppressAutoHyphens/>
              <w:jc w:val="center"/>
              <w:rPr>
                <w:color w:val="auto"/>
              </w:rPr>
            </w:pPr>
            <w:r w:rsidRPr="00AD6533">
              <w:rPr>
                <w:color w:val="auto"/>
              </w:rPr>
              <w:t>20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205D" w:rsidRPr="00AD6533" w:rsidRDefault="0036205D" w:rsidP="00AD6533">
            <w:pPr>
              <w:pStyle w:val="Default"/>
              <w:suppressAutoHyphens/>
              <w:jc w:val="center"/>
              <w:rPr>
                <w:color w:val="auto"/>
              </w:rPr>
            </w:pPr>
            <w:r w:rsidRPr="00AD6533">
              <w:rPr>
                <w:color w:val="auto"/>
              </w:rPr>
              <w:t>511294,23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205D" w:rsidRPr="00AD6533" w:rsidRDefault="0036205D" w:rsidP="00AD6533">
            <w:pPr>
              <w:pStyle w:val="Default"/>
              <w:suppressAutoHyphens/>
              <w:jc w:val="center"/>
              <w:rPr>
                <w:color w:val="auto"/>
              </w:rPr>
            </w:pPr>
            <w:r w:rsidRPr="00AD6533">
              <w:rPr>
                <w:color w:val="auto"/>
              </w:rPr>
              <w:t>1299314,31</w:t>
            </w:r>
          </w:p>
        </w:tc>
      </w:tr>
      <w:tr w:rsidR="00D17902" w:rsidRPr="00AD6533" w:rsidTr="00AD653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205D" w:rsidRPr="00AD6533" w:rsidRDefault="0036205D" w:rsidP="00AD6533">
            <w:pPr>
              <w:pStyle w:val="Default"/>
              <w:suppressAutoHyphens/>
              <w:jc w:val="center"/>
              <w:rPr>
                <w:color w:val="auto"/>
              </w:rPr>
            </w:pPr>
            <w:r w:rsidRPr="00AD6533">
              <w:rPr>
                <w:color w:val="auto"/>
              </w:rPr>
              <w:t>21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205D" w:rsidRPr="00AD6533" w:rsidRDefault="0036205D" w:rsidP="00AD6533">
            <w:pPr>
              <w:pStyle w:val="Default"/>
              <w:suppressAutoHyphens/>
              <w:jc w:val="center"/>
              <w:rPr>
                <w:color w:val="auto"/>
              </w:rPr>
            </w:pPr>
            <w:r w:rsidRPr="00AD6533">
              <w:rPr>
                <w:color w:val="auto"/>
              </w:rPr>
              <w:t>511294,47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205D" w:rsidRPr="00AD6533" w:rsidRDefault="0036205D" w:rsidP="00AD6533">
            <w:pPr>
              <w:pStyle w:val="Default"/>
              <w:suppressAutoHyphens/>
              <w:jc w:val="center"/>
              <w:rPr>
                <w:color w:val="auto"/>
              </w:rPr>
            </w:pPr>
            <w:r w:rsidRPr="00AD6533">
              <w:rPr>
                <w:color w:val="auto"/>
              </w:rPr>
              <w:t>1299314,63</w:t>
            </w:r>
          </w:p>
        </w:tc>
      </w:tr>
      <w:tr w:rsidR="00D17902" w:rsidRPr="00AD6533" w:rsidTr="00AD653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205D" w:rsidRPr="00AD6533" w:rsidRDefault="0036205D" w:rsidP="00AD6533">
            <w:pPr>
              <w:pStyle w:val="Default"/>
              <w:suppressAutoHyphens/>
              <w:jc w:val="center"/>
              <w:rPr>
                <w:color w:val="auto"/>
              </w:rPr>
            </w:pPr>
            <w:r w:rsidRPr="00AD6533">
              <w:rPr>
                <w:color w:val="auto"/>
              </w:rPr>
              <w:t>22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205D" w:rsidRPr="00AD6533" w:rsidRDefault="0036205D" w:rsidP="00AD6533">
            <w:pPr>
              <w:pStyle w:val="Default"/>
              <w:suppressAutoHyphens/>
              <w:jc w:val="center"/>
              <w:rPr>
                <w:color w:val="auto"/>
              </w:rPr>
            </w:pPr>
            <w:r w:rsidRPr="00AD6533">
              <w:rPr>
                <w:color w:val="auto"/>
              </w:rPr>
              <w:t>511280,16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205D" w:rsidRPr="00AD6533" w:rsidRDefault="0036205D" w:rsidP="00AD6533">
            <w:pPr>
              <w:pStyle w:val="Default"/>
              <w:suppressAutoHyphens/>
              <w:jc w:val="center"/>
              <w:rPr>
                <w:color w:val="auto"/>
              </w:rPr>
            </w:pPr>
            <w:r w:rsidRPr="00AD6533">
              <w:rPr>
                <w:color w:val="auto"/>
              </w:rPr>
              <w:t>1299324,27</w:t>
            </w:r>
          </w:p>
        </w:tc>
      </w:tr>
      <w:tr w:rsidR="00D17902" w:rsidRPr="00AD6533" w:rsidTr="00AD653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205D" w:rsidRPr="00AD6533" w:rsidRDefault="0036205D" w:rsidP="00AD6533">
            <w:pPr>
              <w:pStyle w:val="Default"/>
              <w:suppressAutoHyphens/>
              <w:jc w:val="center"/>
              <w:rPr>
                <w:color w:val="auto"/>
              </w:rPr>
            </w:pPr>
            <w:r w:rsidRPr="00AD6533">
              <w:rPr>
                <w:color w:val="auto"/>
              </w:rPr>
              <w:t>23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205D" w:rsidRPr="00AD6533" w:rsidRDefault="0036205D" w:rsidP="00AD6533">
            <w:pPr>
              <w:pStyle w:val="Default"/>
              <w:suppressAutoHyphens/>
              <w:jc w:val="center"/>
              <w:rPr>
                <w:color w:val="auto"/>
              </w:rPr>
            </w:pPr>
            <w:r w:rsidRPr="00AD6533">
              <w:rPr>
                <w:color w:val="auto"/>
              </w:rPr>
              <w:t>511276,22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205D" w:rsidRPr="00AD6533" w:rsidRDefault="0036205D" w:rsidP="00AD6533">
            <w:pPr>
              <w:pStyle w:val="Default"/>
              <w:suppressAutoHyphens/>
              <w:jc w:val="center"/>
              <w:rPr>
                <w:color w:val="auto"/>
              </w:rPr>
            </w:pPr>
            <w:r w:rsidRPr="00AD6533">
              <w:rPr>
                <w:color w:val="auto"/>
              </w:rPr>
              <w:t>1299326,80</w:t>
            </w:r>
          </w:p>
        </w:tc>
      </w:tr>
      <w:tr w:rsidR="00D17902" w:rsidRPr="00AD6533" w:rsidTr="00AD653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205D" w:rsidRPr="00AD6533" w:rsidRDefault="0036205D" w:rsidP="00AD6533">
            <w:pPr>
              <w:pStyle w:val="Default"/>
              <w:suppressAutoHyphens/>
              <w:jc w:val="center"/>
              <w:rPr>
                <w:color w:val="auto"/>
              </w:rPr>
            </w:pPr>
            <w:r w:rsidRPr="00AD6533">
              <w:rPr>
                <w:color w:val="auto"/>
              </w:rPr>
              <w:t>24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205D" w:rsidRPr="00AD6533" w:rsidRDefault="0036205D" w:rsidP="00AD6533">
            <w:pPr>
              <w:pStyle w:val="Default"/>
              <w:suppressAutoHyphens/>
              <w:jc w:val="center"/>
              <w:rPr>
                <w:color w:val="auto"/>
              </w:rPr>
            </w:pPr>
            <w:r w:rsidRPr="00AD6533">
              <w:rPr>
                <w:color w:val="auto"/>
              </w:rPr>
              <w:t>511269,06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205D" w:rsidRPr="00AD6533" w:rsidRDefault="0036205D" w:rsidP="00AD6533">
            <w:pPr>
              <w:pStyle w:val="Default"/>
              <w:suppressAutoHyphens/>
              <w:jc w:val="center"/>
              <w:rPr>
                <w:color w:val="auto"/>
              </w:rPr>
            </w:pPr>
            <w:r w:rsidRPr="00AD6533">
              <w:rPr>
                <w:color w:val="auto"/>
              </w:rPr>
              <w:t>1299331,98</w:t>
            </w:r>
          </w:p>
        </w:tc>
      </w:tr>
      <w:tr w:rsidR="00D17902" w:rsidRPr="00AD6533" w:rsidTr="00AD653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205D" w:rsidRPr="00AD6533" w:rsidRDefault="0036205D" w:rsidP="00AD6533">
            <w:pPr>
              <w:pStyle w:val="Default"/>
              <w:suppressAutoHyphens/>
              <w:jc w:val="center"/>
              <w:rPr>
                <w:color w:val="auto"/>
              </w:rPr>
            </w:pPr>
            <w:r w:rsidRPr="00AD6533">
              <w:rPr>
                <w:color w:val="auto"/>
              </w:rPr>
              <w:t>25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205D" w:rsidRPr="00AD6533" w:rsidRDefault="0036205D" w:rsidP="00AD6533">
            <w:pPr>
              <w:pStyle w:val="Default"/>
              <w:suppressAutoHyphens/>
              <w:jc w:val="center"/>
              <w:rPr>
                <w:color w:val="auto"/>
              </w:rPr>
            </w:pPr>
            <w:r w:rsidRPr="00AD6533">
              <w:rPr>
                <w:color w:val="auto"/>
              </w:rPr>
              <w:t>511266,18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205D" w:rsidRPr="00AD6533" w:rsidRDefault="0036205D" w:rsidP="00AD6533">
            <w:pPr>
              <w:pStyle w:val="Default"/>
              <w:suppressAutoHyphens/>
              <w:jc w:val="center"/>
              <w:rPr>
                <w:color w:val="auto"/>
              </w:rPr>
            </w:pPr>
            <w:r w:rsidRPr="00AD6533">
              <w:rPr>
                <w:color w:val="auto"/>
              </w:rPr>
              <w:t>1299333,98</w:t>
            </w:r>
          </w:p>
        </w:tc>
      </w:tr>
      <w:tr w:rsidR="00D17902" w:rsidRPr="00AD6533" w:rsidTr="00AD653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205D" w:rsidRPr="00AD6533" w:rsidRDefault="0036205D" w:rsidP="00AD6533">
            <w:pPr>
              <w:pStyle w:val="Default"/>
              <w:suppressAutoHyphens/>
              <w:jc w:val="center"/>
              <w:rPr>
                <w:color w:val="auto"/>
              </w:rPr>
            </w:pPr>
            <w:r w:rsidRPr="00AD6533">
              <w:rPr>
                <w:color w:val="auto"/>
              </w:rPr>
              <w:t>26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205D" w:rsidRPr="00AD6533" w:rsidRDefault="0036205D" w:rsidP="00AD6533">
            <w:pPr>
              <w:pStyle w:val="Default"/>
              <w:suppressAutoHyphens/>
              <w:jc w:val="center"/>
              <w:rPr>
                <w:color w:val="auto"/>
              </w:rPr>
            </w:pPr>
            <w:r w:rsidRPr="00AD6533">
              <w:rPr>
                <w:color w:val="auto"/>
              </w:rPr>
              <w:t>511256,58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205D" w:rsidRPr="00AD6533" w:rsidRDefault="0036205D" w:rsidP="00AD6533">
            <w:pPr>
              <w:pStyle w:val="Default"/>
              <w:suppressAutoHyphens/>
              <w:jc w:val="center"/>
              <w:rPr>
                <w:color w:val="auto"/>
              </w:rPr>
            </w:pPr>
            <w:r w:rsidRPr="00AD6533">
              <w:rPr>
                <w:color w:val="auto"/>
              </w:rPr>
              <w:t>1299340,61</w:t>
            </w:r>
          </w:p>
        </w:tc>
      </w:tr>
      <w:tr w:rsidR="00D17902" w:rsidRPr="00AD6533" w:rsidTr="00AD653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205D" w:rsidRPr="00AD6533" w:rsidRDefault="0036205D" w:rsidP="00AD6533">
            <w:pPr>
              <w:pStyle w:val="Default"/>
              <w:suppressAutoHyphens/>
              <w:jc w:val="center"/>
              <w:rPr>
                <w:color w:val="auto"/>
              </w:rPr>
            </w:pPr>
            <w:r w:rsidRPr="00AD6533">
              <w:rPr>
                <w:color w:val="auto"/>
              </w:rPr>
              <w:t>27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205D" w:rsidRPr="00AD6533" w:rsidRDefault="0036205D" w:rsidP="00AD6533">
            <w:pPr>
              <w:pStyle w:val="Default"/>
              <w:suppressAutoHyphens/>
              <w:jc w:val="center"/>
              <w:rPr>
                <w:color w:val="auto"/>
              </w:rPr>
            </w:pPr>
            <w:r w:rsidRPr="00AD6533">
              <w:rPr>
                <w:color w:val="auto"/>
              </w:rPr>
              <w:t>511252,73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205D" w:rsidRPr="00AD6533" w:rsidRDefault="0036205D" w:rsidP="00AD6533">
            <w:pPr>
              <w:pStyle w:val="Default"/>
              <w:suppressAutoHyphens/>
              <w:jc w:val="center"/>
              <w:rPr>
                <w:color w:val="auto"/>
              </w:rPr>
            </w:pPr>
            <w:r w:rsidRPr="00AD6533">
              <w:rPr>
                <w:color w:val="auto"/>
              </w:rPr>
              <w:t>1299343,39</w:t>
            </w:r>
          </w:p>
        </w:tc>
      </w:tr>
      <w:tr w:rsidR="00D17902" w:rsidRPr="00AD6533" w:rsidTr="00AD653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205D" w:rsidRPr="00AD6533" w:rsidRDefault="0036205D" w:rsidP="00AD6533">
            <w:pPr>
              <w:pStyle w:val="Default"/>
              <w:suppressAutoHyphens/>
              <w:jc w:val="center"/>
              <w:rPr>
                <w:color w:val="auto"/>
              </w:rPr>
            </w:pPr>
            <w:r w:rsidRPr="00AD6533">
              <w:rPr>
                <w:color w:val="auto"/>
              </w:rPr>
              <w:t>28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205D" w:rsidRPr="00AD6533" w:rsidRDefault="0036205D" w:rsidP="00AD6533">
            <w:pPr>
              <w:pStyle w:val="Default"/>
              <w:suppressAutoHyphens/>
              <w:jc w:val="center"/>
              <w:rPr>
                <w:color w:val="auto"/>
              </w:rPr>
            </w:pPr>
            <w:r w:rsidRPr="00AD6533">
              <w:rPr>
                <w:color w:val="auto"/>
              </w:rPr>
              <w:t>511241,87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205D" w:rsidRPr="00AD6533" w:rsidRDefault="0036205D" w:rsidP="00AD6533">
            <w:pPr>
              <w:pStyle w:val="Default"/>
              <w:suppressAutoHyphens/>
              <w:jc w:val="center"/>
              <w:rPr>
                <w:color w:val="auto"/>
              </w:rPr>
            </w:pPr>
            <w:r w:rsidRPr="00AD6533">
              <w:rPr>
                <w:color w:val="auto"/>
              </w:rPr>
              <w:t>1299351,07</w:t>
            </w:r>
          </w:p>
        </w:tc>
      </w:tr>
      <w:tr w:rsidR="00D17902" w:rsidRPr="00AD6533" w:rsidTr="00AD653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205D" w:rsidRPr="00AD6533" w:rsidRDefault="0036205D" w:rsidP="00AD6533">
            <w:pPr>
              <w:pStyle w:val="Default"/>
              <w:suppressAutoHyphens/>
              <w:jc w:val="center"/>
              <w:rPr>
                <w:color w:val="auto"/>
              </w:rPr>
            </w:pPr>
            <w:r w:rsidRPr="00AD6533">
              <w:rPr>
                <w:color w:val="auto"/>
              </w:rPr>
              <w:t>29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205D" w:rsidRPr="00AD6533" w:rsidRDefault="0036205D" w:rsidP="00AD6533">
            <w:pPr>
              <w:pStyle w:val="Default"/>
              <w:suppressAutoHyphens/>
              <w:jc w:val="center"/>
              <w:rPr>
                <w:color w:val="auto"/>
              </w:rPr>
            </w:pPr>
            <w:r w:rsidRPr="00AD6533">
              <w:rPr>
                <w:color w:val="auto"/>
              </w:rPr>
              <w:t>511241,22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205D" w:rsidRPr="00AD6533" w:rsidRDefault="0036205D" w:rsidP="00AD6533">
            <w:pPr>
              <w:pStyle w:val="Default"/>
              <w:suppressAutoHyphens/>
              <w:jc w:val="center"/>
              <w:rPr>
                <w:color w:val="auto"/>
              </w:rPr>
            </w:pPr>
            <w:r w:rsidRPr="00AD6533">
              <w:rPr>
                <w:color w:val="auto"/>
              </w:rPr>
              <w:t>1299351,53</w:t>
            </w:r>
          </w:p>
        </w:tc>
      </w:tr>
      <w:tr w:rsidR="00D17902" w:rsidRPr="00AD6533" w:rsidTr="00AD653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205D" w:rsidRPr="00AD6533" w:rsidRDefault="0036205D" w:rsidP="00AD6533">
            <w:pPr>
              <w:pStyle w:val="Default"/>
              <w:suppressAutoHyphens/>
              <w:jc w:val="center"/>
              <w:rPr>
                <w:color w:val="auto"/>
              </w:rPr>
            </w:pPr>
            <w:r w:rsidRPr="00AD6533">
              <w:rPr>
                <w:color w:val="auto"/>
              </w:rPr>
              <w:t>30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205D" w:rsidRPr="00AD6533" w:rsidRDefault="0036205D" w:rsidP="00AD6533">
            <w:pPr>
              <w:pStyle w:val="Default"/>
              <w:suppressAutoHyphens/>
              <w:jc w:val="center"/>
              <w:rPr>
                <w:color w:val="auto"/>
              </w:rPr>
            </w:pPr>
            <w:r w:rsidRPr="00AD6533">
              <w:rPr>
                <w:color w:val="auto"/>
              </w:rPr>
              <w:t>511240,82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205D" w:rsidRPr="00AD6533" w:rsidRDefault="0036205D" w:rsidP="00AD6533">
            <w:pPr>
              <w:pStyle w:val="Default"/>
              <w:suppressAutoHyphens/>
              <w:jc w:val="center"/>
              <w:rPr>
                <w:color w:val="auto"/>
              </w:rPr>
            </w:pPr>
            <w:r w:rsidRPr="00AD6533">
              <w:rPr>
                <w:color w:val="auto"/>
              </w:rPr>
              <w:t>1299350,99</w:t>
            </w:r>
          </w:p>
        </w:tc>
      </w:tr>
      <w:tr w:rsidR="00D17902" w:rsidRPr="00AD6533" w:rsidTr="00AD653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205D" w:rsidRPr="00AD6533" w:rsidRDefault="0036205D" w:rsidP="00AD6533">
            <w:pPr>
              <w:pStyle w:val="Default"/>
              <w:suppressAutoHyphens/>
              <w:jc w:val="center"/>
              <w:rPr>
                <w:color w:val="auto"/>
              </w:rPr>
            </w:pPr>
            <w:r w:rsidRPr="00AD6533">
              <w:rPr>
                <w:color w:val="auto"/>
              </w:rPr>
              <w:t>31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205D" w:rsidRPr="00AD6533" w:rsidRDefault="0036205D" w:rsidP="00AD6533">
            <w:pPr>
              <w:pStyle w:val="Default"/>
              <w:suppressAutoHyphens/>
              <w:jc w:val="center"/>
              <w:rPr>
                <w:color w:val="auto"/>
              </w:rPr>
            </w:pPr>
            <w:r w:rsidRPr="00AD6533">
              <w:rPr>
                <w:color w:val="auto"/>
              </w:rPr>
              <w:t>511231,30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205D" w:rsidRPr="00AD6533" w:rsidRDefault="0036205D" w:rsidP="00AD6533">
            <w:pPr>
              <w:pStyle w:val="Default"/>
              <w:suppressAutoHyphens/>
              <w:jc w:val="center"/>
              <w:rPr>
                <w:color w:val="auto"/>
              </w:rPr>
            </w:pPr>
            <w:r w:rsidRPr="00AD6533">
              <w:rPr>
                <w:color w:val="auto"/>
              </w:rPr>
              <w:t>1299337,03</w:t>
            </w:r>
          </w:p>
        </w:tc>
      </w:tr>
      <w:tr w:rsidR="00D17902" w:rsidRPr="00AD6533" w:rsidTr="00AD653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205D" w:rsidRPr="00AD6533" w:rsidRDefault="0036205D" w:rsidP="00AD6533">
            <w:pPr>
              <w:pStyle w:val="Default"/>
              <w:suppressAutoHyphens/>
              <w:jc w:val="center"/>
              <w:rPr>
                <w:color w:val="auto"/>
              </w:rPr>
            </w:pPr>
            <w:r w:rsidRPr="00AD6533">
              <w:rPr>
                <w:color w:val="auto"/>
              </w:rPr>
              <w:t>32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205D" w:rsidRPr="00AD6533" w:rsidRDefault="0036205D" w:rsidP="00AD6533">
            <w:pPr>
              <w:pStyle w:val="Default"/>
              <w:suppressAutoHyphens/>
              <w:jc w:val="center"/>
              <w:rPr>
                <w:color w:val="auto"/>
              </w:rPr>
            </w:pPr>
            <w:r w:rsidRPr="00AD6533">
              <w:rPr>
                <w:color w:val="auto"/>
              </w:rPr>
              <w:t>511231,43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205D" w:rsidRPr="00AD6533" w:rsidRDefault="0036205D" w:rsidP="00AD6533">
            <w:pPr>
              <w:pStyle w:val="Default"/>
              <w:suppressAutoHyphens/>
              <w:jc w:val="center"/>
              <w:rPr>
                <w:color w:val="auto"/>
              </w:rPr>
            </w:pPr>
            <w:r w:rsidRPr="00AD6533">
              <w:rPr>
                <w:color w:val="auto"/>
              </w:rPr>
              <w:t>1299336,49</w:t>
            </w:r>
          </w:p>
        </w:tc>
      </w:tr>
      <w:tr w:rsidR="00D17902" w:rsidRPr="00AD6533" w:rsidTr="00AD653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205D" w:rsidRPr="00AD6533" w:rsidRDefault="0036205D" w:rsidP="00AD6533">
            <w:pPr>
              <w:pStyle w:val="Default"/>
              <w:suppressAutoHyphens/>
              <w:jc w:val="center"/>
              <w:rPr>
                <w:color w:val="auto"/>
              </w:rPr>
            </w:pPr>
            <w:r w:rsidRPr="00AD6533">
              <w:rPr>
                <w:color w:val="auto"/>
              </w:rPr>
              <w:t>33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205D" w:rsidRPr="00AD6533" w:rsidRDefault="0036205D" w:rsidP="00AD6533">
            <w:pPr>
              <w:pStyle w:val="Default"/>
              <w:suppressAutoHyphens/>
              <w:jc w:val="center"/>
              <w:rPr>
                <w:color w:val="auto"/>
              </w:rPr>
            </w:pPr>
            <w:r w:rsidRPr="00AD6533">
              <w:rPr>
                <w:color w:val="auto"/>
              </w:rPr>
              <w:t>511241,12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205D" w:rsidRPr="00AD6533" w:rsidRDefault="0036205D" w:rsidP="00AD6533">
            <w:pPr>
              <w:pStyle w:val="Default"/>
              <w:suppressAutoHyphens/>
              <w:jc w:val="center"/>
              <w:rPr>
                <w:color w:val="auto"/>
              </w:rPr>
            </w:pPr>
            <w:r w:rsidRPr="00AD6533">
              <w:rPr>
                <w:color w:val="auto"/>
              </w:rPr>
              <w:t>1299329,18</w:t>
            </w:r>
          </w:p>
        </w:tc>
      </w:tr>
      <w:tr w:rsidR="00D17902" w:rsidRPr="00AD6533" w:rsidTr="00AD653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205D" w:rsidRPr="00AD6533" w:rsidRDefault="0036205D" w:rsidP="00AD6533">
            <w:pPr>
              <w:pStyle w:val="Default"/>
              <w:suppressAutoHyphens/>
              <w:jc w:val="center"/>
              <w:rPr>
                <w:color w:val="auto"/>
              </w:rPr>
            </w:pPr>
            <w:r w:rsidRPr="00AD6533">
              <w:rPr>
                <w:color w:val="auto"/>
              </w:rPr>
              <w:t>34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205D" w:rsidRPr="00AD6533" w:rsidRDefault="0036205D" w:rsidP="00AD6533">
            <w:pPr>
              <w:pStyle w:val="Default"/>
              <w:suppressAutoHyphens/>
              <w:jc w:val="center"/>
              <w:rPr>
                <w:color w:val="auto"/>
              </w:rPr>
            </w:pPr>
            <w:r w:rsidRPr="00AD6533">
              <w:rPr>
                <w:color w:val="auto"/>
              </w:rPr>
              <w:t>511244,45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205D" w:rsidRPr="00AD6533" w:rsidRDefault="0036205D" w:rsidP="00AD6533">
            <w:pPr>
              <w:pStyle w:val="Default"/>
              <w:suppressAutoHyphens/>
              <w:jc w:val="center"/>
              <w:rPr>
                <w:color w:val="auto"/>
              </w:rPr>
            </w:pPr>
            <w:r w:rsidRPr="00AD6533">
              <w:rPr>
                <w:color w:val="auto"/>
              </w:rPr>
              <w:t>1299326,87</w:t>
            </w:r>
          </w:p>
        </w:tc>
      </w:tr>
      <w:tr w:rsidR="00D17902" w:rsidRPr="00AD6533" w:rsidTr="00AD653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205D" w:rsidRPr="00AD6533" w:rsidRDefault="0036205D" w:rsidP="00AD6533">
            <w:pPr>
              <w:pStyle w:val="Default"/>
              <w:suppressAutoHyphens/>
              <w:jc w:val="center"/>
              <w:rPr>
                <w:color w:val="auto"/>
              </w:rPr>
            </w:pPr>
            <w:r w:rsidRPr="00AD6533">
              <w:rPr>
                <w:color w:val="auto"/>
              </w:rPr>
              <w:t>35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205D" w:rsidRPr="00AD6533" w:rsidRDefault="0036205D" w:rsidP="00AD6533">
            <w:pPr>
              <w:pStyle w:val="Default"/>
              <w:suppressAutoHyphens/>
              <w:jc w:val="center"/>
              <w:rPr>
                <w:color w:val="auto"/>
              </w:rPr>
            </w:pPr>
            <w:r w:rsidRPr="00AD6533">
              <w:rPr>
                <w:color w:val="auto"/>
              </w:rPr>
              <w:t>511247,32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205D" w:rsidRPr="00AD6533" w:rsidRDefault="0036205D" w:rsidP="00AD6533">
            <w:pPr>
              <w:pStyle w:val="Default"/>
              <w:suppressAutoHyphens/>
              <w:jc w:val="center"/>
              <w:rPr>
                <w:color w:val="auto"/>
              </w:rPr>
            </w:pPr>
            <w:r w:rsidRPr="00AD6533">
              <w:rPr>
                <w:color w:val="auto"/>
              </w:rPr>
              <w:t>1299324,50</w:t>
            </w:r>
          </w:p>
        </w:tc>
      </w:tr>
      <w:tr w:rsidR="00D17902" w:rsidRPr="00AD6533" w:rsidTr="00AD653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205D" w:rsidRPr="00AD6533" w:rsidRDefault="0036205D" w:rsidP="00AD6533">
            <w:pPr>
              <w:pStyle w:val="Default"/>
              <w:suppressAutoHyphens/>
              <w:jc w:val="center"/>
              <w:rPr>
                <w:color w:val="auto"/>
              </w:rPr>
            </w:pPr>
            <w:r w:rsidRPr="00AD6533">
              <w:rPr>
                <w:color w:val="auto"/>
              </w:rPr>
              <w:t>36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205D" w:rsidRPr="00AD6533" w:rsidRDefault="0036205D" w:rsidP="00AD6533">
            <w:pPr>
              <w:pStyle w:val="Default"/>
              <w:suppressAutoHyphens/>
              <w:jc w:val="center"/>
              <w:rPr>
                <w:color w:val="auto"/>
              </w:rPr>
            </w:pPr>
            <w:r w:rsidRPr="00AD6533">
              <w:rPr>
                <w:color w:val="auto"/>
              </w:rPr>
              <w:t>511250,35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205D" w:rsidRPr="00AD6533" w:rsidRDefault="0036205D" w:rsidP="00AD6533">
            <w:pPr>
              <w:pStyle w:val="Default"/>
              <w:suppressAutoHyphens/>
              <w:jc w:val="center"/>
              <w:rPr>
                <w:color w:val="auto"/>
              </w:rPr>
            </w:pPr>
            <w:r w:rsidRPr="00AD6533">
              <w:rPr>
                <w:color w:val="auto"/>
              </w:rPr>
              <w:t>1299322,53</w:t>
            </w:r>
          </w:p>
        </w:tc>
      </w:tr>
      <w:tr w:rsidR="00D17902" w:rsidRPr="00AD6533" w:rsidTr="00AD653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205D" w:rsidRPr="00AD6533" w:rsidRDefault="0036205D" w:rsidP="00AD6533">
            <w:pPr>
              <w:pStyle w:val="Default"/>
              <w:suppressAutoHyphens/>
              <w:jc w:val="center"/>
              <w:rPr>
                <w:color w:val="auto"/>
              </w:rPr>
            </w:pPr>
            <w:r w:rsidRPr="00AD6533">
              <w:rPr>
                <w:color w:val="auto"/>
              </w:rPr>
              <w:t>37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205D" w:rsidRPr="00AD6533" w:rsidRDefault="0036205D" w:rsidP="00AD6533">
            <w:pPr>
              <w:pStyle w:val="Default"/>
              <w:suppressAutoHyphens/>
              <w:jc w:val="center"/>
              <w:rPr>
                <w:color w:val="auto"/>
              </w:rPr>
            </w:pPr>
            <w:r w:rsidRPr="00AD6533">
              <w:rPr>
                <w:color w:val="auto"/>
              </w:rPr>
              <w:t>511258,78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205D" w:rsidRPr="00AD6533" w:rsidRDefault="0036205D" w:rsidP="00AD6533">
            <w:pPr>
              <w:pStyle w:val="Default"/>
              <w:suppressAutoHyphens/>
              <w:jc w:val="center"/>
              <w:rPr>
                <w:color w:val="auto"/>
              </w:rPr>
            </w:pPr>
            <w:r w:rsidRPr="00AD6533">
              <w:rPr>
                <w:color w:val="auto"/>
              </w:rPr>
              <w:t>1299316,16</w:t>
            </w:r>
          </w:p>
        </w:tc>
      </w:tr>
      <w:tr w:rsidR="00D17902" w:rsidRPr="00AD6533" w:rsidTr="00AD653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7603" w:rsidRPr="00AD6533" w:rsidRDefault="004D7603" w:rsidP="00AD6533">
            <w:pPr>
              <w:pStyle w:val="Default"/>
              <w:suppressAutoHyphens/>
              <w:jc w:val="center"/>
              <w:rPr>
                <w:color w:val="auto"/>
              </w:rPr>
            </w:pPr>
            <w:r w:rsidRPr="00AD6533">
              <w:rPr>
                <w:color w:val="auto"/>
              </w:rPr>
              <w:t>38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7603" w:rsidRPr="00AD6533" w:rsidRDefault="004D7603" w:rsidP="00AD6533">
            <w:pPr>
              <w:pStyle w:val="Default"/>
              <w:suppressAutoHyphens/>
              <w:jc w:val="center"/>
              <w:rPr>
                <w:color w:val="auto"/>
              </w:rPr>
            </w:pPr>
            <w:r w:rsidRPr="00AD6533">
              <w:rPr>
                <w:color w:val="auto"/>
              </w:rPr>
              <w:t>511263,36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7603" w:rsidRPr="00AD6533" w:rsidRDefault="004D7603" w:rsidP="00AD6533">
            <w:pPr>
              <w:pStyle w:val="Default"/>
              <w:suppressAutoHyphens/>
              <w:jc w:val="center"/>
              <w:rPr>
                <w:color w:val="auto"/>
              </w:rPr>
            </w:pPr>
            <w:r w:rsidRPr="00AD6533">
              <w:rPr>
                <w:color w:val="auto"/>
              </w:rPr>
              <w:t>1299313,30</w:t>
            </w:r>
          </w:p>
        </w:tc>
      </w:tr>
      <w:tr w:rsidR="00D17902" w:rsidRPr="00AD6533" w:rsidTr="00AD653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7603" w:rsidRPr="00AD6533" w:rsidRDefault="004D7603" w:rsidP="00AD6533">
            <w:pPr>
              <w:pStyle w:val="Default"/>
              <w:suppressAutoHyphens/>
              <w:jc w:val="center"/>
              <w:rPr>
                <w:color w:val="auto"/>
              </w:rPr>
            </w:pPr>
            <w:r w:rsidRPr="00AD6533">
              <w:rPr>
                <w:color w:val="auto"/>
              </w:rPr>
              <w:t>39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7603" w:rsidRPr="00AD6533" w:rsidRDefault="004D7603" w:rsidP="00AD6533">
            <w:pPr>
              <w:pStyle w:val="Default"/>
              <w:suppressAutoHyphens/>
              <w:jc w:val="center"/>
              <w:rPr>
                <w:color w:val="auto"/>
              </w:rPr>
            </w:pPr>
            <w:r w:rsidRPr="00AD6533">
              <w:rPr>
                <w:color w:val="auto"/>
              </w:rPr>
              <w:t>511272,46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7603" w:rsidRPr="00AD6533" w:rsidRDefault="004D7603" w:rsidP="00AD6533">
            <w:pPr>
              <w:pStyle w:val="Default"/>
              <w:suppressAutoHyphens/>
              <w:jc w:val="center"/>
              <w:rPr>
                <w:color w:val="auto"/>
              </w:rPr>
            </w:pPr>
            <w:r w:rsidRPr="00AD6533">
              <w:rPr>
                <w:color w:val="auto"/>
              </w:rPr>
              <w:t>1299307,22</w:t>
            </w:r>
          </w:p>
        </w:tc>
      </w:tr>
      <w:tr w:rsidR="00D17902" w:rsidRPr="00AD6533" w:rsidTr="00AD653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7603" w:rsidRPr="00AD6533" w:rsidRDefault="004D7603" w:rsidP="00AD6533">
            <w:pPr>
              <w:pStyle w:val="Default"/>
              <w:suppressAutoHyphens/>
              <w:jc w:val="center"/>
              <w:rPr>
                <w:color w:val="auto"/>
              </w:rPr>
            </w:pPr>
            <w:r w:rsidRPr="00AD6533">
              <w:rPr>
                <w:color w:val="auto"/>
              </w:rPr>
              <w:t>40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7603" w:rsidRPr="00AD6533" w:rsidRDefault="004D7603" w:rsidP="00AD6533">
            <w:pPr>
              <w:pStyle w:val="Default"/>
              <w:suppressAutoHyphens/>
              <w:jc w:val="center"/>
              <w:rPr>
                <w:color w:val="auto"/>
              </w:rPr>
            </w:pPr>
            <w:r w:rsidRPr="00AD6533">
              <w:rPr>
                <w:color w:val="auto"/>
              </w:rPr>
              <w:t>511281,60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7603" w:rsidRPr="00AD6533" w:rsidRDefault="004D7603" w:rsidP="00AD6533">
            <w:pPr>
              <w:pStyle w:val="Default"/>
              <w:suppressAutoHyphens/>
              <w:jc w:val="center"/>
              <w:rPr>
                <w:color w:val="auto"/>
              </w:rPr>
            </w:pPr>
            <w:r w:rsidRPr="00AD6533">
              <w:rPr>
                <w:color w:val="auto"/>
              </w:rPr>
              <w:t>1299301,11</w:t>
            </w:r>
          </w:p>
        </w:tc>
      </w:tr>
      <w:tr w:rsidR="00D17902" w:rsidRPr="00AD6533" w:rsidTr="00AD653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7603" w:rsidRPr="00AD6533" w:rsidRDefault="004D7603" w:rsidP="00AD6533">
            <w:pPr>
              <w:pStyle w:val="Default"/>
              <w:suppressAutoHyphens/>
              <w:jc w:val="center"/>
              <w:rPr>
                <w:color w:val="auto"/>
              </w:rPr>
            </w:pPr>
            <w:r w:rsidRPr="00AD6533">
              <w:rPr>
                <w:color w:val="auto"/>
              </w:rPr>
              <w:t>41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7603" w:rsidRPr="00AD6533" w:rsidRDefault="004D7603" w:rsidP="00AD6533">
            <w:pPr>
              <w:pStyle w:val="Default"/>
              <w:suppressAutoHyphens/>
              <w:jc w:val="center"/>
              <w:rPr>
                <w:color w:val="auto"/>
              </w:rPr>
            </w:pPr>
            <w:r w:rsidRPr="00AD6533">
              <w:rPr>
                <w:color w:val="auto"/>
              </w:rPr>
              <w:t>511291,61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7603" w:rsidRPr="00AD6533" w:rsidRDefault="004D7603" w:rsidP="00AD6533">
            <w:pPr>
              <w:pStyle w:val="Default"/>
              <w:suppressAutoHyphens/>
              <w:jc w:val="center"/>
              <w:rPr>
                <w:color w:val="auto"/>
              </w:rPr>
            </w:pPr>
            <w:r w:rsidRPr="00AD6533">
              <w:rPr>
                <w:color w:val="auto"/>
              </w:rPr>
              <w:t>1299293,85</w:t>
            </w:r>
          </w:p>
        </w:tc>
      </w:tr>
      <w:tr w:rsidR="00D17902" w:rsidRPr="00AD6533" w:rsidTr="00AD653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7603" w:rsidRPr="00AD6533" w:rsidRDefault="004D7603" w:rsidP="00AD6533">
            <w:pPr>
              <w:pStyle w:val="Default"/>
              <w:suppressAutoHyphens/>
              <w:jc w:val="center"/>
              <w:rPr>
                <w:color w:val="auto"/>
              </w:rPr>
            </w:pPr>
            <w:r w:rsidRPr="00AD6533">
              <w:rPr>
                <w:color w:val="auto"/>
              </w:rPr>
              <w:t>42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7603" w:rsidRPr="00AD6533" w:rsidRDefault="004D7603" w:rsidP="00AD6533">
            <w:pPr>
              <w:pStyle w:val="Default"/>
              <w:suppressAutoHyphens/>
              <w:jc w:val="center"/>
              <w:rPr>
                <w:color w:val="auto"/>
              </w:rPr>
            </w:pPr>
            <w:r w:rsidRPr="00AD6533">
              <w:rPr>
                <w:color w:val="auto"/>
              </w:rPr>
              <w:t>511296,68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7603" w:rsidRPr="00AD6533" w:rsidRDefault="004D7603" w:rsidP="00AD6533">
            <w:pPr>
              <w:pStyle w:val="Default"/>
              <w:suppressAutoHyphens/>
              <w:jc w:val="center"/>
              <w:rPr>
                <w:color w:val="auto"/>
              </w:rPr>
            </w:pPr>
            <w:r w:rsidRPr="00AD6533">
              <w:rPr>
                <w:color w:val="auto"/>
              </w:rPr>
              <w:t>1299289,34</w:t>
            </w:r>
          </w:p>
        </w:tc>
      </w:tr>
      <w:tr w:rsidR="00D17902" w:rsidRPr="00AD6533" w:rsidTr="00AD653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7603" w:rsidRPr="00AD6533" w:rsidRDefault="004D7603" w:rsidP="00AD6533">
            <w:pPr>
              <w:pStyle w:val="Default"/>
              <w:suppressAutoHyphens/>
              <w:jc w:val="center"/>
              <w:rPr>
                <w:color w:val="auto"/>
              </w:rPr>
            </w:pPr>
            <w:r w:rsidRPr="00AD6533">
              <w:rPr>
                <w:color w:val="auto"/>
              </w:rPr>
              <w:t>43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7603" w:rsidRPr="00AD6533" w:rsidRDefault="004D7603" w:rsidP="00AD6533">
            <w:pPr>
              <w:pStyle w:val="Default"/>
              <w:suppressAutoHyphens/>
              <w:jc w:val="center"/>
              <w:rPr>
                <w:color w:val="auto"/>
              </w:rPr>
            </w:pPr>
            <w:r w:rsidRPr="00AD6533">
              <w:rPr>
                <w:color w:val="auto"/>
              </w:rPr>
              <w:t>511299,29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7603" w:rsidRPr="00AD6533" w:rsidRDefault="004D7603" w:rsidP="00AD6533">
            <w:pPr>
              <w:pStyle w:val="Default"/>
              <w:suppressAutoHyphens/>
              <w:jc w:val="center"/>
              <w:rPr>
                <w:color w:val="auto"/>
              </w:rPr>
            </w:pPr>
            <w:r w:rsidRPr="00AD6533">
              <w:rPr>
                <w:color w:val="auto"/>
              </w:rPr>
              <w:t>1299287,23</w:t>
            </w:r>
          </w:p>
        </w:tc>
      </w:tr>
      <w:tr w:rsidR="00D17902" w:rsidRPr="00AD6533" w:rsidTr="00AD653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7603" w:rsidRPr="00AD6533" w:rsidRDefault="004D7603" w:rsidP="00AD6533">
            <w:pPr>
              <w:pStyle w:val="Default"/>
              <w:suppressAutoHyphens/>
              <w:jc w:val="center"/>
              <w:rPr>
                <w:color w:val="auto"/>
              </w:rPr>
            </w:pPr>
            <w:r w:rsidRPr="00AD6533">
              <w:rPr>
                <w:color w:val="auto"/>
              </w:rPr>
              <w:t>44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7603" w:rsidRPr="00AD6533" w:rsidRDefault="004D7603" w:rsidP="00AD6533">
            <w:pPr>
              <w:pStyle w:val="Default"/>
              <w:suppressAutoHyphens/>
              <w:jc w:val="center"/>
              <w:rPr>
                <w:color w:val="auto"/>
              </w:rPr>
            </w:pPr>
            <w:r w:rsidRPr="00AD6533">
              <w:rPr>
                <w:color w:val="auto"/>
              </w:rPr>
              <w:t>511305,15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7603" w:rsidRPr="00AD6533" w:rsidRDefault="004D7603" w:rsidP="00AD6533">
            <w:pPr>
              <w:pStyle w:val="Default"/>
              <w:suppressAutoHyphens/>
              <w:jc w:val="center"/>
              <w:rPr>
                <w:color w:val="auto"/>
              </w:rPr>
            </w:pPr>
            <w:r w:rsidRPr="00AD6533">
              <w:rPr>
                <w:color w:val="auto"/>
              </w:rPr>
              <w:t>1299282,53</w:t>
            </w:r>
          </w:p>
        </w:tc>
      </w:tr>
      <w:tr w:rsidR="00D17902" w:rsidRPr="00AD6533" w:rsidTr="00AD653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7603" w:rsidRPr="00AD6533" w:rsidRDefault="004D7603" w:rsidP="00AD6533">
            <w:pPr>
              <w:pStyle w:val="Default"/>
              <w:suppressAutoHyphens/>
              <w:jc w:val="center"/>
              <w:rPr>
                <w:color w:val="auto"/>
              </w:rPr>
            </w:pPr>
            <w:r w:rsidRPr="00AD6533">
              <w:rPr>
                <w:color w:val="auto"/>
              </w:rPr>
              <w:t>45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7603" w:rsidRPr="00AD6533" w:rsidRDefault="004D7603" w:rsidP="00AD6533">
            <w:pPr>
              <w:pStyle w:val="Default"/>
              <w:suppressAutoHyphens/>
              <w:jc w:val="center"/>
              <w:rPr>
                <w:color w:val="auto"/>
              </w:rPr>
            </w:pPr>
            <w:r w:rsidRPr="00AD6533">
              <w:rPr>
                <w:color w:val="auto"/>
              </w:rPr>
              <w:t>511305,12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7603" w:rsidRPr="00AD6533" w:rsidRDefault="004D7603" w:rsidP="00AD6533">
            <w:pPr>
              <w:pStyle w:val="Default"/>
              <w:suppressAutoHyphens/>
              <w:jc w:val="center"/>
              <w:rPr>
                <w:color w:val="auto"/>
              </w:rPr>
            </w:pPr>
            <w:r w:rsidRPr="00AD6533">
              <w:rPr>
                <w:color w:val="auto"/>
              </w:rPr>
              <w:t>1299282,09</w:t>
            </w:r>
          </w:p>
        </w:tc>
      </w:tr>
      <w:tr w:rsidR="00D17902" w:rsidRPr="00AD6533" w:rsidTr="00AD653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7603" w:rsidRPr="00AD6533" w:rsidRDefault="004D7603" w:rsidP="00AD6533">
            <w:pPr>
              <w:pStyle w:val="Default"/>
              <w:suppressAutoHyphens/>
              <w:jc w:val="center"/>
              <w:rPr>
                <w:color w:val="auto"/>
              </w:rPr>
            </w:pPr>
            <w:r w:rsidRPr="00AD6533">
              <w:rPr>
                <w:color w:val="auto"/>
              </w:rPr>
              <w:t>46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7603" w:rsidRPr="00AD6533" w:rsidRDefault="004D7603" w:rsidP="00AD6533">
            <w:pPr>
              <w:pStyle w:val="Default"/>
              <w:suppressAutoHyphens/>
              <w:jc w:val="center"/>
              <w:rPr>
                <w:color w:val="auto"/>
              </w:rPr>
            </w:pPr>
            <w:r w:rsidRPr="00AD6533">
              <w:rPr>
                <w:color w:val="auto"/>
              </w:rPr>
              <w:t>511311,06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7603" w:rsidRPr="00AD6533" w:rsidRDefault="004D7603" w:rsidP="00AD6533">
            <w:pPr>
              <w:pStyle w:val="Default"/>
              <w:suppressAutoHyphens/>
              <w:jc w:val="center"/>
              <w:rPr>
                <w:color w:val="auto"/>
              </w:rPr>
            </w:pPr>
            <w:r w:rsidRPr="00AD6533">
              <w:rPr>
                <w:color w:val="auto"/>
              </w:rPr>
              <w:t>1299277,63</w:t>
            </w:r>
          </w:p>
        </w:tc>
      </w:tr>
      <w:tr w:rsidR="00D17902" w:rsidRPr="00AD6533" w:rsidTr="00AD653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7603" w:rsidRPr="00AD6533" w:rsidRDefault="004D7603" w:rsidP="00AD6533">
            <w:pPr>
              <w:pStyle w:val="Default"/>
              <w:suppressAutoHyphens/>
              <w:jc w:val="center"/>
              <w:rPr>
                <w:color w:val="auto"/>
              </w:rPr>
            </w:pPr>
            <w:r w:rsidRPr="00AD6533">
              <w:rPr>
                <w:color w:val="auto"/>
              </w:rPr>
              <w:t>47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7603" w:rsidRPr="00AD6533" w:rsidRDefault="004D7603" w:rsidP="00AD6533">
            <w:pPr>
              <w:pStyle w:val="Default"/>
              <w:suppressAutoHyphens/>
              <w:jc w:val="center"/>
              <w:rPr>
                <w:color w:val="auto"/>
              </w:rPr>
            </w:pPr>
            <w:r w:rsidRPr="00AD6533">
              <w:rPr>
                <w:color w:val="auto"/>
              </w:rPr>
              <w:t>511312,68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7603" w:rsidRPr="00AD6533" w:rsidRDefault="004D7603" w:rsidP="00AD6533">
            <w:pPr>
              <w:pStyle w:val="Default"/>
              <w:suppressAutoHyphens/>
              <w:jc w:val="center"/>
              <w:rPr>
                <w:color w:val="auto"/>
              </w:rPr>
            </w:pPr>
            <w:r w:rsidRPr="00AD6533">
              <w:rPr>
                <w:color w:val="auto"/>
              </w:rPr>
              <w:t>1299277,26</w:t>
            </w:r>
          </w:p>
        </w:tc>
      </w:tr>
      <w:tr w:rsidR="00D17902" w:rsidRPr="00AD6533" w:rsidTr="00AD653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7603" w:rsidRPr="00AD6533" w:rsidRDefault="004D7603" w:rsidP="00AD6533">
            <w:pPr>
              <w:pStyle w:val="Default"/>
              <w:suppressAutoHyphens/>
              <w:jc w:val="center"/>
              <w:rPr>
                <w:color w:val="auto"/>
              </w:rPr>
            </w:pPr>
            <w:r w:rsidRPr="00AD6533">
              <w:rPr>
                <w:color w:val="auto"/>
              </w:rPr>
              <w:lastRenderedPageBreak/>
              <w:t>48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7603" w:rsidRPr="00AD6533" w:rsidRDefault="004D7603" w:rsidP="00AD6533">
            <w:pPr>
              <w:pStyle w:val="Default"/>
              <w:suppressAutoHyphens/>
              <w:jc w:val="center"/>
              <w:rPr>
                <w:color w:val="auto"/>
              </w:rPr>
            </w:pPr>
            <w:r w:rsidRPr="00AD6533">
              <w:rPr>
                <w:color w:val="auto"/>
              </w:rPr>
              <w:t>511317,73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7603" w:rsidRPr="00AD6533" w:rsidRDefault="004D7603" w:rsidP="00AD6533">
            <w:pPr>
              <w:pStyle w:val="Default"/>
              <w:suppressAutoHyphens/>
              <w:jc w:val="center"/>
              <w:rPr>
                <w:color w:val="auto"/>
              </w:rPr>
            </w:pPr>
            <w:r w:rsidRPr="00AD6533">
              <w:rPr>
                <w:color w:val="auto"/>
              </w:rPr>
              <w:t>1299273,50</w:t>
            </w:r>
          </w:p>
        </w:tc>
      </w:tr>
      <w:tr w:rsidR="00D17902" w:rsidRPr="00AD6533" w:rsidTr="00AD653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7603" w:rsidRPr="00AD6533" w:rsidRDefault="004D7603" w:rsidP="00AD6533">
            <w:pPr>
              <w:pStyle w:val="Default"/>
              <w:suppressAutoHyphens/>
              <w:jc w:val="center"/>
              <w:rPr>
                <w:color w:val="auto"/>
              </w:rPr>
            </w:pPr>
            <w:r w:rsidRPr="00AD6533">
              <w:rPr>
                <w:color w:val="auto"/>
              </w:rPr>
              <w:t>49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7603" w:rsidRPr="00AD6533" w:rsidRDefault="004D7603" w:rsidP="00AD6533">
            <w:pPr>
              <w:pStyle w:val="Default"/>
              <w:suppressAutoHyphens/>
              <w:jc w:val="center"/>
              <w:rPr>
                <w:color w:val="auto"/>
              </w:rPr>
            </w:pPr>
            <w:r w:rsidRPr="00AD6533">
              <w:rPr>
                <w:color w:val="auto"/>
              </w:rPr>
              <w:t>511322,18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7603" w:rsidRPr="00AD6533" w:rsidRDefault="004D7603" w:rsidP="00AD6533">
            <w:pPr>
              <w:pStyle w:val="Default"/>
              <w:suppressAutoHyphens/>
              <w:jc w:val="center"/>
              <w:rPr>
                <w:color w:val="auto"/>
              </w:rPr>
            </w:pPr>
            <w:r w:rsidRPr="00AD6533">
              <w:rPr>
                <w:color w:val="auto"/>
              </w:rPr>
              <w:t>1299270,14</w:t>
            </w:r>
          </w:p>
        </w:tc>
      </w:tr>
      <w:tr w:rsidR="00D17902" w:rsidRPr="00AD6533" w:rsidTr="00AD653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7603" w:rsidRPr="00AD6533" w:rsidRDefault="004D7603" w:rsidP="00AD6533">
            <w:pPr>
              <w:pStyle w:val="Default"/>
              <w:suppressAutoHyphens/>
              <w:jc w:val="center"/>
              <w:rPr>
                <w:color w:val="auto"/>
              </w:rPr>
            </w:pPr>
            <w:r w:rsidRPr="00AD6533">
              <w:rPr>
                <w:color w:val="auto"/>
              </w:rPr>
              <w:t>50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7603" w:rsidRPr="00AD6533" w:rsidRDefault="004D7603" w:rsidP="00AD6533">
            <w:pPr>
              <w:pStyle w:val="Default"/>
              <w:suppressAutoHyphens/>
              <w:jc w:val="center"/>
              <w:rPr>
                <w:color w:val="auto"/>
              </w:rPr>
            </w:pPr>
            <w:r w:rsidRPr="00AD6533">
              <w:rPr>
                <w:color w:val="auto"/>
              </w:rPr>
              <w:t>511326,50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7603" w:rsidRPr="00AD6533" w:rsidRDefault="004D7603" w:rsidP="00AD6533">
            <w:pPr>
              <w:pStyle w:val="Default"/>
              <w:suppressAutoHyphens/>
              <w:jc w:val="center"/>
              <w:rPr>
                <w:color w:val="auto"/>
              </w:rPr>
            </w:pPr>
            <w:r w:rsidRPr="00AD6533">
              <w:rPr>
                <w:color w:val="auto"/>
              </w:rPr>
              <w:t>1299266,94</w:t>
            </w:r>
          </w:p>
        </w:tc>
      </w:tr>
      <w:tr w:rsidR="00D17902" w:rsidRPr="00AD6533" w:rsidTr="00AD653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7603" w:rsidRPr="00AD6533" w:rsidRDefault="004D7603" w:rsidP="00AD6533">
            <w:pPr>
              <w:pStyle w:val="Default"/>
              <w:suppressAutoHyphens/>
              <w:jc w:val="center"/>
              <w:rPr>
                <w:color w:val="auto"/>
              </w:rPr>
            </w:pPr>
            <w:r w:rsidRPr="00AD6533">
              <w:rPr>
                <w:color w:val="auto"/>
              </w:rPr>
              <w:t>51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7603" w:rsidRPr="00AD6533" w:rsidRDefault="004D7603" w:rsidP="00AD6533">
            <w:pPr>
              <w:pStyle w:val="Default"/>
              <w:suppressAutoHyphens/>
              <w:jc w:val="center"/>
              <w:rPr>
                <w:color w:val="auto"/>
              </w:rPr>
            </w:pPr>
            <w:r w:rsidRPr="00AD6533">
              <w:rPr>
                <w:color w:val="auto"/>
              </w:rPr>
              <w:t>511334,51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7603" w:rsidRPr="00AD6533" w:rsidRDefault="004D7603" w:rsidP="00AD6533">
            <w:pPr>
              <w:pStyle w:val="Default"/>
              <w:suppressAutoHyphens/>
              <w:jc w:val="center"/>
              <w:rPr>
                <w:color w:val="auto"/>
              </w:rPr>
            </w:pPr>
            <w:r w:rsidRPr="00AD6533">
              <w:rPr>
                <w:color w:val="auto"/>
              </w:rPr>
              <w:t>1299261,00</w:t>
            </w:r>
          </w:p>
        </w:tc>
      </w:tr>
      <w:tr w:rsidR="00D17902" w:rsidRPr="00AD6533" w:rsidTr="00AD653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7603" w:rsidRPr="00AD6533" w:rsidRDefault="004D7603" w:rsidP="00AD6533">
            <w:pPr>
              <w:pStyle w:val="Default"/>
              <w:suppressAutoHyphens/>
              <w:jc w:val="center"/>
              <w:rPr>
                <w:color w:val="auto"/>
              </w:rPr>
            </w:pPr>
            <w:r w:rsidRPr="00AD6533">
              <w:rPr>
                <w:color w:val="auto"/>
              </w:rPr>
              <w:t>52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7603" w:rsidRPr="00AD6533" w:rsidRDefault="004D7603" w:rsidP="00AD6533">
            <w:pPr>
              <w:pStyle w:val="Default"/>
              <w:suppressAutoHyphens/>
              <w:jc w:val="center"/>
              <w:rPr>
                <w:color w:val="auto"/>
              </w:rPr>
            </w:pPr>
            <w:r w:rsidRPr="00AD6533">
              <w:rPr>
                <w:color w:val="auto"/>
              </w:rPr>
              <w:t>511334,55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7603" w:rsidRPr="00AD6533" w:rsidRDefault="004D7603" w:rsidP="00AD6533">
            <w:pPr>
              <w:pStyle w:val="Default"/>
              <w:suppressAutoHyphens/>
              <w:jc w:val="center"/>
              <w:rPr>
                <w:color w:val="auto"/>
              </w:rPr>
            </w:pPr>
            <w:r w:rsidRPr="00AD6533">
              <w:rPr>
                <w:color w:val="auto"/>
              </w:rPr>
              <w:t>1299261,19</w:t>
            </w:r>
          </w:p>
        </w:tc>
      </w:tr>
      <w:tr w:rsidR="00D17902" w:rsidRPr="00AD6533" w:rsidTr="00AD653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7603" w:rsidRPr="00AD6533" w:rsidRDefault="004D7603" w:rsidP="00AD6533">
            <w:pPr>
              <w:pStyle w:val="Default"/>
              <w:suppressAutoHyphens/>
              <w:jc w:val="center"/>
              <w:rPr>
                <w:color w:val="auto"/>
              </w:rPr>
            </w:pPr>
            <w:r w:rsidRPr="00AD6533">
              <w:rPr>
                <w:color w:val="auto"/>
              </w:rPr>
              <w:t>53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7603" w:rsidRPr="00AD6533" w:rsidRDefault="004D7603" w:rsidP="00AD6533">
            <w:pPr>
              <w:pStyle w:val="Default"/>
              <w:suppressAutoHyphens/>
              <w:jc w:val="center"/>
              <w:rPr>
                <w:color w:val="auto"/>
              </w:rPr>
            </w:pPr>
            <w:r w:rsidRPr="00AD6533">
              <w:rPr>
                <w:color w:val="auto"/>
              </w:rPr>
              <w:t>511338,33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7603" w:rsidRPr="00AD6533" w:rsidRDefault="004D7603" w:rsidP="00AD6533">
            <w:pPr>
              <w:pStyle w:val="Default"/>
              <w:suppressAutoHyphens/>
              <w:jc w:val="center"/>
              <w:rPr>
                <w:color w:val="auto"/>
              </w:rPr>
            </w:pPr>
            <w:r w:rsidRPr="00AD6533">
              <w:rPr>
                <w:color w:val="auto"/>
              </w:rPr>
              <w:t>1299257,91</w:t>
            </w:r>
          </w:p>
        </w:tc>
      </w:tr>
      <w:tr w:rsidR="00D17902" w:rsidRPr="00AD6533" w:rsidTr="00AD653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7603" w:rsidRPr="00AD6533" w:rsidRDefault="004D7603" w:rsidP="00AD6533">
            <w:pPr>
              <w:pStyle w:val="Default"/>
              <w:suppressAutoHyphens/>
              <w:jc w:val="center"/>
              <w:rPr>
                <w:color w:val="auto"/>
              </w:rPr>
            </w:pPr>
            <w:r w:rsidRPr="00AD6533">
              <w:rPr>
                <w:color w:val="auto"/>
              </w:rPr>
              <w:t>54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7603" w:rsidRPr="00AD6533" w:rsidRDefault="004D7603" w:rsidP="00AD6533">
            <w:pPr>
              <w:pStyle w:val="Default"/>
              <w:suppressAutoHyphens/>
              <w:jc w:val="center"/>
              <w:rPr>
                <w:color w:val="auto"/>
              </w:rPr>
            </w:pPr>
            <w:r w:rsidRPr="00AD6533">
              <w:rPr>
                <w:color w:val="auto"/>
              </w:rPr>
              <w:t>511344,82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7603" w:rsidRPr="00AD6533" w:rsidRDefault="004D7603" w:rsidP="00AD6533">
            <w:pPr>
              <w:pStyle w:val="Default"/>
              <w:suppressAutoHyphens/>
              <w:jc w:val="center"/>
              <w:rPr>
                <w:color w:val="auto"/>
              </w:rPr>
            </w:pPr>
            <w:r w:rsidRPr="00AD6533">
              <w:rPr>
                <w:color w:val="auto"/>
              </w:rPr>
              <w:t>1299252,60</w:t>
            </w:r>
          </w:p>
        </w:tc>
      </w:tr>
      <w:tr w:rsidR="00D17902" w:rsidRPr="00AD6533" w:rsidTr="00AD653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7603" w:rsidRPr="00AD6533" w:rsidRDefault="004D7603" w:rsidP="00AD6533">
            <w:pPr>
              <w:pStyle w:val="Default"/>
              <w:suppressAutoHyphens/>
              <w:jc w:val="center"/>
              <w:rPr>
                <w:color w:val="auto"/>
              </w:rPr>
            </w:pPr>
            <w:r w:rsidRPr="00AD6533">
              <w:rPr>
                <w:color w:val="auto"/>
              </w:rPr>
              <w:t>55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7603" w:rsidRPr="00AD6533" w:rsidRDefault="004D7603" w:rsidP="00AD6533">
            <w:pPr>
              <w:pStyle w:val="Default"/>
              <w:suppressAutoHyphens/>
              <w:jc w:val="center"/>
              <w:rPr>
                <w:color w:val="auto"/>
              </w:rPr>
            </w:pPr>
            <w:r w:rsidRPr="00AD6533">
              <w:rPr>
                <w:color w:val="auto"/>
              </w:rPr>
              <w:t>511344,95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7603" w:rsidRPr="00AD6533" w:rsidRDefault="004D7603" w:rsidP="00AD6533">
            <w:pPr>
              <w:pStyle w:val="Default"/>
              <w:suppressAutoHyphens/>
              <w:jc w:val="center"/>
              <w:rPr>
                <w:color w:val="auto"/>
              </w:rPr>
            </w:pPr>
            <w:r w:rsidRPr="00AD6533">
              <w:rPr>
                <w:color w:val="auto"/>
              </w:rPr>
              <w:t>1299252,67</w:t>
            </w:r>
          </w:p>
        </w:tc>
      </w:tr>
      <w:tr w:rsidR="00D17902" w:rsidRPr="00AD6533" w:rsidTr="00AD653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7603" w:rsidRPr="00AD6533" w:rsidRDefault="004D7603" w:rsidP="00AD6533">
            <w:pPr>
              <w:pStyle w:val="Default"/>
              <w:suppressAutoHyphens/>
              <w:jc w:val="center"/>
              <w:rPr>
                <w:color w:val="auto"/>
              </w:rPr>
            </w:pPr>
            <w:r w:rsidRPr="00AD6533">
              <w:rPr>
                <w:color w:val="auto"/>
              </w:rPr>
              <w:t>56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7603" w:rsidRPr="00AD6533" w:rsidRDefault="004D7603" w:rsidP="00AD6533">
            <w:pPr>
              <w:pStyle w:val="Default"/>
              <w:suppressAutoHyphens/>
              <w:jc w:val="center"/>
              <w:rPr>
                <w:color w:val="auto"/>
              </w:rPr>
            </w:pPr>
            <w:r w:rsidRPr="00AD6533">
              <w:rPr>
                <w:color w:val="auto"/>
              </w:rPr>
              <w:t>511351,08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7603" w:rsidRPr="00AD6533" w:rsidRDefault="004D7603" w:rsidP="00AD6533">
            <w:pPr>
              <w:pStyle w:val="Default"/>
              <w:suppressAutoHyphens/>
              <w:jc w:val="center"/>
              <w:rPr>
                <w:color w:val="auto"/>
              </w:rPr>
            </w:pPr>
            <w:r w:rsidRPr="00AD6533">
              <w:rPr>
                <w:color w:val="auto"/>
              </w:rPr>
              <w:t>1299247,81</w:t>
            </w:r>
          </w:p>
        </w:tc>
      </w:tr>
      <w:tr w:rsidR="00D17902" w:rsidRPr="00AD6533" w:rsidTr="00AD653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7603" w:rsidRPr="00AD6533" w:rsidRDefault="004D7603" w:rsidP="00AD6533">
            <w:pPr>
              <w:pStyle w:val="Default"/>
              <w:suppressAutoHyphens/>
              <w:jc w:val="center"/>
              <w:rPr>
                <w:color w:val="auto"/>
              </w:rPr>
            </w:pPr>
            <w:r w:rsidRPr="00AD6533">
              <w:rPr>
                <w:color w:val="auto"/>
              </w:rPr>
              <w:t>57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7603" w:rsidRPr="00AD6533" w:rsidRDefault="004D7603" w:rsidP="00AD6533">
            <w:pPr>
              <w:pStyle w:val="Default"/>
              <w:suppressAutoHyphens/>
              <w:jc w:val="center"/>
              <w:rPr>
                <w:color w:val="auto"/>
              </w:rPr>
            </w:pPr>
            <w:r w:rsidRPr="00AD6533">
              <w:rPr>
                <w:color w:val="auto"/>
              </w:rPr>
              <w:t>511350,56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7603" w:rsidRPr="00AD6533" w:rsidRDefault="004D7603" w:rsidP="00AD6533">
            <w:pPr>
              <w:pStyle w:val="Default"/>
              <w:suppressAutoHyphens/>
              <w:jc w:val="center"/>
              <w:rPr>
                <w:color w:val="auto"/>
              </w:rPr>
            </w:pPr>
            <w:r w:rsidRPr="00AD6533">
              <w:rPr>
                <w:color w:val="auto"/>
              </w:rPr>
              <w:t>1299247,50</w:t>
            </w:r>
          </w:p>
        </w:tc>
      </w:tr>
      <w:tr w:rsidR="00D17902" w:rsidRPr="00AD6533" w:rsidTr="00AD653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7603" w:rsidRPr="00AD6533" w:rsidRDefault="004D7603" w:rsidP="00AD6533">
            <w:pPr>
              <w:pStyle w:val="Default"/>
              <w:suppressAutoHyphens/>
              <w:jc w:val="center"/>
              <w:rPr>
                <w:color w:val="auto"/>
              </w:rPr>
            </w:pPr>
            <w:r w:rsidRPr="00AD6533">
              <w:rPr>
                <w:color w:val="auto"/>
              </w:rPr>
              <w:t>58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7603" w:rsidRPr="00AD6533" w:rsidRDefault="004D7603" w:rsidP="00AD6533">
            <w:pPr>
              <w:pStyle w:val="Default"/>
              <w:suppressAutoHyphens/>
              <w:jc w:val="center"/>
              <w:rPr>
                <w:color w:val="auto"/>
              </w:rPr>
            </w:pPr>
            <w:r w:rsidRPr="00AD6533">
              <w:rPr>
                <w:color w:val="auto"/>
              </w:rPr>
              <w:t>511353,38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7603" w:rsidRPr="00AD6533" w:rsidRDefault="004D7603" w:rsidP="00AD6533">
            <w:pPr>
              <w:pStyle w:val="Default"/>
              <w:suppressAutoHyphens/>
              <w:jc w:val="center"/>
              <w:rPr>
                <w:color w:val="auto"/>
              </w:rPr>
            </w:pPr>
            <w:r w:rsidRPr="00AD6533">
              <w:rPr>
                <w:color w:val="auto"/>
              </w:rPr>
              <w:t>1299245,16</w:t>
            </w:r>
          </w:p>
        </w:tc>
      </w:tr>
      <w:tr w:rsidR="00D17902" w:rsidRPr="00AD6533" w:rsidTr="00AD653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7603" w:rsidRPr="00AD6533" w:rsidRDefault="004D7603" w:rsidP="00AD6533">
            <w:pPr>
              <w:pStyle w:val="Default"/>
              <w:suppressAutoHyphens/>
              <w:jc w:val="center"/>
              <w:rPr>
                <w:color w:val="auto"/>
              </w:rPr>
            </w:pPr>
            <w:r w:rsidRPr="00AD6533">
              <w:rPr>
                <w:color w:val="auto"/>
              </w:rPr>
              <w:t>59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7603" w:rsidRPr="00AD6533" w:rsidRDefault="004D7603" w:rsidP="00AD6533">
            <w:pPr>
              <w:pStyle w:val="Default"/>
              <w:suppressAutoHyphens/>
              <w:jc w:val="center"/>
              <w:rPr>
                <w:color w:val="auto"/>
              </w:rPr>
            </w:pPr>
            <w:r w:rsidRPr="00AD6533">
              <w:rPr>
                <w:color w:val="auto"/>
              </w:rPr>
              <w:t>511359,33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7603" w:rsidRPr="00AD6533" w:rsidRDefault="004D7603" w:rsidP="00AD6533">
            <w:pPr>
              <w:pStyle w:val="Default"/>
              <w:suppressAutoHyphens/>
              <w:jc w:val="center"/>
              <w:rPr>
                <w:color w:val="auto"/>
              </w:rPr>
            </w:pPr>
            <w:r w:rsidRPr="00AD6533">
              <w:rPr>
                <w:color w:val="auto"/>
              </w:rPr>
              <w:t>1299240,59</w:t>
            </w:r>
          </w:p>
        </w:tc>
      </w:tr>
      <w:tr w:rsidR="00D17902" w:rsidRPr="00AD6533" w:rsidTr="00AD653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7603" w:rsidRPr="00AD6533" w:rsidRDefault="004D7603" w:rsidP="00AD6533">
            <w:pPr>
              <w:pStyle w:val="Default"/>
              <w:suppressAutoHyphens/>
              <w:jc w:val="center"/>
              <w:rPr>
                <w:color w:val="auto"/>
              </w:rPr>
            </w:pPr>
            <w:r w:rsidRPr="00AD6533">
              <w:rPr>
                <w:color w:val="auto"/>
              </w:rPr>
              <w:t>60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7603" w:rsidRPr="00AD6533" w:rsidRDefault="004D7603" w:rsidP="00AD6533">
            <w:pPr>
              <w:pStyle w:val="Default"/>
              <w:suppressAutoHyphens/>
              <w:jc w:val="center"/>
              <w:rPr>
                <w:color w:val="auto"/>
              </w:rPr>
            </w:pPr>
            <w:r w:rsidRPr="00AD6533">
              <w:rPr>
                <w:color w:val="auto"/>
              </w:rPr>
              <w:t>511366,00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7603" w:rsidRPr="00AD6533" w:rsidRDefault="004D7603" w:rsidP="00AD6533">
            <w:pPr>
              <w:pStyle w:val="Default"/>
              <w:suppressAutoHyphens/>
              <w:jc w:val="center"/>
              <w:rPr>
                <w:color w:val="auto"/>
              </w:rPr>
            </w:pPr>
            <w:r w:rsidRPr="00AD6533">
              <w:rPr>
                <w:color w:val="auto"/>
              </w:rPr>
              <w:t>1299235,31</w:t>
            </w:r>
          </w:p>
        </w:tc>
      </w:tr>
      <w:tr w:rsidR="00D17902" w:rsidRPr="00AD6533" w:rsidTr="00AD653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7603" w:rsidRPr="00AD6533" w:rsidRDefault="004D7603" w:rsidP="00AD6533">
            <w:pPr>
              <w:pStyle w:val="Default"/>
              <w:suppressAutoHyphens/>
              <w:jc w:val="center"/>
              <w:rPr>
                <w:color w:val="auto"/>
              </w:rPr>
            </w:pPr>
            <w:r w:rsidRPr="00AD6533">
              <w:rPr>
                <w:color w:val="auto"/>
              </w:rPr>
              <w:t>61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7603" w:rsidRPr="00AD6533" w:rsidRDefault="004D7603" w:rsidP="00AD6533">
            <w:pPr>
              <w:pStyle w:val="Default"/>
              <w:suppressAutoHyphens/>
              <w:jc w:val="center"/>
              <w:rPr>
                <w:color w:val="auto"/>
              </w:rPr>
            </w:pPr>
            <w:r w:rsidRPr="00AD6533">
              <w:rPr>
                <w:color w:val="auto"/>
              </w:rPr>
              <w:t>511366,26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7603" w:rsidRPr="00AD6533" w:rsidRDefault="004D7603" w:rsidP="00AD6533">
            <w:pPr>
              <w:pStyle w:val="Default"/>
              <w:suppressAutoHyphens/>
              <w:jc w:val="center"/>
              <w:rPr>
                <w:color w:val="auto"/>
              </w:rPr>
            </w:pPr>
            <w:r w:rsidRPr="00AD6533">
              <w:rPr>
                <w:color w:val="auto"/>
              </w:rPr>
              <w:t>1299235,57</w:t>
            </w:r>
          </w:p>
        </w:tc>
      </w:tr>
      <w:tr w:rsidR="00D17902" w:rsidRPr="00AD6533" w:rsidTr="00AD653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7603" w:rsidRPr="00AD6533" w:rsidRDefault="004D7603" w:rsidP="00AD6533">
            <w:pPr>
              <w:pStyle w:val="Default"/>
              <w:suppressAutoHyphens/>
              <w:jc w:val="center"/>
              <w:rPr>
                <w:color w:val="auto"/>
              </w:rPr>
            </w:pPr>
            <w:r w:rsidRPr="00AD6533">
              <w:rPr>
                <w:color w:val="auto"/>
              </w:rPr>
              <w:t>62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7603" w:rsidRPr="00AD6533" w:rsidRDefault="004D7603" w:rsidP="00AD6533">
            <w:pPr>
              <w:pStyle w:val="Default"/>
              <w:suppressAutoHyphens/>
              <w:jc w:val="center"/>
              <w:rPr>
                <w:color w:val="auto"/>
              </w:rPr>
            </w:pPr>
            <w:r w:rsidRPr="00AD6533">
              <w:rPr>
                <w:color w:val="auto"/>
              </w:rPr>
              <w:t>511370,05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7603" w:rsidRPr="00AD6533" w:rsidRDefault="004D7603" w:rsidP="00AD6533">
            <w:pPr>
              <w:pStyle w:val="Default"/>
              <w:suppressAutoHyphens/>
              <w:jc w:val="center"/>
              <w:rPr>
                <w:color w:val="auto"/>
              </w:rPr>
            </w:pPr>
            <w:r w:rsidRPr="00AD6533">
              <w:rPr>
                <w:color w:val="auto"/>
              </w:rPr>
              <w:t>1299232,75</w:t>
            </w:r>
          </w:p>
        </w:tc>
      </w:tr>
      <w:tr w:rsidR="00D17902" w:rsidRPr="00AD6533" w:rsidTr="00AD653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7603" w:rsidRPr="00AD6533" w:rsidRDefault="004D7603" w:rsidP="00AD6533">
            <w:pPr>
              <w:pStyle w:val="Default"/>
              <w:suppressAutoHyphens/>
              <w:jc w:val="center"/>
              <w:rPr>
                <w:color w:val="auto"/>
              </w:rPr>
            </w:pPr>
            <w:r w:rsidRPr="00AD6533">
              <w:rPr>
                <w:color w:val="auto"/>
              </w:rPr>
              <w:t>63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7603" w:rsidRPr="00AD6533" w:rsidRDefault="004D7603" w:rsidP="00AD6533">
            <w:pPr>
              <w:pStyle w:val="Default"/>
              <w:suppressAutoHyphens/>
              <w:jc w:val="center"/>
              <w:rPr>
                <w:color w:val="auto"/>
              </w:rPr>
            </w:pPr>
            <w:r w:rsidRPr="00AD6533">
              <w:rPr>
                <w:color w:val="auto"/>
              </w:rPr>
              <w:t>511377,94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7603" w:rsidRPr="00AD6533" w:rsidRDefault="004D7603" w:rsidP="00AD6533">
            <w:pPr>
              <w:pStyle w:val="Default"/>
              <w:suppressAutoHyphens/>
              <w:jc w:val="center"/>
              <w:rPr>
                <w:color w:val="auto"/>
              </w:rPr>
            </w:pPr>
            <w:r w:rsidRPr="00AD6533">
              <w:rPr>
                <w:color w:val="auto"/>
              </w:rPr>
              <w:t>1299226,36</w:t>
            </w:r>
          </w:p>
        </w:tc>
      </w:tr>
      <w:tr w:rsidR="00D17902" w:rsidRPr="00AD6533" w:rsidTr="00AD653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7603" w:rsidRPr="00AD6533" w:rsidRDefault="004D7603" w:rsidP="00AD6533">
            <w:pPr>
              <w:pStyle w:val="Default"/>
              <w:suppressAutoHyphens/>
              <w:jc w:val="center"/>
              <w:rPr>
                <w:color w:val="auto"/>
              </w:rPr>
            </w:pPr>
            <w:r w:rsidRPr="00AD6533">
              <w:rPr>
                <w:color w:val="auto"/>
              </w:rPr>
              <w:t>64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7603" w:rsidRPr="00AD6533" w:rsidRDefault="004D7603" w:rsidP="00AD6533">
            <w:pPr>
              <w:pStyle w:val="Default"/>
              <w:suppressAutoHyphens/>
              <w:jc w:val="center"/>
              <w:rPr>
                <w:color w:val="auto"/>
              </w:rPr>
            </w:pPr>
            <w:r w:rsidRPr="00AD6533">
              <w:rPr>
                <w:color w:val="auto"/>
              </w:rPr>
              <w:t>511382,25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7603" w:rsidRPr="00AD6533" w:rsidRDefault="004D7603" w:rsidP="00AD6533">
            <w:pPr>
              <w:pStyle w:val="Default"/>
              <w:suppressAutoHyphens/>
              <w:jc w:val="center"/>
              <w:rPr>
                <w:color w:val="auto"/>
              </w:rPr>
            </w:pPr>
            <w:r w:rsidRPr="00AD6533">
              <w:rPr>
                <w:color w:val="auto"/>
              </w:rPr>
              <w:t>1299223,24</w:t>
            </w:r>
          </w:p>
        </w:tc>
      </w:tr>
      <w:tr w:rsidR="00D17902" w:rsidRPr="00AD6533" w:rsidTr="00AD653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7603" w:rsidRPr="00AD6533" w:rsidRDefault="004D7603" w:rsidP="00AD6533">
            <w:pPr>
              <w:pStyle w:val="Default"/>
              <w:suppressAutoHyphens/>
              <w:jc w:val="center"/>
              <w:rPr>
                <w:color w:val="auto"/>
              </w:rPr>
            </w:pPr>
            <w:r w:rsidRPr="00AD6533">
              <w:rPr>
                <w:color w:val="auto"/>
              </w:rPr>
              <w:t>65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7603" w:rsidRPr="00AD6533" w:rsidRDefault="004D7603" w:rsidP="00AD6533">
            <w:pPr>
              <w:pStyle w:val="Default"/>
              <w:suppressAutoHyphens/>
              <w:jc w:val="center"/>
              <w:rPr>
                <w:color w:val="auto"/>
              </w:rPr>
            </w:pPr>
            <w:r w:rsidRPr="00AD6533">
              <w:rPr>
                <w:color w:val="auto"/>
              </w:rPr>
              <w:t>511384,63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7603" w:rsidRPr="00AD6533" w:rsidRDefault="004D7603" w:rsidP="00AD6533">
            <w:pPr>
              <w:pStyle w:val="Default"/>
              <w:suppressAutoHyphens/>
              <w:jc w:val="center"/>
              <w:rPr>
                <w:color w:val="auto"/>
              </w:rPr>
            </w:pPr>
            <w:r w:rsidRPr="00AD6533">
              <w:rPr>
                <w:color w:val="auto"/>
              </w:rPr>
              <w:t>1299221,58</w:t>
            </w:r>
          </w:p>
        </w:tc>
      </w:tr>
      <w:tr w:rsidR="00D17902" w:rsidRPr="00AD6533" w:rsidTr="00AD653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7603" w:rsidRPr="00AD6533" w:rsidRDefault="004D7603" w:rsidP="00AD6533">
            <w:pPr>
              <w:pStyle w:val="Default"/>
              <w:suppressAutoHyphens/>
              <w:jc w:val="center"/>
              <w:rPr>
                <w:color w:val="auto"/>
              </w:rPr>
            </w:pPr>
            <w:r w:rsidRPr="00AD6533">
              <w:rPr>
                <w:color w:val="auto"/>
              </w:rPr>
              <w:t>66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7603" w:rsidRPr="00AD6533" w:rsidRDefault="004D7603" w:rsidP="00AD6533">
            <w:pPr>
              <w:pStyle w:val="Default"/>
              <w:suppressAutoHyphens/>
              <w:jc w:val="center"/>
              <w:rPr>
                <w:color w:val="auto"/>
              </w:rPr>
            </w:pPr>
            <w:r w:rsidRPr="00AD6533">
              <w:rPr>
                <w:color w:val="auto"/>
              </w:rPr>
              <w:t>511391,90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7603" w:rsidRPr="00AD6533" w:rsidRDefault="004D7603" w:rsidP="00AD6533">
            <w:pPr>
              <w:pStyle w:val="Default"/>
              <w:suppressAutoHyphens/>
              <w:jc w:val="center"/>
              <w:rPr>
                <w:color w:val="auto"/>
              </w:rPr>
            </w:pPr>
            <w:r w:rsidRPr="00AD6533">
              <w:rPr>
                <w:color w:val="auto"/>
              </w:rPr>
              <w:t>1299214,95</w:t>
            </w:r>
          </w:p>
        </w:tc>
      </w:tr>
      <w:tr w:rsidR="00D17902" w:rsidRPr="00AD6533" w:rsidTr="00AD653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7603" w:rsidRPr="00AD6533" w:rsidRDefault="004D7603" w:rsidP="00AD6533">
            <w:pPr>
              <w:pStyle w:val="Default"/>
              <w:suppressAutoHyphens/>
              <w:jc w:val="center"/>
              <w:rPr>
                <w:color w:val="auto"/>
              </w:rPr>
            </w:pPr>
            <w:r w:rsidRPr="00AD6533">
              <w:rPr>
                <w:color w:val="auto"/>
              </w:rPr>
              <w:t>67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7603" w:rsidRPr="00AD6533" w:rsidRDefault="004D7603" w:rsidP="00AD6533">
            <w:pPr>
              <w:pStyle w:val="Default"/>
              <w:suppressAutoHyphens/>
              <w:jc w:val="center"/>
              <w:rPr>
                <w:color w:val="auto"/>
              </w:rPr>
            </w:pPr>
            <w:r w:rsidRPr="00AD6533">
              <w:rPr>
                <w:color w:val="auto"/>
              </w:rPr>
              <w:t>511392,29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7603" w:rsidRPr="00AD6533" w:rsidRDefault="004D7603" w:rsidP="00AD6533">
            <w:pPr>
              <w:pStyle w:val="Default"/>
              <w:suppressAutoHyphens/>
              <w:jc w:val="center"/>
              <w:rPr>
                <w:color w:val="auto"/>
              </w:rPr>
            </w:pPr>
            <w:r w:rsidRPr="00AD6533">
              <w:rPr>
                <w:color w:val="auto"/>
              </w:rPr>
              <w:t>1299215,43</w:t>
            </w:r>
          </w:p>
        </w:tc>
      </w:tr>
      <w:tr w:rsidR="00D17902" w:rsidRPr="00AD6533" w:rsidTr="00AD653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7603" w:rsidRPr="00AD6533" w:rsidRDefault="004D7603" w:rsidP="00AD6533">
            <w:pPr>
              <w:pStyle w:val="Default"/>
              <w:suppressAutoHyphens/>
              <w:jc w:val="center"/>
              <w:rPr>
                <w:color w:val="auto"/>
              </w:rPr>
            </w:pPr>
            <w:r w:rsidRPr="00AD6533">
              <w:rPr>
                <w:color w:val="auto"/>
              </w:rPr>
              <w:t>68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7603" w:rsidRPr="00AD6533" w:rsidRDefault="004D7603" w:rsidP="00AD6533">
            <w:pPr>
              <w:pStyle w:val="Default"/>
              <w:suppressAutoHyphens/>
              <w:jc w:val="center"/>
              <w:rPr>
                <w:color w:val="auto"/>
              </w:rPr>
            </w:pPr>
            <w:r w:rsidRPr="00AD6533">
              <w:rPr>
                <w:color w:val="auto"/>
              </w:rPr>
              <w:t>511395,02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7603" w:rsidRPr="00AD6533" w:rsidRDefault="004D7603" w:rsidP="00AD6533">
            <w:pPr>
              <w:pStyle w:val="Default"/>
              <w:suppressAutoHyphens/>
              <w:jc w:val="center"/>
              <w:rPr>
                <w:color w:val="auto"/>
              </w:rPr>
            </w:pPr>
            <w:r w:rsidRPr="00AD6533">
              <w:rPr>
                <w:color w:val="auto"/>
              </w:rPr>
              <w:t>1299212,97</w:t>
            </w:r>
          </w:p>
        </w:tc>
      </w:tr>
      <w:tr w:rsidR="00D17902" w:rsidRPr="00AD6533" w:rsidTr="00AD653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7603" w:rsidRPr="00AD6533" w:rsidRDefault="004D7603" w:rsidP="00AD6533">
            <w:pPr>
              <w:pStyle w:val="Default"/>
              <w:suppressAutoHyphens/>
              <w:jc w:val="center"/>
              <w:rPr>
                <w:color w:val="auto"/>
              </w:rPr>
            </w:pPr>
            <w:r w:rsidRPr="00AD6533">
              <w:rPr>
                <w:color w:val="auto"/>
              </w:rPr>
              <w:t>69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7603" w:rsidRPr="00AD6533" w:rsidRDefault="004D7603" w:rsidP="00AD6533">
            <w:pPr>
              <w:pStyle w:val="Default"/>
              <w:suppressAutoHyphens/>
              <w:jc w:val="center"/>
              <w:rPr>
                <w:color w:val="auto"/>
              </w:rPr>
            </w:pPr>
            <w:r w:rsidRPr="00AD6533">
              <w:rPr>
                <w:color w:val="auto"/>
              </w:rPr>
              <w:t>511394,27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7603" w:rsidRPr="00AD6533" w:rsidRDefault="004D7603" w:rsidP="00AD6533">
            <w:pPr>
              <w:pStyle w:val="Default"/>
              <w:suppressAutoHyphens/>
              <w:jc w:val="center"/>
              <w:rPr>
                <w:color w:val="auto"/>
              </w:rPr>
            </w:pPr>
            <w:r w:rsidRPr="00AD6533">
              <w:rPr>
                <w:color w:val="auto"/>
              </w:rPr>
              <w:t>1299212,15</w:t>
            </w:r>
          </w:p>
        </w:tc>
      </w:tr>
      <w:tr w:rsidR="00D17902" w:rsidRPr="00AD6533" w:rsidTr="00AD653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7603" w:rsidRPr="00AD6533" w:rsidRDefault="004D7603" w:rsidP="00AD6533">
            <w:pPr>
              <w:pStyle w:val="Default"/>
              <w:suppressAutoHyphens/>
              <w:jc w:val="center"/>
              <w:rPr>
                <w:color w:val="auto"/>
              </w:rPr>
            </w:pPr>
            <w:r w:rsidRPr="00AD6533">
              <w:rPr>
                <w:color w:val="auto"/>
              </w:rPr>
              <w:t>70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7603" w:rsidRPr="00AD6533" w:rsidRDefault="004D7603" w:rsidP="00AD6533">
            <w:pPr>
              <w:pStyle w:val="Default"/>
              <w:suppressAutoHyphens/>
              <w:jc w:val="center"/>
              <w:rPr>
                <w:color w:val="auto"/>
              </w:rPr>
            </w:pPr>
            <w:r w:rsidRPr="00AD6533">
              <w:rPr>
                <w:color w:val="auto"/>
              </w:rPr>
              <w:t>511398,34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7603" w:rsidRPr="00AD6533" w:rsidRDefault="004D7603" w:rsidP="00AD6533">
            <w:pPr>
              <w:pStyle w:val="Default"/>
              <w:suppressAutoHyphens/>
              <w:jc w:val="center"/>
              <w:rPr>
                <w:color w:val="auto"/>
              </w:rPr>
            </w:pPr>
            <w:r w:rsidRPr="00AD6533">
              <w:rPr>
                <w:color w:val="auto"/>
              </w:rPr>
              <w:t>1299208,61</w:t>
            </w:r>
          </w:p>
        </w:tc>
      </w:tr>
      <w:tr w:rsidR="00D17902" w:rsidRPr="00AD6533" w:rsidTr="00AD653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7603" w:rsidRPr="00AD6533" w:rsidRDefault="004D7603" w:rsidP="00AD6533">
            <w:pPr>
              <w:pStyle w:val="Default"/>
              <w:suppressAutoHyphens/>
              <w:jc w:val="center"/>
              <w:rPr>
                <w:color w:val="auto"/>
              </w:rPr>
            </w:pPr>
            <w:r w:rsidRPr="00AD6533">
              <w:rPr>
                <w:color w:val="auto"/>
              </w:rPr>
              <w:t>71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7603" w:rsidRPr="00AD6533" w:rsidRDefault="004D7603" w:rsidP="00AD6533">
            <w:pPr>
              <w:pStyle w:val="Default"/>
              <w:suppressAutoHyphens/>
              <w:jc w:val="center"/>
              <w:rPr>
                <w:color w:val="auto"/>
              </w:rPr>
            </w:pPr>
            <w:r w:rsidRPr="00AD6533">
              <w:rPr>
                <w:color w:val="auto"/>
              </w:rPr>
              <w:t>511404,89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7603" w:rsidRPr="00AD6533" w:rsidRDefault="004D7603" w:rsidP="00AD6533">
            <w:pPr>
              <w:pStyle w:val="Default"/>
              <w:suppressAutoHyphens/>
              <w:jc w:val="center"/>
              <w:rPr>
                <w:color w:val="auto"/>
              </w:rPr>
            </w:pPr>
            <w:r w:rsidRPr="00AD6533">
              <w:rPr>
                <w:color w:val="auto"/>
              </w:rPr>
              <w:t>1299203,08</w:t>
            </w:r>
          </w:p>
        </w:tc>
      </w:tr>
      <w:tr w:rsidR="00D17902" w:rsidRPr="00AD6533" w:rsidTr="00AD653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7603" w:rsidRPr="00AD6533" w:rsidRDefault="004D7603" w:rsidP="00AD6533">
            <w:pPr>
              <w:pStyle w:val="Default"/>
              <w:suppressAutoHyphens/>
              <w:jc w:val="center"/>
              <w:rPr>
                <w:color w:val="auto"/>
              </w:rPr>
            </w:pPr>
            <w:r w:rsidRPr="00AD6533">
              <w:rPr>
                <w:color w:val="auto"/>
              </w:rPr>
              <w:t>72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7603" w:rsidRPr="00AD6533" w:rsidRDefault="004D7603" w:rsidP="00AD6533">
            <w:pPr>
              <w:pStyle w:val="Default"/>
              <w:suppressAutoHyphens/>
              <w:jc w:val="center"/>
              <w:rPr>
                <w:color w:val="auto"/>
              </w:rPr>
            </w:pPr>
            <w:r w:rsidRPr="00AD6533">
              <w:rPr>
                <w:color w:val="auto"/>
              </w:rPr>
              <w:t>511413,60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7603" w:rsidRPr="00AD6533" w:rsidRDefault="004D7603" w:rsidP="00AD6533">
            <w:pPr>
              <w:pStyle w:val="Default"/>
              <w:suppressAutoHyphens/>
              <w:jc w:val="center"/>
              <w:rPr>
                <w:color w:val="auto"/>
              </w:rPr>
            </w:pPr>
            <w:r w:rsidRPr="00AD6533">
              <w:rPr>
                <w:color w:val="auto"/>
              </w:rPr>
              <w:t>1299195,73</w:t>
            </w:r>
          </w:p>
        </w:tc>
      </w:tr>
      <w:tr w:rsidR="00D17902" w:rsidRPr="00AD6533" w:rsidTr="00AD653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7603" w:rsidRPr="00AD6533" w:rsidRDefault="004D7603" w:rsidP="00AD6533">
            <w:pPr>
              <w:pStyle w:val="Default"/>
              <w:suppressAutoHyphens/>
              <w:jc w:val="center"/>
              <w:rPr>
                <w:color w:val="auto"/>
              </w:rPr>
            </w:pPr>
            <w:r w:rsidRPr="00AD6533">
              <w:rPr>
                <w:color w:val="auto"/>
              </w:rPr>
              <w:t>73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7603" w:rsidRPr="00AD6533" w:rsidRDefault="004D7603" w:rsidP="00AD6533">
            <w:pPr>
              <w:pStyle w:val="Default"/>
              <w:suppressAutoHyphens/>
              <w:jc w:val="center"/>
              <w:rPr>
                <w:color w:val="auto"/>
              </w:rPr>
            </w:pPr>
            <w:r w:rsidRPr="00AD6533">
              <w:rPr>
                <w:color w:val="auto"/>
              </w:rPr>
              <w:t>511418,12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7603" w:rsidRPr="00AD6533" w:rsidRDefault="004D7603" w:rsidP="00AD6533">
            <w:pPr>
              <w:pStyle w:val="Default"/>
              <w:suppressAutoHyphens/>
              <w:jc w:val="center"/>
              <w:rPr>
                <w:color w:val="auto"/>
              </w:rPr>
            </w:pPr>
            <w:r w:rsidRPr="00AD6533">
              <w:rPr>
                <w:color w:val="auto"/>
              </w:rPr>
              <w:t>1299201,45</w:t>
            </w:r>
          </w:p>
        </w:tc>
      </w:tr>
      <w:tr w:rsidR="00D17902" w:rsidRPr="00AD6533" w:rsidTr="00AD653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7603" w:rsidRPr="00AD6533" w:rsidRDefault="004D7603" w:rsidP="00AD6533">
            <w:pPr>
              <w:pStyle w:val="Default"/>
              <w:suppressAutoHyphens/>
              <w:jc w:val="center"/>
              <w:rPr>
                <w:color w:val="auto"/>
              </w:rPr>
            </w:pPr>
            <w:r w:rsidRPr="00AD6533">
              <w:rPr>
                <w:color w:val="auto"/>
              </w:rPr>
              <w:t>74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7603" w:rsidRPr="00AD6533" w:rsidRDefault="004D7603" w:rsidP="00AD6533">
            <w:pPr>
              <w:pStyle w:val="Default"/>
              <w:suppressAutoHyphens/>
              <w:jc w:val="center"/>
              <w:rPr>
                <w:color w:val="auto"/>
              </w:rPr>
            </w:pPr>
            <w:r w:rsidRPr="00AD6533">
              <w:rPr>
                <w:color w:val="auto"/>
              </w:rPr>
              <w:t>511418,80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7603" w:rsidRPr="00AD6533" w:rsidRDefault="004D7603" w:rsidP="00AD6533">
            <w:pPr>
              <w:pStyle w:val="Default"/>
              <w:suppressAutoHyphens/>
              <w:jc w:val="center"/>
              <w:rPr>
                <w:color w:val="auto"/>
              </w:rPr>
            </w:pPr>
            <w:r w:rsidRPr="00AD6533">
              <w:rPr>
                <w:color w:val="auto"/>
              </w:rPr>
              <w:t>1299203,37</w:t>
            </w:r>
          </w:p>
        </w:tc>
      </w:tr>
      <w:tr w:rsidR="00D17902" w:rsidRPr="00AD6533" w:rsidTr="00AD653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7603" w:rsidRPr="00AD6533" w:rsidRDefault="004D7603" w:rsidP="00AD6533">
            <w:pPr>
              <w:pStyle w:val="Default"/>
              <w:suppressAutoHyphens/>
              <w:jc w:val="center"/>
              <w:rPr>
                <w:color w:val="auto"/>
              </w:rPr>
            </w:pPr>
            <w:r w:rsidRPr="00AD6533">
              <w:rPr>
                <w:color w:val="auto"/>
              </w:rPr>
              <w:t>75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7603" w:rsidRPr="00AD6533" w:rsidRDefault="004D7603" w:rsidP="00AD6533">
            <w:pPr>
              <w:pStyle w:val="Default"/>
              <w:suppressAutoHyphens/>
              <w:jc w:val="center"/>
              <w:rPr>
                <w:color w:val="auto"/>
              </w:rPr>
            </w:pPr>
            <w:r w:rsidRPr="00AD6533">
              <w:rPr>
                <w:color w:val="auto"/>
              </w:rPr>
              <w:t>511422,57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7603" w:rsidRPr="00AD6533" w:rsidRDefault="004D7603" w:rsidP="00AD6533">
            <w:pPr>
              <w:pStyle w:val="Default"/>
              <w:suppressAutoHyphens/>
              <w:jc w:val="center"/>
              <w:rPr>
                <w:color w:val="auto"/>
              </w:rPr>
            </w:pPr>
            <w:r w:rsidRPr="00AD6533">
              <w:rPr>
                <w:color w:val="auto"/>
              </w:rPr>
              <w:t>1299207,28</w:t>
            </w:r>
          </w:p>
        </w:tc>
      </w:tr>
      <w:tr w:rsidR="00D17902" w:rsidRPr="00AD6533" w:rsidTr="00AD653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7603" w:rsidRPr="00AD6533" w:rsidRDefault="004D7603" w:rsidP="00AD6533">
            <w:pPr>
              <w:pStyle w:val="Default"/>
              <w:suppressAutoHyphens/>
              <w:jc w:val="center"/>
              <w:rPr>
                <w:color w:val="auto"/>
              </w:rPr>
            </w:pPr>
            <w:r w:rsidRPr="00AD6533">
              <w:rPr>
                <w:color w:val="auto"/>
              </w:rPr>
              <w:t>76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7603" w:rsidRPr="00AD6533" w:rsidRDefault="004D7603" w:rsidP="00AD6533">
            <w:pPr>
              <w:pStyle w:val="Default"/>
              <w:suppressAutoHyphens/>
              <w:jc w:val="center"/>
              <w:rPr>
                <w:color w:val="auto"/>
              </w:rPr>
            </w:pPr>
            <w:r w:rsidRPr="00AD6533">
              <w:rPr>
                <w:color w:val="auto"/>
              </w:rPr>
              <w:t>511421,96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7603" w:rsidRPr="00AD6533" w:rsidRDefault="004D7603" w:rsidP="00AD6533">
            <w:pPr>
              <w:pStyle w:val="Default"/>
              <w:suppressAutoHyphens/>
              <w:jc w:val="center"/>
              <w:rPr>
                <w:color w:val="auto"/>
              </w:rPr>
            </w:pPr>
            <w:r w:rsidRPr="00AD6533">
              <w:rPr>
                <w:color w:val="auto"/>
              </w:rPr>
              <w:t>1299207,83</w:t>
            </w:r>
          </w:p>
        </w:tc>
      </w:tr>
      <w:tr w:rsidR="00D17902" w:rsidRPr="00AD6533" w:rsidTr="00AD653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7603" w:rsidRPr="00AD6533" w:rsidRDefault="004D7603" w:rsidP="00AD6533">
            <w:pPr>
              <w:pStyle w:val="Default"/>
              <w:suppressAutoHyphens/>
              <w:jc w:val="center"/>
              <w:rPr>
                <w:color w:val="auto"/>
              </w:rPr>
            </w:pPr>
            <w:r w:rsidRPr="00AD6533">
              <w:rPr>
                <w:color w:val="auto"/>
              </w:rPr>
              <w:t>77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7603" w:rsidRPr="00AD6533" w:rsidRDefault="004D7603" w:rsidP="00AD6533">
            <w:pPr>
              <w:pStyle w:val="Default"/>
              <w:suppressAutoHyphens/>
              <w:jc w:val="center"/>
              <w:rPr>
                <w:color w:val="auto"/>
              </w:rPr>
            </w:pPr>
            <w:r w:rsidRPr="00AD6533">
              <w:rPr>
                <w:color w:val="auto"/>
              </w:rPr>
              <w:t>511422,57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7603" w:rsidRPr="00AD6533" w:rsidRDefault="004D7603" w:rsidP="00AD6533">
            <w:pPr>
              <w:pStyle w:val="Default"/>
              <w:suppressAutoHyphens/>
              <w:jc w:val="center"/>
              <w:rPr>
                <w:color w:val="auto"/>
              </w:rPr>
            </w:pPr>
            <w:r w:rsidRPr="00AD6533">
              <w:rPr>
                <w:color w:val="auto"/>
              </w:rPr>
              <w:t>1299207,28</w:t>
            </w:r>
          </w:p>
        </w:tc>
      </w:tr>
      <w:tr w:rsidR="00D17902" w:rsidRPr="00AD6533" w:rsidTr="00AD653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7603" w:rsidRPr="00AD6533" w:rsidRDefault="004D7603" w:rsidP="00AD6533">
            <w:pPr>
              <w:pStyle w:val="Default"/>
              <w:suppressAutoHyphens/>
              <w:jc w:val="center"/>
              <w:rPr>
                <w:color w:val="auto"/>
              </w:rPr>
            </w:pPr>
            <w:r w:rsidRPr="00AD6533">
              <w:rPr>
                <w:color w:val="auto"/>
              </w:rPr>
              <w:t>78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7603" w:rsidRPr="00AD6533" w:rsidRDefault="004D7603" w:rsidP="00AD6533">
            <w:pPr>
              <w:pStyle w:val="Default"/>
              <w:suppressAutoHyphens/>
              <w:jc w:val="center"/>
              <w:rPr>
                <w:color w:val="auto"/>
              </w:rPr>
            </w:pPr>
            <w:r w:rsidRPr="00AD6533">
              <w:rPr>
                <w:color w:val="auto"/>
              </w:rPr>
              <w:t>511421,96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7603" w:rsidRPr="00AD6533" w:rsidRDefault="004D7603" w:rsidP="00AD6533">
            <w:pPr>
              <w:pStyle w:val="Default"/>
              <w:suppressAutoHyphens/>
              <w:jc w:val="center"/>
              <w:rPr>
                <w:color w:val="auto"/>
              </w:rPr>
            </w:pPr>
            <w:r w:rsidRPr="00AD6533">
              <w:rPr>
                <w:color w:val="auto"/>
              </w:rPr>
              <w:t>1299207,83</w:t>
            </w:r>
          </w:p>
        </w:tc>
      </w:tr>
      <w:tr w:rsidR="004D7603" w:rsidRPr="00AD6533" w:rsidTr="00AD6533">
        <w:trPr>
          <w:trHeight w:val="255"/>
          <w:jc w:val="center"/>
        </w:trPr>
        <w:tc>
          <w:tcPr>
            <w:tcW w:w="15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7603" w:rsidRPr="00AD6533" w:rsidRDefault="004D7603" w:rsidP="00AD6533">
            <w:pPr>
              <w:pStyle w:val="Default"/>
              <w:suppressAutoHyphens/>
              <w:jc w:val="center"/>
              <w:rPr>
                <w:color w:val="auto"/>
              </w:rPr>
            </w:pPr>
            <w:r w:rsidRPr="00AD6533">
              <w:rPr>
                <w:color w:val="auto"/>
              </w:rPr>
              <w:t>1</w:t>
            </w:r>
          </w:p>
        </w:tc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7603" w:rsidRPr="00AD6533" w:rsidRDefault="004D7603" w:rsidP="00AD6533">
            <w:pPr>
              <w:pStyle w:val="Default"/>
              <w:suppressAutoHyphens/>
              <w:jc w:val="center"/>
              <w:rPr>
                <w:color w:val="auto"/>
              </w:rPr>
            </w:pPr>
            <w:r w:rsidRPr="00AD6533">
              <w:rPr>
                <w:color w:val="auto"/>
              </w:rPr>
              <w:t>511428,63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7603" w:rsidRPr="00AD6533" w:rsidRDefault="004D7603" w:rsidP="00AD6533">
            <w:pPr>
              <w:pStyle w:val="Default"/>
              <w:suppressAutoHyphens/>
              <w:jc w:val="center"/>
              <w:rPr>
                <w:color w:val="auto"/>
              </w:rPr>
            </w:pPr>
            <w:r w:rsidRPr="00AD6533">
              <w:rPr>
                <w:color w:val="auto"/>
              </w:rPr>
              <w:t>1299216,01</w:t>
            </w:r>
          </w:p>
        </w:tc>
      </w:tr>
    </w:tbl>
    <w:p w:rsidR="004015FA" w:rsidRPr="00D17902" w:rsidRDefault="004015FA" w:rsidP="00AD6533">
      <w:pPr>
        <w:pStyle w:val="ad"/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:rsidR="00CC42F2" w:rsidRPr="00D17902" w:rsidRDefault="00CC42F2" w:rsidP="00AD6533">
      <w:pPr>
        <w:widowControl/>
        <w:tabs>
          <w:tab w:val="left" w:pos="426"/>
        </w:tabs>
        <w:spacing w:line="360" w:lineRule="auto"/>
        <w:ind w:firstLine="709"/>
        <w:rPr>
          <w:kern w:val="0"/>
          <w:sz w:val="28"/>
          <w:szCs w:val="28"/>
        </w:rPr>
      </w:pPr>
      <w:r w:rsidRPr="00D17902">
        <w:rPr>
          <w:kern w:val="0"/>
          <w:sz w:val="28"/>
          <w:szCs w:val="28"/>
        </w:rPr>
        <w:t xml:space="preserve">На основании </w:t>
      </w:r>
      <w:proofErr w:type="gramStart"/>
      <w:r w:rsidRPr="00D17902">
        <w:rPr>
          <w:kern w:val="0"/>
          <w:sz w:val="28"/>
          <w:szCs w:val="28"/>
        </w:rPr>
        <w:t xml:space="preserve">письма </w:t>
      </w:r>
      <w:r w:rsidR="00992963" w:rsidRPr="00D17902">
        <w:rPr>
          <w:kern w:val="0"/>
          <w:sz w:val="28"/>
          <w:szCs w:val="28"/>
        </w:rPr>
        <w:t xml:space="preserve">управления главного архитектора </w:t>
      </w:r>
      <w:r w:rsidRPr="00D17902">
        <w:rPr>
          <w:kern w:val="0"/>
          <w:sz w:val="28"/>
          <w:szCs w:val="28"/>
        </w:rPr>
        <w:t>администрации городского округа</w:t>
      </w:r>
      <w:proofErr w:type="gramEnd"/>
      <w:r w:rsidRPr="00D17902">
        <w:rPr>
          <w:kern w:val="0"/>
          <w:sz w:val="28"/>
          <w:szCs w:val="28"/>
        </w:rPr>
        <w:t xml:space="preserve"> город Воронеж от 19.02.2024 № 23407176 было получено координатное описание существующей красной линии в границах рассматриваемой территории в системе координат</w:t>
      </w:r>
      <w:r w:rsidR="0055687B" w:rsidRPr="00D17902">
        <w:rPr>
          <w:kern w:val="0"/>
          <w:sz w:val="28"/>
          <w:szCs w:val="28"/>
        </w:rPr>
        <w:t>,</w:t>
      </w:r>
      <w:r w:rsidRPr="00D17902">
        <w:rPr>
          <w:kern w:val="0"/>
          <w:sz w:val="28"/>
          <w:szCs w:val="28"/>
        </w:rPr>
        <w:t xml:space="preserve"> принятой для ведения государственного кадастрового учета (МСК-36).</w:t>
      </w:r>
    </w:p>
    <w:p w:rsidR="00CC42F2" w:rsidRPr="00D17902" w:rsidRDefault="00CC42F2" w:rsidP="00AD6533">
      <w:pPr>
        <w:widowControl/>
        <w:tabs>
          <w:tab w:val="left" w:pos="426"/>
        </w:tabs>
        <w:spacing w:line="360" w:lineRule="auto"/>
        <w:ind w:firstLine="709"/>
        <w:rPr>
          <w:kern w:val="0"/>
          <w:sz w:val="28"/>
          <w:szCs w:val="28"/>
        </w:rPr>
      </w:pPr>
      <w:r w:rsidRPr="00D17902">
        <w:rPr>
          <w:kern w:val="0"/>
          <w:sz w:val="28"/>
          <w:szCs w:val="28"/>
        </w:rPr>
        <w:t>Установление красных линий принято с учетом существующей застройки, границ земельных участков и объектов капитального строительства, учтенных в Едином государственном реестре недвижимости, а также с учетом ранее установленной красной линии.</w:t>
      </w:r>
    </w:p>
    <w:p w:rsidR="000C72E6" w:rsidRPr="00D17902" w:rsidRDefault="00CC42F2" w:rsidP="00AD6533">
      <w:pPr>
        <w:widowControl/>
        <w:tabs>
          <w:tab w:val="left" w:pos="426"/>
        </w:tabs>
        <w:spacing w:line="360" w:lineRule="auto"/>
        <w:ind w:firstLine="709"/>
        <w:rPr>
          <w:kern w:val="0"/>
          <w:sz w:val="28"/>
          <w:szCs w:val="28"/>
        </w:rPr>
      </w:pPr>
      <w:r w:rsidRPr="00D17902">
        <w:rPr>
          <w:kern w:val="0"/>
          <w:sz w:val="28"/>
          <w:szCs w:val="28"/>
        </w:rPr>
        <w:lastRenderedPageBreak/>
        <w:t xml:space="preserve">Перечень координат </w:t>
      </w:r>
      <w:r w:rsidR="0055687B" w:rsidRPr="00D17902">
        <w:rPr>
          <w:kern w:val="0"/>
          <w:sz w:val="28"/>
          <w:szCs w:val="28"/>
        </w:rPr>
        <w:t xml:space="preserve">характерных точек </w:t>
      </w:r>
      <w:r w:rsidRPr="00D17902">
        <w:rPr>
          <w:kern w:val="0"/>
          <w:sz w:val="28"/>
          <w:szCs w:val="28"/>
        </w:rPr>
        <w:t>красной линии, утверждаемой</w:t>
      </w:r>
      <w:r w:rsidR="000C72E6" w:rsidRPr="00D17902">
        <w:rPr>
          <w:kern w:val="0"/>
          <w:sz w:val="28"/>
          <w:szCs w:val="28"/>
        </w:rPr>
        <w:t xml:space="preserve"> </w:t>
      </w:r>
      <w:r w:rsidR="0055687B" w:rsidRPr="00D17902">
        <w:rPr>
          <w:kern w:val="0"/>
          <w:sz w:val="28"/>
          <w:szCs w:val="28"/>
        </w:rPr>
        <w:t xml:space="preserve">настоящим </w:t>
      </w:r>
      <w:r w:rsidR="000C72E6" w:rsidRPr="00D17902">
        <w:rPr>
          <w:kern w:val="0"/>
          <w:sz w:val="28"/>
          <w:szCs w:val="28"/>
        </w:rPr>
        <w:t>проектом межевания, представлен в таблице №</w:t>
      </w:r>
      <w:r w:rsidRPr="00D17902">
        <w:rPr>
          <w:kern w:val="0"/>
          <w:sz w:val="28"/>
          <w:szCs w:val="28"/>
        </w:rPr>
        <w:t xml:space="preserve"> 6</w:t>
      </w:r>
      <w:r w:rsidR="00CF5A26" w:rsidRPr="00D17902">
        <w:rPr>
          <w:kern w:val="0"/>
          <w:sz w:val="28"/>
          <w:szCs w:val="28"/>
        </w:rPr>
        <w:t>.</w:t>
      </w:r>
      <w:r w:rsidR="000C72E6" w:rsidRPr="00D17902">
        <w:rPr>
          <w:kern w:val="0"/>
          <w:sz w:val="28"/>
          <w:szCs w:val="28"/>
        </w:rPr>
        <w:t xml:space="preserve"> </w:t>
      </w:r>
    </w:p>
    <w:p w:rsidR="000C72E6" w:rsidRPr="00D17902" w:rsidRDefault="000C72E6" w:rsidP="0079556A">
      <w:pPr>
        <w:widowControl/>
        <w:tabs>
          <w:tab w:val="left" w:pos="426"/>
        </w:tabs>
        <w:spacing w:line="240" w:lineRule="auto"/>
        <w:ind w:firstLine="0"/>
        <w:jc w:val="right"/>
        <w:rPr>
          <w:kern w:val="0"/>
          <w:sz w:val="28"/>
          <w:szCs w:val="28"/>
        </w:rPr>
      </w:pPr>
      <w:r w:rsidRPr="00D17902">
        <w:rPr>
          <w:kern w:val="0"/>
          <w:sz w:val="28"/>
          <w:szCs w:val="28"/>
        </w:rPr>
        <w:t>Таблица №</w:t>
      </w:r>
      <w:r w:rsidR="00CC42F2" w:rsidRPr="00D17902">
        <w:rPr>
          <w:kern w:val="0"/>
          <w:sz w:val="28"/>
          <w:szCs w:val="28"/>
        </w:rPr>
        <w:t xml:space="preserve"> 6</w:t>
      </w:r>
    </w:p>
    <w:tbl>
      <w:tblPr>
        <w:tblStyle w:val="af6"/>
        <w:tblW w:w="5000" w:type="pct"/>
        <w:jc w:val="center"/>
        <w:tblLook w:val="04A0" w:firstRow="1" w:lastRow="0" w:firstColumn="1" w:lastColumn="0" w:noHBand="0" w:noVBand="1"/>
      </w:tblPr>
      <w:tblGrid>
        <w:gridCol w:w="3330"/>
        <w:gridCol w:w="3236"/>
        <w:gridCol w:w="3003"/>
      </w:tblGrid>
      <w:tr w:rsidR="00D17902" w:rsidRPr="0079556A" w:rsidTr="0079556A">
        <w:trPr>
          <w:trHeight w:val="262"/>
          <w:tblHeader/>
          <w:jc w:val="center"/>
        </w:trPr>
        <w:tc>
          <w:tcPr>
            <w:tcW w:w="1740" w:type="pct"/>
            <w:vMerge w:val="restart"/>
          </w:tcPr>
          <w:p w:rsidR="0079556A" w:rsidRDefault="00132819" w:rsidP="0079556A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79556A">
              <w:rPr>
                <w:rFonts w:ascii="Times New Roman" w:hAnsi="Times New Roman"/>
                <w:kern w:val="0"/>
                <w:sz w:val="24"/>
                <w:szCs w:val="24"/>
              </w:rPr>
              <w:t>Номер</w:t>
            </w:r>
          </w:p>
          <w:p w:rsidR="000C72E6" w:rsidRPr="0079556A" w:rsidRDefault="00132819" w:rsidP="0079556A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79556A">
              <w:rPr>
                <w:rFonts w:ascii="Times New Roman" w:hAnsi="Times New Roman"/>
                <w:kern w:val="0"/>
                <w:sz w:val="24"/>
                <w:szCs w:val="24"/>
              </w:rPr>
              <w:t>характерной точки</w:t>
            </w:r>
          </w:p>
        </w:tc>
        <w:tc>
          <w:tcPr>
            <w:tcW w:w="3260" w:type="pct"/>
            <w:gridSpan w:val="2"/>
            <w:tcBorders>
              <w:bottom w:val="single" w:sz="4" w:space="0" w:color="auto"/>
            </w:tcBorders>
          </w:tcPr>
          <w:p w:rsidR="000C72E6" w:rsidRPr="0079556A" w:rsidRDefault="000C72E6" w:rsidP="0079556A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79556A">
              <w:rPr>
                <w:rFonts w:ascii="Times New Roman" w:hAnsi="Times New Roman"/>
                <w:kern w:val="0"/>
                <w:sz w:val="24"/>
                <w:szCs w:val="24"/>
              </w:rPr>
              <w:t>Координаты</w:t>
            </w:r>
          </w:p>
        </w:tc>
      </w:tr>
      <w:tr w:rsidR="00D17902" w:rsidRPr="0079556A" w:rsidTr="0079556A">
        <w:trPr>
          <w:trHeight w:val="251"/>
          <w:tblHeader/>
          <w:jc w:val="center"/>
        </w:trPr>
        <w:tc>
          <w:tcPr>
            <w:tcW w:w="1740" w:type="pct"/>
            <w:vMerge/>
          </w:tcPr>
          <w:p w:rsidR="000C72E6" w:rsidRPr="0079556A" w:rsidRDefault="000C72E6" w:rsidP="0079556A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691" w:type="pct"/>
            <w:tcBorders>
              <w:top w:val="single" w:sz="4" w:space="0" w:color="auto"/>
            </w:tcBorders>
          </w:tcPr>
          <w:p w:rsidR="000C72E6" w:rsidRPr="0079556A" w:rsidRDefault="000C72E6" w:rsidP="0079556A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</w:rPr>
            </w:pPr>
            <w:r w:rsidRPr="0079556A">
              <w:rPr>
                <w:rFonts w:ascii="Times New Roman" w:hAnsi="Times New Roman"/>
                <w:kern w:val="0"/>
                <w:sz w:val="24"/>
                <w:szCs w:val="24"/>
                <w:lang w:val="en-US"/>
              </w:rPr>
              <w:t>X</w:t>
            </w:r>
          </w:p>
        </w:tc>
        <w:tc>
          <w:tcPr>
            <w:tcW w:w="1569" w:type="pct"/>
            <w:tcBorders>
              <w:top w:val="single" w:sz="4" w:space="0" w:color="auto"/>
            </w:tcBorders>
          </w:tcPr>
          <w:p w:rsidR="000C72E6" w:rsidRPr="0079556A" w:rsidRDefault="000C72E6" w:rsidP="0079556A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  <w:lang w:val="en-US"/>
              </w:rPr>
            </w:pPr>
            <w:r w:rsidRPr="0079556A">
              <w:rPr>
                <w:rFonts w:ascii="Times New Roman" w:hAnsi="Times New Roman"/>
                <w:kern w:val="0"/>
                <w:sz w:val="24"/>
                <w:szCs w:val="24"/>
                <w:lang w:val="en-US"/>
              </w:rPr>
              <w:t>Y</w:t>
            </w:r>
          </w:p>
        </w:tc>
      </w:tr>
      <w:tr w:rsidR="00D17902" w:rsidRPr="0079556A" w:rsidTr="0079556A">
        <w:trPr>
          <w:jc w:val="center"/>
        </w:trPr>
        <w:tc>
          <w:tcPr>
            <w:tcW w:w="1740" w:type="pct"/>
          </w:tcPr>
          <w:p w:rsidR="00CC42F2" w:rsidRPr="0079556A" w:rsidRDefault="00CC42F2" w:rsidP="0079556A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79556A">
              <w:rPr>
                <w:rFonts w:ascii="Times New Roman" w:hAnsi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1691" w:type="pct"/>
          </w:tcPr>
          <w:p w:rsidR="00CC42F2" w:rsidRPr="0079556A" w:rsidRDefault="00CC42F2" w:rsidP="0079556A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79556A">
              <w:rPr>
                <w:rFonts w:ascii="Times New Roman" w:hAnsi="Times New Roman"/>
                <w:kern w:val="0"/>
                <w:sz w:val="24"/>
                <w:szCs w:val="24"/>
              </w:rPr>
              <w:t>511381,99</w:t>
            </w:r>
          </w:p>
        </w:tc>
        <w:tc>
          <w:tcPr>
            <w:tcW w:w="1569" w:type="pct"/>
          </w:tcPr>
          <w:p w:rsidR="00CC42F2" w:rsidRPr="0079556A" w:rsidRDefault="00CC42F2" w:rsidP="0079556A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79556A">
              <w:rPr>
                <w:rFonts w:ascii="Times New Roman" w:hAnsi="Times New Roman"/>
                <w:kern w:val="0"/>
                <w:sz w:val="24"/>
                <w:szCs w:val="24"/>
              </w:rPr>
              <w:t>1299145,48</w:t>
            </w:r>
          </w:p>
        </w:tc>
      </w:tr>
      <w:tr w:rsidR="00D17902" w:rsidRPr="0079556A" w:rsidTr="0079556A">
        <w:trPr>
          <w:jc w:val="center"/>
        </w:trPr>
        <w:tc>
          <w:tcPr>
            <w:tcW w:w="1740" w:type="pct"/>
          </w:tcPr>
          <w:p w:rsidR="00CC42F2" w:rsidRPr="0079556A" w:rsidRDefault="00CC42F2" w:rsidP="0079556A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79556A">
              <w:rPr>
                <w:rFonts w:ascii="Times New Roman" w:hAnsi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1691" w:type="pct"/>
          </w:tcPr>
          <w:p w:rsidR="00CC42F2" w:rsidRPr="0079556A" w:rsidRDefault="00CC42F2" w:rsidP="0079556A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79556A">
              <w:rPr>
                <w:rFonts w:ascii="Times New Roman" w:hAnsi="Times New Roman"/>
                <w:kern w:val="0"/>
                <w:sz w:val="24"/>
                <w:szCs w:val="24"/>
              </w:rPr>
              <w:t>511335,09</w:t>
            </w:r>
          </w:p>
        </w:tc>
        <w:tc>
          <w:tcPr>
            <w:tcW w:w="1569" w:type="pct"/>
          </w:tcPr>
          <w:p w:rsidR="00CC42F2" w:rsidRPr="0079556A" w:rsidRDefault="00CC42F2" w:rsidP="0079556A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79556A">
              <w:rPr>
                <w:rFonts w:ascii="Times New Roman" w:hAnsi="Times New Roman"/>
                <w:kern w:val="0"/>
                <w:sz w:val="24"/>
                <w:szCs w:val="24"/>
              </w:rPr>
              <w:t>1299179,07</w:t>
            </w:r>
          </w:p>
        </w:tc>
      </w:tr>
      <w:tr w:rsidR="00D17902" w:rsidRPr="0079556A" w:rsidTr="0079556A">
        <w:trPr>
          <w:jc w:val="center"/>
        </w:trPr>
        <w:tc>
          <w:tcPr>
            <w:tcW w:w="1740" w:type="pct"/>
          </w:tcPr>
          <w:p w:rsidR="00CC42F2" w:rsidRPr="0079556A" w:rsidRDefault="00CC42F2" w:rsidP="0079556A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79556A">
              <w:rPr>
                <w:rFonts w:ascii="Times New Roman" w:hAnsi="Times New Roman"/>
                <w:kern w:val="0"/>
                <w:sz w:val="24"/>
                <w:szCs w:val="24"/>
              </w:rPr>
              <w:t>3</w:t>
            </w:r>
          </w:p>
        </w:tc>
        <w:tc>
          <w:tcPr>
            <w:tcW w:w="1691" w:type="pct"/>
          </w:tcPr>
          <w:p w:rsidR="00CC42F2" w:rsidRPr="0079556A" w:rsidRDefault="00CC42F2" w:rsidP="0079556A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79556A">
              <w:rPr>
                <w:rFonts w:ascii="Times New Roman" w:hAnsi="Times New Roman"/>
                <w:kern w:val="0"/>
                <w:sz w:val="24"/>
                <w:szCs w:val="24"/>
              </w:rPr>
              <w:t>511191,38</w:t>
            </w:r>
          </w:p>
        </w:tc>
        <w:tc>
          <w:tcPr>
            <w:tcW w:w="1569" w:type="pct"/>
          </w:tcPr>
          <w:p w:rsidR="00CC42F2" w:rsidRPr="0079556A" w:rsidRDefault="00CC42F2" w:rsidP="0079556A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79556A">
              <w:rPr>
                <w:rFonts w:ascii="Times New Roman" w:hAnsi="Times New Roman"/>
                <w:kern w:val="0"/>
                <w:sz w:val="24"/>
                <w:szCs w:val="24"/>
              </w:rPr>
              <w:t>1299283,35</w:t>
            </w:r>
          </w:p>
        </w:tc>
      </w:tr>
      <w:tr w:rsidR="00D17902" w:rsidRPr="0079556A" w:rsidTr="0079556A">
        <w:trPr>
          <w:jc w:val="center"/>
        </w:trPr>
        <w:tc>
          <w:tcPr>
            <w:tcW w:w="1740" w:type="pct"/>
          </w:tcPr>
          <w:p w:rsidR="00CC42F2" w:rsidRPr="0079556A" w:rsidRDefault="00CC42F2" w:rsidP="0079556A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79556A">
              <w:rPr>
                <w:rFonts w:ascii="Times New Roman" w:hAnsi="Times New Roman"/>
                <w:kern w:val="0"/>
                <w:sz w:val="24"/>
                <w:szCs w:val="24"/>
              </w:rPr>
              <w:t>4</w:t>
            </w:r>
          </w:p>
        </w:tc>
        <w:tc>
          <w:tcPr>
            <w:tcW w:w="1691" w:type="pct"/>
          </w:tcPr>
          <w:p w:rsidR="00CC42F2" w:rsidRPr="0079556A" w:rsidRDefault="00CC42F2" w:rsidP="0079556A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79556A">
              <w:rPr>
                <w:rFonts w:ascii="Times New Roman" w:hAnsi="Times New Roman"/>
                <w:kern w:val="0"/>
                <w:sz w:val="24"/>
                <w:szCs w:val="24"/>
              </w:rPr>
              <w:t>511231,30</w:t>
            </w:r>
          </w:p>
        </w:tc>
        <w:tc>
          <w:tcPr>
            <w:tcW w:w="1569" w:type="pct"/>
          </w:tcPr>
          <w:p w:rsidR="00CC42F2" w:rsidRPr="0079556A" w:rsidRDefault="00CC42F2" w:rsidP="0079556A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79556A">
              <w:rPr>
                <w:rFonts w:ascii="Times New Roman" w:hAnsi="Times New Roman"/>
                <w:kern w:val="0"/>
                <w:sz w:val="24"/>
                <w:szCs w:val="24"/>
              </w:rPr>
              <w:t>1299337,03</w:t>
            </w:r>
          </w:p>
        </w:tc>
      </w:tr>
      <w:tr w:rsidR="00D17902" w:rsidRPr="0079556A" w:rsidTr="0079556A">
        <w:trPr>
          <w:jc w:val="center"/>
        </w:trPr>
        <w:tc>
          <w:tcPr>
            <w:tcW w:w="1740" w:type="pct"/>
          </w:tcPr>
          <w:p w:rsidR="00CC42F2" w:rsidRPr="0079556A" w:rsidRDefault="00CC42F2" w:rsidP="0079556A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79556A">
              <w:rPr>
                <w:rFonts w:ascii="Times New Roman" w:hAnsi="Times New Roman"/>
                <w:kern w:val="0"/>
                <w:sz w:val="24"/>
                <w:szCs w:val="24"/>
              </w:rPr>
              <w:t>5</w:t>
            </w:r>
          </w:p>
        </w:tc>
        <w:tc>
          <w:tcPr>
            <w:tcW w:w="1691" w:type="pct"/>
          </w:tcPr>
          <w:p w:rsidR="00CC42F2" w:rsidRPr="0079556A" w:rsidRDefault="00CC42F2" w:rsidP="0079556A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79556A">
              <w:rPr>
                <w:rFonts w:ascii="Times New Roman" w:hAnsi="Times New Roman"/>
                <w:kern w:val="0"/>
                <w:sz w:val="24"/>
                <w:szCs w:val="24"/>
              </w:rPr>
              <w:t>511281,66</w:t>
            </w:r>
          </w:p>
        </w:tc>
        <w:tc>
          <w:tcPr>
            <w:tcW w:w="1569" w:type="pct"/>
          </w:tcPr>
          <w:p w:rsidR="00CC42F2" w:rsidRPr="0079556A" w:rsidRDefault="00CC42F2" w:rsidP="0079556A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79556A">
              <w:rPr>
                <w:rFonts w:ascii="Times New Roman" w:hAnsi="Times New Roman"/>
                <w:kern w:val="0"/>
                <w:sz w:val="24"/>
                <w:szCs w:val="24"/>
              </w:rPr>
              <w:t>1299301,24</w:t>
            </w:r>
          </w:p>
        </w:tc>
      </w:tr>
      <w:tr w:rsidR="00D17902" w:rsidRPr="0079556A" w:rsidTr="0079556A">
        <w:trPr>
          <w:jc w:val="center"/>
        </w:trPr>
        <w:tc>
          <w:tcPr>
            <w:tcW w:w="1740" w:type="pct"/>
          </w:tcPr>
          <w:p w:rsidR="00CC42F2" w:rsidRPr="0079556A" w:rsidRDefault="00CC42F2" w:rsidP="0079556A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79556A">
              <w:rPr>
                <w:rFonts w:ascii="Times New Roman" w:hAnsi="Times New Roman"/>
                <w:kern w:val="0"/>
                <w:sz w:val="24"/>
                <w:szCs w:val="24"/>
              </w:rPr>
              <w:t>6</w:t>
            </w:r>
          </w:p>
        </w:tc>
        <w:tc>
          <w:tcPr>
            <w:tcW w:w="1691" w:type="pct"/>
          </w:tcPr>
          <w:p w:rsidR="00CC42F2" w:rsidRPr="0079556A" w:rsidRDefault="00CC42F2" w:rsidP="0079556A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79556A">
              <w:rPr>
                <w:rFonts w:ascii="Times New Roman" w:hAnsi="Times New Roman"/>
                <w:kern w:val="0"/>
                <w:sz w:val="24"/>
                <w:szCs w:val="24"/>
              </w:rPr>
              <w:t>511291,61</w:t>
            </w:r>
          </w:p>
        </w:tc>
        <w:tc>
          <w:tcPr>
            <w:tcW w:w="1569" w:type="pct"/>
          </w:tcPr>
          <w:p w:rsidR="00CC42F2" w:rsidRPr="0079556A" w:rsidRDefault="00CC42F2" w:rsidP="0079556A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79556A">
              <w:rPr>
                <w:rFonts w:ascii="Times New Roman" w:hAnsi="Times New Roman"/>
                <w:kern w:val="0"/>
                <w:sz w:val="24"/>
                <w:szCs w:val="24"/>
              </w:rPr>
              <w:t>1299293,85</w:t>
            </w:r>
          </w:p>
        </w:tc>
      </w:tr>
      <w:tr w:rsidR="00D17902" w:rsidRPr="0079556A" w:rsidTr="0079556A">
        <w:trPr>
          <w:jc w:val="center"/>
        </w:trPr>
        <w:tc>
          <w:tcPr>
            <w:tcW w:w="1740" w:type="pct"/>
          </w:tcPr>
          <w:p w:rsidR="00CC42F2" w:rsidRPr="0079556A" w:rsidRDefault="00CC42F2" w:rsidP="0079556A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79556A">
              <w:rPr>
                <w:rFonts w:ascii="Times New Roman" w:hAnsi="Times New Roman"/>
                <w:kern w:val="0"/>
                <w:sz w:val="24"/>
                <w:szCs w:val="24"/>
              </w:rPr>
              <w:t>7</w:t>
            </w:r>
          </w:p>
        </w:tc>
        <w:tc>
          <w:tcPr>
            <w:tcW w:w="1691" w:type="pct"/>
          </w:tcPr>
          <w:p w:rsidR="00CC42F2" w:rsidRPr="0079556A" w:rsidRDefault="00CC42F2" w:rsidP="0079556A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79556A">
              <w:rPr>
                <w:rFonts w:ascii="Times New Roman" w:hAnsi="Times New Roman"/>
                <w:kern w:val="0"/>
                <w:sz w:val="24"/>
                <w:szCs w:val="24"/>
              </w:rPr>
              <w:t>511324,89</w:t>
            </w:r>
          </w:p>
        </w:tc>
        <w:tc>
          <w:tcPr>
            <w:tcW w:w="1569" w:type="pct"/>
          </w:tcPr>
          <w:p w:rsidR="00CC42F2" w:rsidRPr="0079556A" w:rsidRDefault="00CC42F2" w:rsidP="0079556A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79556A">
              <w:rPr>
                <w:rFonts w:ascii="Times New Roman" w:hAnsi="Times New Roman"/>
                <w:kern w:val="0"/>
                <w:sz w:val="24"/>
                <w:szCs w:val="24"/>
              </w:rPr>
              <w:t>1299268,97</w:t>
            </w:r>
          </w:p>
        </w:tc>
      </w:tr>
      <w:tr w:rsidR="00D17902" w:rsidRPr="0079556A" w:rsidTr="0079556A">
        <w:trPr>
          <w:jc w:val="center"/>
        </w:trPr>
        <w:tc>
          <w:tcPr>
            <w:tcW w:w="1740" w:type="pct"/>
          </w:tcPr>
          <w:p w:rsidR="00CC42F2" w:rsidRPr="0079556A" w:rsidRDefault="00CC42F2" w:rsidP="0079556A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79556A">
              <w:rPr>
                <w:rFonts w:ascii="Times New Roman" w:hAnsi="Times New Roman"/>
                <w:kern w:val="0"/>
                <w:sz w:val="24"/>
                <w:szCs w:val="24"/>
              </w:rPr>
              <w:t>8</w:t>
            </w:r>
          </w:p>
        </w:tc>
        <w:tc>
          <w:tcPr>
            <w:tcW w:w="1691" w:type="pct"/>
          </w:tcPr>
          <w:p w:rsidR="00CC42F2" w:rsidRPr="0079556A" w:rsidRDefault="00CC42F2" w:rsidP="0079556A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79556A">
              <w:rPr>
                <w:rFonts w:ascii="Times New Roman" w:hAnsi="Times New Roman"/>
                <w:kern w:val="0"/>
                <w:sz w:val="24"/>
                <w:szCs w:val="24"/>
              </w:rPr>
              <w:t>511388,00</w:t>
            </w:r>
          </w:p>
        </w:tc>
        <w:tc>
          <w:tcPr>
            <w:tcW w:w="1569" w:type="pct"/>
          </w:tcPr>
          <w:p w:rsidR="00CC42F2" w:rsidRPr="0079556A" w:rsidRDefault="00CC42F2" w:rsidP="0079556A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79556A">
              <w:rPr>
                <w:rFonts w:ascii="Times New Roman" w:hAnsi="Times New Roman"/>
                <w:kern w:val="0"/>
                <w:sz w:val="24"/>
                <w:szCs w:val="24"/>
              </w:rPr>
              <w:t>1299219,31</w:t>
            </w:r>
          </w:p>
        </w:tc>
      </w:tr>
      <w:tr w:rsidR="00D17902" w:rsidRPr="0079556A" w:rsidTr="0079556A">
        <w:trPr>
          <w:jc w:val="center"/>
        </w:trPr>
        <w:tc>
          <w:tcPr>
            <w:tcW w:w="1740" w:type="pct"/>
          </w:tcPr>
          <w:p w:rsidR="00CC42F2" w:rsidRPr="0079556A" w:rsidRDefault="00CC42F2" w:rsidP="0079556A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79556A">
              <w:rPr>
                <w:rFonts w:ascii="Times New Roman" w:hAnsi="Times New Roman"/>
                <w:kern w:val="0"/>
                <w:sz w:val="24"/>
                <w:szCs w:val="24"/>
              </w:rPr>
              <w:t>9</w:t>
            </w:r>
          </w:p>
        </w:tc>
        <w:tc>
          <w:tcPr>
            <w:tcW w:w="1691" w:type="pct"/>
          </w:tcPr>
          <w:p w:rsidR="00CC42F2" w:rsidRPr="0079556A" w:rsidRDefault="00CC42F2" w:rsidP="0079556A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79556A">
              <w:rPr>
                <w:rFonts w:ascii="Times New Roman" w:hAnsi="Times New Roman"/>
                <w:kern w:val="0"/>
                <w:sz w:val="24"/>
                <w:szCs w:val="24"/>
              </w:rPr>
              <w:t>511413,30</w:t>
            </w:r>
          </w:p>
        </w:tc>
        <w:tc>
          <w:tcPr>
            <w:tcW w:w="1569" w:type="pct"/>
          </w:tcPr>
          <w:p w:rsidR="00CC42F2" w:rsidRPr="0079556A" w:rsidRDefault="00CC42F2" w:rsidP="0079556A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79556A">
              <w:rPr>
                <w:rFonts w:ascii="Times New Roman" w:hAnsi="Times New Roman"/>
                <w:kern w:val="0"/>
                <w:sz w:val="24"/>
                <w:szCs w:val="24"/>
              </w:rPr>
              <w:t>1299196,48</w:t>
            </w:r>
          </w:p>
        </w:tc>
      </w:tr>
      <w:tr w:rsidR="00D17902" w:rsidRPr="0079556A" w:rsidTr="0079556A">
        <w:trPr>
          <w:jc w:val="center"/>
        </w:trPr>
        <w:tc>
          <w:tcPr>
            <w:tcW w:w="1740" w:type="pct"/>
          </w:tcPr>
          <w:p w:rsidR="00CC42F2" w:rsidRPr="0079556A" w:rsidRDefault="00CC42F2" w:rsidP="0079556A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79556A">
              <w:rPr>
                <w:rFonts w:ascii="Times New Roman" w:hAnsi="Times New Roman"/>
                <w:kern w:val="0"/>
                <w:sz w:val="24"/>
                <w:szCs w:val="24"/>
              </w:rPr>
              <w:t>10</w:t>
            </w:r>
          </w:p>
        </w:tc>
        <w:tc>
          <w:tcPr>
            <w:tcW w:w="1691" w:type="pct"/>
          </w:tcPr>
          <w:p w:rsidR="00CC42F2" w:rsidRPr="0079556A" w:rsidRDefault="00CC42F2" w:rsidP="0079556A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79556A">
              <w:rPr>
                <w:rFonts w:ascii="Times New Roman" w:hAnsi="Times New Roman"/>
                <w:kern w:val="0"/>
                <w:sz w:val="24"/>
                <w:szCs w:val="24"/>
              </w:rPr>
              <w:t>511428,04</w:t>
            </w:r>
          </w:p>
        </w:tc>
        <w:tc>
          <w:tcPr>
            <w:tcW w:w="1569" w:type="pct"/>
          </w:tcPr>
          <w:p w:rsidR="00CC42F2" w:rsidRPr="0079556A" w:rsidRDefault="00CC42F2" w:rsidP="0079556A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79556A">
              <w:rPr>
                <w:rFonts w:ascii="Times New Roman" w:hAnsi="Times New Roman"/>
                <w:kern w:val="0"/>
                <w:sz w:val="24"/>
                <w:szCs w:val="24"/>
              </w:rPr>
              <w:t>1299216,37</w:t>
            </w:r>
          </w:p>
        </w:tc>
      </w:tr>
      <w:tr w:rsidR="00D17902" w:rsidRPr="0079556A" w:rsidTr="0079556A">
        <w:trPr>
          <w:jc w:val="center"/>
        </w:trPr>
        <w:tc>
          <w:tcPr>
            <w:tcW w:w="1740" w:type="pct"/>
          </w:tcPr>
          <w:p w:rsidR="00CC42F2" w:rsidRPr="0079556A" w:rsidRDefault="00CC42F2" w:rsidP="0079556A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79556A">
              <w:rPr>
                <w:rFonts w:ascii="Times New Roman" w:hAnsi="Times New Roman"/>
                <w:kern w:val="0"/>
                <w:sz w:val="24"/>
                <w:szCs w:val="24"/>
              </w:rPr>
              <w:t>11</w:t>
            </w:r>
          </w:p>
        </w:tc>
        <w:tc>
          <w:tcPr>
            <w:tcW w:w="1691" w:type="pct"/>
          </w:tcPr>
          <w:p w:rsidR="00CC42F2" w:rsidRPr="0079556A" w:rsidRDefault="00CC42F2" w:rsidP="0079556A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79556A">
              <w:rPr>
                <w:rFonts w:ascii="Times New Roman" w:hAnsi="Times New Roman"/>
                <w:kern w:val="0"/>
                <w:sz w:val="24"/>
                <w:szCs w:val="24"/>
              </w:rPr>
              <w:t>511425,41</w:t>
            </w:r>
          </w:p>
        </w:tc>
        <w:tc>
          <w:tcPr>
            <w:tcW w:w="1569" w:type="pct"/>
          </w:tcPr>
          <w:p w:rsidR="00CC42F2" w:rsidRPr="0079556A" w:rsidRDefault="00CC42F2" w:rsidP="0079556A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79556A">
              <w:rPr>
                <w:rFonts w:ascii="Times New Roman" w:hAnsi="Times New Roman"/>
                <w:kern w:val="0"/>
                <w:sz w:val="24"/>
                <w:szCs w:val="24"/>
              </w:rPr>
              <w:t>1299218,38</w:t>
            </w:r>
          </w:p>
        </w:tc>
      </w:tr>
      <w:tr w:rsidR="00D17902" w:rsidRPr="0079556A" w:rsidTr="0079556A">
        <w:trPr>
          <w:jc w:val="center"/>
        </w:trPr>
        <w:tc>
          <w:tcPr>
            <w:tcW w:w="1740" w:type="pct"/>
          </w:tcPr>
          <w:p w:rsidR="00CC42F2" w:rsidRPr="0079556A" w:rsidRDefault="00CC42F2" w:rsidP="0079556A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79556A">
              <w:rPr>
                <w:rFonts w:ascii="Times New Roman" w:hAnsi="Times New Roman"/>
                <w:kern w:val="0"/>
                <w:sz w:val="24"/>
                <w:szCs w:val="24"/>
              </w:rPr>
              <w:t>12</w:t>
            </w:r>
          </w:p>
        </w:tc>
        <w:tc>
          <w:tcPr>
            <w:tcW w:w="1691" w:type="pct"/>
          </w:tcPr>
          <w:p w:rsidR="00CC42F2" w:rsidRPr="0079556A" w:rsidRDefault="00CC42F2" w:rsidP="0079556A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79556A">
              <w:rPr>
                <w:rFonts w:ascii="Times New Roman" w:hAnsi="Times New Roman"/>
                <w:kern w:val="0"/>
                <w:sz w:val="24"/>
                <w:szCs w:val="24"/>
              </w:rPr>
              <w:t>511419,13</w:t>
            </w:r>
          </w:p>
        </w:tc>
        <w:tc>
          <w:tcPr>
            <w:tcW w:w="1569" w:type="pct"/>
          </w:tcPr>
          <w:p w:rsidR="00CC42F2" w:rsidRPr="0079556A" w:rsidRDefault="00CC42F2" w:rsidP="0079556A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79556A">
              <w:rPr>
                <w:rFonts w:ascii="Times New Roman" w:hAnsi="Times New Roman"/>
                <w:kern w:val="0"/>
                <w:sz w:val="24"/>
                <w:szCs w:val="24"/>
              </w:rPr>
              <w:t>1299210,68</w:t>
            </w:r>
          </w:p>
        </w:tc>
      </w:tr>
      <w:tr w:rsidR="00D17902" w:rsidRPr="0079556A" w:rsidTr="0079556A">
        <w:trPr>
          <w:jc w:val="center"/>
        </w:trPr>
        <w:tc>
          <w:tcPr>
            <w:tcW w:w="1740" w:type="pct"/>
          </w:tcPr>
          <w:p w:rsidR="00CC42F2" w:rsidRPr="0079556A" w:rsidRDefault="00CC42F2" w:rsidP="0079556A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79556A">
              <w:rPr>
                <w:rFonts w:ascii="Times New Roman" w:hAnsi="Times New Roman"/>
                <w:kern w:val="0"/>
                <w:sz w:val="24"/>
                <w:szCs w:val="24"/>
              </w:rPr>
              <w:t>13</w:t>
            </w:r>
          </w:p>
        </w:tc>
        <w:tc>
          <w:tcPr>
            <w:tcW w:w="1691" w:type="pct"/>
          </w:tcPr>
          <w:p w:rsidR="00CC42F2" w:rsidRPr="0079556A" w:rsidRDefault="00CC42F2" w:rsidP="0079556A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79556A">
              <w:rPr>
                <w:rFonts w:ascii="Times New Roman" w:hAnsi="Times New Roman"/>
                <w:kern w:val="0"/>
                <w:sz w:val="24"/>
                <w:szCs w:val="24"/>
              </w:rPr>
              <w:t>511414,64</w:t>
            </w:r>
          </w:p>
        </w:tc>
        <w:tc>
          <w:tcPr>
            <w:tcW w:w="1569" w:type="pct"/>
          </w:tcPr>
          <w:p w:rsidR="00CC42F2" w:rsidRPr="0079556A" w:rsidRDefault="00CC42F2" w:rsidP="0079556A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79556A">
              <w:rPr>
                <w:rFonts w:ascii="Times New Roman" w:hAnsi="Times New Roman"/>
                <w:kern w:val="0"/>
                <w:sz w:val="24"/>
                <w:szCs w:val="24"/>
              </w:rPr>
              <w:t>1299214,48</w:t>
            </w:r>
          </w:p>
        </w:tc>
      </w:tr>
      <w:tr w:rsidR="00D17902" w:rsidRPr="0079556A" w:rsidTr="0079556A">
        <w:trPr>
          <w:jc w:val="center"/>
        </w:trPr>
        <w:tc>
          <w:tcPr>
            <w:tcW w:w="1740" w:type="pct"/>
          </w:tcPr>
          <w:p w:rsidR="00CC42F2" w:rsidRPr="0079556A" w:rsidRDefault="00CC42F2" w:rsidP="0079556A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79556A">
              <w:rPr>
                <w:rFonts w:ascii="Times New Roman" w:hAnsi="Times New Roman"/>
                <w:kern w:val="0"/>
                <w:sz w:val="24"/>
                <w:szCs w:val="24"/>
              </w:rPr>
              <w:t>14</w:t>
            </w:r>
          </w:p>
        </w:tc>
        <w:tc>
          <w:tcPr>
            <w:tcW w:w="1691" w:type="pct"/>
          </w:tcPr>
          <w:p w:rsidR="00CC42F2" w:rsidRPr="0079556A" w:rsidRDefault="00CC42F2" w:rsidP="0079556A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79556A">
              <w:rPr>
                <w:rFonts w:ascii="Times New Roman" w:hAnsi="Times New Roman"/>
                <w:kern w:val="0"/>
                <w:sz w:val="24"/>
                <w:szCs w:val="24"/>
              </w:rPr>
              <w:t>511411,37</w:t>
            </w:r>
          </w:p>
        </w:tc>
        <w:tc>
          <w:tcPr>
            <w:tcW w:w="1569" w:type="pct"/>
          </w:tcPr>
          <w:p w:rsidR="00CC42F2" w:rsidRPr="0079556A" w:rsidRDefault="00CC42F2" w:rsidP="0079556A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79556A">
              <w:rPr>
                <w:rFonts w:ascii="Times New Roman" w:hAnsi="Times New Roman"/>
                <w:kern w:val="0"/>
                <w:sz w:val="24"/>
                <w:szCs w:val="24"/>
              </w:rPr>
              <w:t>1299217,25</w:t>
            </w:r>
          </w:p>
        </w:tc>
      </w:tr>
      <w:tr w:rsidR="00D17902" w:rsidRPr="0079556A" w:rsidTr="0079556A">
        <w:trPr>
          <w:jc w:val="center"/>
        </w:trPr>
        <w:tc>
          <w:tcPr>
            <w:tcW w:w="1740" w:type="pct"/>
          </w:tcPr>
          <w:p w:rsidR="00CC42F2" w:rsidRPr="0079556A" w:rsidRDefault="00CC42F2" w:rsidP="0079556A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79556A">
              <w:rPr>
                <w:rFonts w:ascii="Times New Roman" w:hAnsi="Times New Roman"/>
                <w:kern w:val="0"/>
                <w:sz w:val="24"/>
                <w:szCs w:val="24"/>
              </w:rPr>
              <w:t>15</w:t>
            </w:r>
          </w:p>
        </w:tc>
        <w:tc>
          <w:tcPr>
            <w:tcW w:w="1691" w:type="pct"/>
          </w:tcPr>
          <w:p w:rsidR="00CC42F2" w:rsidRPr="0079556A" w:rsidRDefault="00CC42F2" w:rsidP="0079556A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79556A">
              <w:rPr>
                <w:rFonts w:ascii="Times New Roman" w:hAnsi="Times New Roman"/>
                <w:kern w:val="0"/>
                <w:sz w:val="24"/>
                <w:szCs w:val="24"/>
              </w:rPr>
              <w:t>511409,46</w:t>
            </w:r>
          </w:p>
        </w:tc>
        <w:tc>
          <w:tcPr>
            <w:tcW w:w="1569" w:type="pct"/>
          </w:tcPr>
          <w:p w:rsidR="00CC42F2" w:rsidRPr="0079556A" w:rsidRDefault="00CC42F2" w:rsidP="0079556A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79556A">
              <w:rPr>
                <w:rFonts w:ascii="Times New Roman" w:hAnsi="Times New Roman"/>
                <w:kern w:val="0"/>
                <w:sz w:val="24"/>
                <w:szCs w:val="24"/>
              </w:rPr>
              <w:t>1299214,93</w:t>
            </w:r>
          </w:p>
        </w:tc>
      </w:tr>
      <w:tr w:rsidR="00D17902" w:rsidRPr="0079556A" w:rsidTr="0079556A">
        <w:trPr>
          <w:jc w:val="center"/>
        </w:trPr>
        <w:tc>
          <w:tcPr>
            <w:tcW w:w="1740" w:type="pct"/>
          </w:tcPr>
          <w:p w:rsidR="00CC42F2" w:rsidRPr="0079556A" w:rsidRDefault="00CC42F2" w:rsidP="0079556A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79556A">
              <w:rPr>
                <w:rFonts w:ascii="Times New Roman" w:hAnsi="Times New Roman"/>
                <w:kern w:val="0"/>
                <w:sz w:val="24"/>
                <w:szCs w:val="24"/>
              </w:rPr>
              <w:t>16</w:t>
            </w:r>
          </w:p>
        </w:tc>
        <w:tc>
          <w:tcPr>
            <w:tcW w:w="1691" w:type="pct"/>
          </w:tcPr>
          <w:p w:rsidR="00CC42F2" w:rsidRPr="0079556A" w:rsidRDefault="00CC42F2" w:rsidP="0079556A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79556A">
              <w:rPr>
                <w:rFonts w:ascii="Times New Roman" w:hAnsi="Times New Roman"/>
                <w:kern w:val="0"/>
                <w:sz w:val="24"/>
                <w:szCs w:val="24"/>
              </w:rPr>
              <w:t>511402,23</w:t>
            </w:r>
          </w:p>
        </w:tc>
        <w:tc>
          <w:tcPr>
            <w:tcW w:w="1569" w:type="pct"/>
          </w:tcPr>
          <w:p w:rsidR="00CC42F2" w:rsidRPr="0079556A" w:rsidRDefault="00CC42F2" w:rsidP="0079556A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79556A">
              <w:rPr>
                <w:rFonts w:ascii="Times New Roman" w:hAnsi="Times New Roman"/>
                <w:kern w:val="0"/>
                <w:sz w:val="24"/>
                <w:szCs w:val="24"/>
              </w:rPr>
              <w:t>1299221,14</w:t>
            </w:r>
          </w:p>
        </w:tc>
      </w:tr>
      <w:tr w:rsidR="00D17902" w:rsidRPr="0079556A" w:rsidTr="0079556A">
        <w:trPr>
          <w:jc w:val="center"/>
        </w:trPr>
        <w:tc>
          <w:tcPr>
            <w:tcW w:w="1740" w:type="pct"/>
          </w:tcPr>
          <w:p w:rsidR="00CC42F2" w:rsidRPr="0079556A" w:rsidRDefault="00CC42F2" w:rsidP="0079556A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79556A">
              <w:rPr>
                <w:rFonts w:ascii="Times New Roman" w:hAnsi="Times New Roman"/>
                <w:kern w:val="0"/>
                <w:sz w:val="24"/>
                <w:szCs w:val="24"/>
              </w:rPr>
              <w:t>17</w:t>
            </w:r>
          </w:p>
        </w:tc>
        <w:tc>
          <w:tcPr>
            <w:tcW w:w="1691" w:type="pct"/>
          </w:tcPr>
          <w:p w:rsidR="00CC42F2" w:rsidRPr="0079556A" w:rsidRDefault="00CC42F2" w:rsidP="0079556A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79556A">
              <w:rPr>
                <w:rFonts w:ascii="Times New Roman" w:hAnsi="Times New Roman"/>
                <w:kern w:val="0"/>
                <w:sz w:val="24"/>
                <w:szCs w:val="24"/>
              </w:rPr>
              <w:t>511390,00</w:t>
            </w:r>
          </w:p>
        </w:tc>
        <w:tc>
          <w:tcPr>
            <w:tcW w:w="1569" w:type="pct"/>
          </w:tcPr>
          <w:p w:rsidR="00CC42F2" w:rsidRPr="0079556A" w:rsidRDefault="00CC42F2" w:rsidP="0079556A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79556A">
              <w:rPr>
                <w:rFonts w:ascii="Times New Roman" w:hAnsi="Times New Roman"/>
                <w:kern w:val="0"/>
                <w:sz w:val="24"/>
                <w:szCs w:val="24"/>
              </w:rPr>
              <w:t>1299232,42</w:t>
            </w:r>
          </w:p>
        </w:tc>
      </w:tr>
      <w:tr w:rsidR="00D17902" w:rsidRPr="0079556A" w:rsidTr="0079556A">
        <w:trPr>
          <w:jc w:val="center"/>
        </w:trPr>
        <w:tc>
          <w:tcPr>
            <w:tcW w:w="1740" w:type="pct"/>
          </w:tcPr>
          <w:p w:rsidR="00CC42F2" w:rsidRPr="0079556A" w:rsidRDefault="00CC42F2" w:rsidP="0079556A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79556A">
              <w:rPr>
                <w:rFonts w:ascii="Times New Roman" w:hAnsi="Times New Roman"/>
                <w:kern w:val="0"/>
                <w:sz w:val="24"/>
                <w:szCs w:val="24"/>
              </w:rPr>
              <w:t>18</w:t>
            </w:r>
          </w:p>
        </w:tc>
        <w:tc>
          <w:tcPr>
            <w:tcW w:w="1691" w:type="pct"/>
          </w:tcPr>
          <w:p w:rsidR="00CC42F2" w:rsidRPr="0079556A" w:rsidRDefault="00CC42F2" w:rsidP="0079556A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79556A">
              <w:rPr>
                <w:rFonts w:ascii="Times New Roman" w:hAnsi="Times New Roman"/>
                <w:kern w:val="0"/>
                <w:sz w:val="24"/>
                <w:szCs w:val="24"/>
              </w:rPr>
              <w:t>511373,55</w:t>
            </w:r>
          </w:p>
        </w:tc>
        <w:tc>
          <w:tcPr>
            <w:tcW w:w="1569" w:type="pct"/>
          </w:tcPr>
          <w:p w:rsidR="00CC42F2" w:rsidRPr="0079556A" w:rsidRDefault="00CC42F2" w:rsidP="0079556A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79556A">
              <w:rPr>
                <w:rFonts w:ascii="Times New Roman" w:hAnsi="Times New Roman"/>
                <w:kern w:val="0"/>
                <w:sz w:val="24"/>
                <w:szCs w:val="24"/>
              </w:rPr>
              <w:t>1299245,10</w:t>
            </w:r>
          </w:p>
        </w:tc>
      </w:tr>
      <w:tr w:rsidR="00D17902" w:rsidRPr="0079556A" w:rsidTr="0079556A">
        <w:trPr>
          <w:jc w:val="center"/>
        </w:trPr>
        <w:tc>
          <w:tcPr>
            <w:tcW w:w="1740" w:type="pct"/>
          </w:tcPr>
          <w:p w:rsidR="00CC42F2" w:rsidRPr="0079556A" w:rsidRDefault="00CC42F2" w:rsidP="0079556A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79556A">
              <w:rPr>
                <w:rFonts w:ascii="Times New Roman" w:hAnsi="Times New Roman"/>
                <w:kern w:val="0"/>
                <w:sz w:val="24"/>
                <w:szCs w:val="24"/>
              </w:rPr>
              <w:t>19</w:t>
            </w:r>
          </w:p>
        </w:tc>
        <w:tc>
          <w:tcPr>
            <w:tcW w:w="1691" w:type="pct"/>
          </w:tcPr>
          <w:p w:rsidR="00CC42F2" w:rsidRPr="0079556A" w:rsidRDefault="00CC42F2" w:rsidP="0079556A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79556A">
              <w:rPr>
                <w:rFonts w:ascii="Times New Roman" w:hAnsi="Times New Roman"/>
                <w:kern w:val="0"/>
                <w:sz w:val="24"/>
                <w:szCs w:val="24"/>
              </w:rPr>
              <w:t>511371,21</w:t>
            </w:r>
          </w:p>
        </w:tc>
        <w:tc>
          <w:tcPr>
            <w:tcW w:w="1569" w:type="pct"/>
          </w:tcPr>
          <w:p w:rsidR="00CC42F2" w:rsidRPr="0079556A" w:rsidRDefault="00CC42F2" w:rsidP="0079556A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79556A">
              <w:rPr>
                <w:rFonts w:ascii="Times New Roman" w:hAnsi="Times New Roman"/>
                <w:kern w:val="0"/>
                <w:sz w:val="24"/>
                <w:szCs w:val="24"/>
              </w:rPr>
              <w:t>1299246,88</w:t>
            </w:r>
          </w:p>
        </w:tc>
      </w:tr>
      <w:tr w:rsidR="00D17902" w:rsidRPr="0079556A" w:rsidTr="0079556A">
        <w:trPr>
          <w:jc w:val="center"/>
        </w:trPr>
        <w:tc>
          <w:tcPr>
            <w:tcW w:w="1740" w:type="pct"/>
          </w:tcPr>
          <w:p w:rsidR="00CC42F2" w:rsidRPr="0079556A" w:rsidRDefault="00CC42F2" w:rsidP="0079556A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79556A">
              <w:rPr>
                <w:rFonts w:ascii="Times New Roman" w:hAnsi="Times New Roman"/>
                <w:kern w:val="0"/>
                <w:sz w:val="24"/>
                <w:szCs w:val="24"/>
              </w:rPr>
              <w:t>20</w:t>
            </w:r>
          </w:p>
        </w:tc>
        <w:tc>
          <w:tcPr>
            <w:tcW w:w="1691" w:type="pct"/>
          </w:tcPr>
          <w:p w:rsidR="00CC42F2" w:rsidRPr="0079556A" w:rsidRDefault="00CC42F2" w:rsidP="0079556A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79556A">
              <w:rPr>
                <w:rFonts w:ascii="Times New Roman" w:hAnsi="Times New Roman"/>
                <w:kern w:val="0"/>
                <w:sz w:val="24"/>
                <w:szCs w:val="24"/>
              </w:rPr>
              <w:t>511375,55</w:t>
            </w:r>
          </w:p>
        </w:tc>
        <w:tc>
          <w:tcPr>
            <w:tcW w:w="1569" w:type="pct"/>
          </w:tcPr>
          <w:p w:rsidR="00CC42F2" w:rsidRPr="0079556A" w:rsidRDefault="00CC42F2" w:rsidP="0079556A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79556A">
              <w:rPr>
                <w:rFonts w:ascii="Times New Roman" w:hAnsi="Times New Roman"/>
                <w:kern w:val="0"/>
                <w:sz w:val="24"/>
                <w:szCs w:val="24"/>
              </w:rPr>
              <w:t>1299253,25</w:t>
            </w:r>
          </w:p>
        </w:tc>
      </w:tr>
      <w:tr w:rsidR="00D17902" w:rsidRPr="0079556A" w:rsidTr="0079556A">
        <w:trPr>
          <w:jc w:val="center"/>
        </w:trPr>
        <w:tc>
          <w:tcPr>
            <w:tcW w:w="1740" w:type="pct"/>
          </w:tcPr>
          <w:p w:rsidR="00CC42F2" w:rsidRPr="0079556A" w:rsidRDefault="00CC42F2" w:rsidP="0079556A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79556A">
              <w:rPr>
                <w:rFonts w:ascii="Times New Roman" w:hAnsi="Times New Roman"/>
                <w:kern w:val="0"/>
                <w:sz w:val="24"/>
                <w:szCs w:val="24"/>
              </w:rPr>
              <w:t>21</w:t>
            </w:r>
          </w:p>
        </w:tc>
        <w:tc>
          <w:tcPr>
            <w:tcW w:w="1691" w:type="pct"/>
          </w:tcPr>
          <w:p w:rsidR="00CC42F2" w:rsidRPr="0079556A" w:rsidRDefault="00CC42F2" w:rsidP="0079556A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79556A">
              <w:rPr>
                <w:rFonts w:ascii="Times New Roman" w:hAnsi="Times New Roman"/>
                <w:kern w:val="0"/>
                <w:sz w:val="24"/>
                <w:szCs w:val="24"/>
              </w:rPr>
              <w:t>511376,50</w:t>
            </w:r>
          </w:p>
        </w:tc>
        <w:tc>
          <w:tcPr>
            <w:tcW w:w="1569" w:type="pct"/>
          </w:tcPr>
          <w:p w:rsidR="00CC42F2" w:rsidRPr="0079556A" w:rsidRDefault="00CC42F2" w:rsidP="0079556A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79556A">
              <w:rPr>
                <w:rFonts w:ascii="Times New Roman" w:hAnsi="Times New Roman"/>
                <w:kern w:val="0"/>
                <w:sz w:val="24"/>
                <w:szCs w:val="24"/>
              </w:rPr>
              <w:t>1299254,50</w:t>
            </w:r>
          </w:p>
        </w:tc>
      </w:tr>
      <w:tr w:rsidR="00CC42F2" w:rsidRPr="0079556A" w:rsidTr="0079556A">
        <w:trPr>
          <w:jc w:val="center"/>
        </w:trPr>
        <w:tc>
          <w:tcPr>
            <w:tcW w:w="1740" w:type="pct"/>
          </w:tcPr>
          <w:p w:rsidR="00CC42F2" w:rsidRPr="0079556A" w:rsidRDefault="00CC42F2" w:rsidP="0079556A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79556A">
              <w:rPr>
                <w:rFonts w:ascii="Times New Roman" w:hAnsi="Times New Roman"/>
                <w:kern w:val="0"/>
                <w:sz w:val="24"/>
                <w:szCs w:val="24"/>
              </w:rPr>
              <w:t>22</w:t>
            </w:r>
          </w:p>
        </w:tc>
        <w:tc>
          <w:tcPr>
            <w:tcW w:w="1691" w:type="pct"/>
          </w:tcPr>
          <w:p w:rsidR="00CC42F2" w:rsidRPr="0079556A" w:rsidRDefault="00CC42F2" w:rsidP="0079556A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79556A">
              <w:rPr>
                <w:rFonts w:ascii="Times New Roman" w:hAnsi="Times New Roman"/>
                <w:kern w:val="0"/>
                <w:sz w:val="24"/>
                <w:szCs w:val="24"/>
              </w:rPr>
              <w:t>511371,66</w:t>
            </w:r>
          </w:p>
        </w:tc>
        <w:tc>
          <w:tcPr>
            <w:tcW w:w="1569" w:type="pct"/>
          </w:tcPr>
          <w:p w:rsidR="00CC42F2" w:rsidRPr="0079556A" w:rsidRDefault="00CC42F2" w:rsidP="0079556A">
            <w:pPr>
              <w:widowControl/>
              <w:spacing w:line="240" w:lineRule="auto"/>
              <w:ind w:firstLine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79556A">
              <w:rPr>
                <w:rFonts w:ascii="Times New Roman" w:hAnsi="Times New Roman"/>
                <w:kern w:val="0"/>
                <w:sz w:val="24"/>
                <w:szCs w:val="24"/>
              </w:rPr>
              <w:t>1299258,38</w:t>
            </w:r>
          </w:p>
        </w:tc>
      </w:tr>
    </w:tbl>
    <w:p w:rsidR="00CC42F2" w:rsidRPr="00D17902" w:rsidRDefault="00CC42F2" w:rsidP="0079556A">
      <w:pPr>
        <w:widowControl/>
        <w:tabs>
          <w:tab w:val="left" w:pos="426"/>
        </w:tabs>
        <w:spacing w:line="240" w:lineRule="auto"/>
        <w:ind w:firstLine="0"/>
        <w:rPr>
          <w:kern w:val="0"/>
          <w:sz w:val="28"/>
          <w:szCs w:val="28"/>
        </w:rPr>
      </w:pPr>
    </w:p>
    <w:p w:rsidR="00CC42F2" w:rsidRPr="00D17902" w:rsidRDefault="00CC42F2" w:rsidP="0079556A">
      <w:pPr>
        <w:widowControl/>
        <w:spacing w:line="360" w:lineRule="auto"/>
        <w:ind w:firstLine="709"/>
        <w:rPr>
          <w:kern w:val="0"/>
          <w:sz w:val="28"/>
          <w:szCs w:val="28"/>
        </w:rPr>
      </w:pPr>
      <w:r w:rsidRPr="00D17902">
        <w:rPr>
          <w:kern w:val="0"/>
          <w:sz w:val="28"/>
          <w:szCs w:val="28"/>
        </w:rPr>
        <w:t>Линия отступа от красной линии в целях определения мест допустимого размещения зданий, строений, соо</w:t>
      </w:r>
      <w:r w:rsidR="0055687B" w:rsidRPr="00D17902">
        <w:rPr>
          <w:kern w:val="0"/>
          <w:sz w:val="28"/>
          <w:szCs w:val="28"/>
        </w:rPr>
        <w:t>ружений принята</w:t>
      </w:r>
      <w:r w:rsidRPr="00D17902">
        <w:rPr>
          <w:kern w:val="0"/>
          <w:sz w:val="28"/>
          <w:szCs w:val="28"/>
        </w:rPr>
        <w:t xml:space="preserve"> на</w:t>
      </w:r>
      <w:r w:rsidR="0079556A">
        <w:rPr>
          <w:kern w:val="0"/>
          <w:sz w:val="28"/>
          <w:szCs w:val="28"/>
        </w:rPr>
        <w:t> </w:t>
      </w:r>
      <w:r w:rsidRPr="00D17902">
        <w:rPr>
          <w:kern w:val="0"/>
          <w:sz w:val="28"/>
          <w:szCs w:val="28"/>
        </w:rPr>
        <w:t>расстоянии 3 м, а также на расстоянии 0 м с учетом существующей застройки.</w:t>
      </w:r>
    </w:p>
    <w:p w:rsidR="00147BA6" w:rsidRPr="00D17902" w:rsidRDefault="00CC42F2" w:rsidP="0079556A">
      <w:pPr>
        <w:widowControl/>
        <w:spacing w:line="360" w:lineRule="auto"/>
        <w:ind w:firstLine="709"/>
        <w:rPr>
          <w:kern w:val="0"/>
          <w:sz w:val="28"/>
          <w:szCs w:val="28"/>
        </w:rPr>
      </w:pPr>
      <w:r w:rsidRPr="00D17902">
        <w:rPr>
          <w:kern w:val="0"/>
          <w:sz w:val="28"/>
          <w:szCs w:val="28"/>
        </w:rPr>
        <w:t xml:space="preserve">Перечень координат </w:t>
      </w:r>
      <w:r w:rsidR="0055687B" w:rsidRPr="00D17902">
        <w:rPr>
          <w:kern w:val="0"/>
          <w:sz w:val="28"/>
          <w:szCs w:val="28"/>
        </w:rPr>
        <w:t xml:space="preserve">характерных точек </w:t>
      </w:r>
      <w:r w:rsidRPr="00D17902">
        <w:rPr>
          <w:kern w:val="0"/>
          <w:sz w:val="28"/>
          <w:szCs w:val="28"/>
        </w:rPr>
        <w:t>линии отступа от красной линии в целях определения мест допустим</w:t>
      </w:r>
      <w:r w:rsidR="0055687B" w:rsidRPr="00D17902">
        <w:rPr>
          <w:kern w:val="0"/>
          <w:sz w:val="28"/>
          <w:szCs w:val="28"/>
        </w:rPr>
        <w:t>ого размещения зданий, строений,</w:t>
      </w:r>
      <w:r w:rsidRPr="00D17902">
        <w:rPr>
          <w:kern w:val="0"/>
          <w:sz w:val="28"/>
          <w:szCs w:val="28"/>
        </w:rPr>
        <w:t xml:space="preserve"> сооружений представлен в таблице № 7.</w:t>
      </w:r>
    </w:p>
    <w:p w:rsidR="00CC42F2" w:rsidRPr="00D17902" w:rsidRDefault="00CC42F2" w:rsidP="0079556A">
      <w:pPr>
        <w:widowControl/>
        <w:spacing w:line="240" w:lineRule="auto"/>
        <w:ind w:firstLine="0"/>
        <w:jc w:val="right"/>
        <w:rPr>
          <w:kern w:val="0"/>
          <w:sz w:val="28"/>
          <w:szCs w:val="28"/>
        </w:rPr>
      </w:pPr>
      <w:r w:rsidRPr="00D17902">
        <w:rPr>
          <w:kern w:val="0"/>
          <w:sz w:val="28"/>
          <w:szCs w:val="28"/>
        </w:rPr>
        <w:t>Таблица № 7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3154"/>
        <w:gridCol w:w="3451"/>
        <w:gridCol w:w="2964"/>
      </w:tblGrid>
      <w:tr w:rsidR="00D17902" w:rsidRPr="0079556A" w:rsidTr="0079556A">
        <w:trPr>
          <w:trHeight w:hRule="exact" w:val="340"/>
          <w:tblHeader/>
          <w:jc w:val="center"/>
        </w:trPr>
        <w:tc>
          <w:tcPr>
            <w:tcW w:w="16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9556A" w:rsidRPr="0079556A" w:rsidRDefault="00CC42F2" w:rsidP="0079556A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en-US"/>
              </w:rPr>
            </w:pPr>
            <w:r w:rsidRPr="0079556A">
              <w:rPr>
                <w:kern w:val="0"/>
                <w:sz w:val="24"/>
                <w:szCs w:val="24"/>
                <w:lang w:eastAsia="en-US"/>
              </w:rPr>
              <w:t>Номер</w:t>
            </w:r>
          </w:p>
          <w:p w:rsidR="00CC42F2" w:rsidRPr="0079556A" w:rsidRDefault="00CC42F2" w:rsidP="0079556A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en-US"/>
              </w:rPr>
            </w:pPr>
            <w:r w:rsidRPr="0079556A">
              <w:rPr>
                <w:kern w:val="0"/>
                <w:sz w:val="24"/>
                <w:szCs w:val="24"/>
                <w:lang w:eastAsia="en-US"/>
              </w:rPr>
              <w:t>характерной точки</w:t>
            </w:r>
          </w:p>
        </w:tc>
        <w:tc>
          <w:tcPr>
            <w:tcW w:w="335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C42F2" w:rsidRPr="0079556A" w:rsidRDefault="00CC42F2" w:rsidP="0079556A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en-US"/>
              </w:rPr>
            </w:pPr>
            <w:r w:rsidRPr="0079556A">
              <w:rPr>
                <w:kern w:val="0"/>
                <w:sz w:val="24"/>
                <w:szCs w:val="24"/>
                <w:lang w:eastAsia="en-US"/>
              </w:rPr>
              <w:t>Координаты</w:t>
            </w:r>
          </w:p>
        </w:tc>
      </w:tr>
      <w:tr w:rsidR="00D17902" w:rsidRPr="0079556A" w:rsidTr="0079556A">
        <w:trPr>
          <w:trHeight w:hRule="exact" w:val="230"/>
          <w:tblHeader/>
          <w:jc w:val="center"/>
        </w:trPr>
        <w:tc>
          <w:tcPr>
            <w:tcW w:w="16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2F2" w:rsidRPr="0079556A" w:rsidRDefault="00CC42F2" w:rsidP="0079556A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8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C42F2" w:rsidRPr="0079556A" w:rsidRDefault="00CC42F2" w:rsidP="0079556A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en-US"/>
              </w:rPr>
            </w:pPr>
            <w:r w:rsidRPr="0079556A">
              <w:rPr>
                <w:kern w:val="0"/>
                <w:sz w:val="24"/>
                <w:szCs w:val="24"/>
                <w:lang w:eastAsia="en-US"/>
              </w:rPr>
              <w:t>X</w:t>
            </w:r>
          </w:p>
        </w:tc>
        <w:tc>
          <w:tcPr>
            <w:tcW w:w="15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C42F2" w:rsidRPr="0079556A" w:rsidRDefault="00CC42F2" w:rsidP="0079556A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en-US"/>
              </w:rPr>
            </w:pPr>
            <w:r w:rsidRPr="0079556A">
              <w:rPr>
                <w:kern w:val="0"/>
                <w:sz w:val="24"/>
                <w:szCs w:val="24"/>
                <w:lang w:eastAsia="en-US"/>
              </w:rPr>
              <w:t>Y</w:t>
            </w:r>
          </w:p>
        </w:tc>
      </w:tr>
      <w:tr w:rsidR="00D17902" w:rsidRPr="0079556A" w:rsidTr="0079556A">
        <w:trPr>
          <w:trHeight w:hRule="exact" w:val="340"/>
          <w:jc w:val="center"/>
        </w:trPr>
        <w:tc>
          <w:tcPr>
            <w:tcW w:w="1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C42F2" w:rsidRPr="0079556A" w:rsidRDefault="00CC42F2" w:rsidP="0079556A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en-US"/>
              </w:rPr>
            </w:pPr>
            <w:r w:rsidRPr="0079556A">
              <w:rPr>
                <w:kern w:val="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C42F2" w:rsidRPr="0079556A" w:rsidRDefault="00CC42F2" w:rsidP="0079556A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en-US"/>
              </w:rPr>
            </w:pPr>
            <w:r w:rsidRPr="0079556A">
              <w:rPr>
                <w:kern w:val="0"/>
                <w:sz w:val="24"/>
                <w:szCs w:val="24"/>
                <w:lang w:eastAsia="en-US"/>
              </w:rPr>
              <w:t>511538,35</w:t>
            </w:r>
          </w:p>
        </w:tc>
        <w:tc>
          <w:tcPr>
            <w:tcW w:w="15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C42F2" w:rsidRPr="0079556A" w:rsidRDefault="00CC42F2" w:rsidP="0079556A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en-US"/>
              </w:rPr>
            </w:pPr>
            <w:r w:rsidRPr="0079556A">
              <w:rPr>
                <w:kern w:val="0"/>
                <w:sz w:val="24"/>
                <w:szCs w:val="24"/>
                <w:lang w:eastAsia="en-US"/>
              </w:rPr>
              <w:t>1299214,81</w:t>
            </w:r>
          </w:p>
        </w:tc>
      </w:tr>
      <w:tr w:rsidR="00D17902" w:rsidRPr="0079556A" w:rsidTr="0079556A">
        <w:trPr>
          <w:trHeight w:hRule="exact" w:val="340"/>
          <w:jc w:val="center"/>
        </w:trPr>
        <w:tc>
          <w:tcPr>
            <w:tcW w:w="1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C42F2" w:rsidRPr="0079556A" w:rsidRDefault="00CC42F2" w:rsidP="0079556A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en-US"/>
              </w:rPr>
            </w:pPr>
            <w:r w:rsidRPr="0079556A">
              <w:rPr>
                <w:kern w:val="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C42F2" w:rsidRPr="0079556A" w:rsidRDefault="00CC42F2" w:rsidP="0079556A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en-US"/>
              </w:rPr>
            </w:pPr>
            <w:r w:rsidRPr="0079556A">
              <w:rPr>
                <w:kern w:val="0"/>
                <w:sz w:val="24"/>
                <w:szCs w:val="24"/>
                <w:lang w:eastAsia="en-US"/>
              </w:rPr>
              <w:t>511495,61</w:t>
            </w:r>
          </w:p>
        </w:tc>
        <w:tc>
          <w:tcPr>
            <w:tcW w:w="15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C42F2" w:rsidRPr="0079556A" w:rsidRDefault="00CC42F2" w:rsidP="0079556A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en-US"/>
              </w:rPr>
            </w:pPr>
            <w:r w:rsidRPr="0079556A">
              <w:rPr>
                <w:kern w:val="0"/>
                <w:sz w:val="24"/>
                <w:szCs w:val="24"/>
                <w:lang w:eastAsia="en-US"/>
              </w:rPr>
              <w:t>1299175,68</w:t>
            </w:r>
          </w:p>
        </w:tc>
      </w:tr>
      <w:tr w:rsidR="00D17902" w:rsidRPr="0079556A" w:rsidTr="0079556A">
        <w:trPr>
          <w:trHeight w:hRule="exact" w:val="340"/>
          <w:jc w:val="center"/>
        </w:trPr>
        <w:tc>
          <w:tcPr>
            <w:tcW w:w="1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C42F2" w:rsidRPr="0079556A" w:rsidRDefault="00CC42F2" w:rsidP="0079556A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en-US"/>
              </w:rPr>
            </w:pPr>
            <w:r w:rsidRPr="0079556A">
              <w:rPr>
                <w:kern w:val="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8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C42F2" w:rsidRPr="0079556A" w:rsidRDefault="00CC42F2" w:rsidP="0079556A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en-US"/>
              </w:rPr>
            </w:pPr>
            <w:r w:rsidRPr="0079556A">
              <w:rPr>
                <w:kern w:val="0"/>
                <w:sz w:val="24"/>
                <w:szCs w:val="24"/>
                <w:lang w:eastAsia="en-US"/>
              </w:rPr>
              <w:t>511476,39</w:t>
            </w:r>
          </w:p>
        </w:tc>
        <w:tc>
          <w:tcPr>
            <w:tcW w:w="15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C42F2" w:rsidRPr="0079556A" w:rsidRDefault="00CC42F2" w:rsidP="0079556A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en-US"/>
              </w:rPr>
            </w:pPr>
            <w:r w:rsidRPr="0079556A">
              <w:rPr>
                <w:kern w:val="0"/>
                <w:sz w:val="24"/>
                <w:szCs w:val="24"/>
                <w:lang w:eastAsia="en-US"/>
              </w:rPr>
              <w:t>1299158,22</w:t>
            </w:r>
          </w:p>
        </w:tc>
      </w:tr>
      <w:tr w:rsidR="00D17902" w:rsidRPr="0079556A" w:rsidTr="0079556A">
        <w:trPr>
          <w:trHeight w:hRule="exact" w:val="340"/>
          <w:jc w:val="center"/>
        </w:trPr>
        <w:tc>
          <w:tcPr>
            <w:tcW w:w="1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C42F2" w:rsidRPr="0079556A" w:rsidRDefault="00CC42F2" w:rsidP="0079556A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en-US"/>
              </w:rPr>
            </w:pPr>
            <w:r w:rsidRPr="0079556A">
              <w:rPr>
                <w:kern w:val="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8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C42F2" w:rsidRPr="0079556A" w:rsidRDefault="00CC42F2" w:rsidP="0079556A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en-US"/>
              </w:rPr>
            </w:pPr>
            <w:r w:rsidRPr="0079556A">
              <w:rPr>
                <w:kern w:val="0"/>
                <w:sz w:val="24"/>
                <w:szCs w:val="24"/>
                <w:lang w:eastAsia="en-US"/>
              </w:rPr>
              <w:t>511472,62</w:t>
            </w:r>
          </w:p>
        </w:tc>
        <w:tc>
          <w:tcPr>
            <w:tcW w:w="15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C42F2" w:rsidRPr="0079556A" w:rsidRDefault="00CC42F2" w:rsidP="0079556A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en-US"/>
              </w:rPr>
            </w:pPr>
            <w:r w:rsidRPr="0079556A">
              <w:rPr>
                <w:kern w:val="0"/>
                <w:sz w:val="24"/>
                <w:szCs w:val="24"/>
                <w:lang w:eastAsia="en-US"/>
              </w:rPr>
              <w:t>1299154,87</w:t>
            </w:r>
          </w:p>
        </w:tc>
      </w:tr>
      <w:tr w:rsidR="00D17902" w:rsidRPr="0079556A" w:rsidTr="0079556A">
        <w:trPr>
          <w:trHeight w:hRule="exact" w:val="340"/>
          <w:jc w:val="center"/>
        </w:trPr>
        <w:tc>
          <w:tcPr>
            <w:tcW w:w="1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C42F2" w:rsidRPr="0079556A" w:rsidRDefault="00CC42F2" w:rsidP="0079556A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en-US"/>
              </w:rPr>
            </w:pPr>
            <w:r w:rsidRPr="0079556A">
              <w:rPr>
                <w:kern w:val="0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8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C42F2" w:rsidRPr="0079556A" w:rsidRDefault="00CC42F2" w:rsidP="0079556A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en-US"/>
              </w:rPr>
            </w:pPr>
            <w:r w:rsidRPr="0079556A">
              <w:rPr>
                <w:kern w:val="0"/>
                <w:sz w:val="24"/>
                <w:szCs w:val="24"/>
                <w:lang w:eastAsia="en-US"/>
              </w:rPr>
              <w:t>511424,54</w:t>
            </w:r>
          </w:p>
        </w:tc>
        <w:tc>
          <w:tcPr>
            <w:tcW w:w="15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C42F2" w:rsidRPr="0079556A" w:rsidRDefault="00CC42F2" w:rsidP="0079556A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en-US"/>
              </w:rPr>
            </w:pPr>
            <w:r w:rsidRPr="0079556A">
              <w:rPr>
                <w:kern w:val="0"/>
                <w:sz w:val="24"/>
                <w:szCs w:val="24"/>
                <w:lang w:eastAsia="en-US"/>
              </w:rPr>
              <w:t>1299112,85</w:t>
            </w:r>
          </w:p>
        </w:tc>
      </w:tr>
      <w:tr w:rsidR="00D17902" w:rsidRPr="0079556A" w:rsidTr="0079556A">
        <w:trPr>
          <w:trHeight w:hRule="exact" w:val="340"/>
          <w:jc w:val="center"/>
        </w:trPr>
        <w:tc>
          <w:tcPr>
            <w:tcW w:w="1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C42F2" w:rsidRPr="0079556A" w:rsidRDefault="00CC42F2" w:rsidP="0079556A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en-US"/>
              </w:rPr>
            </w:pPr>
            <w:r w:rsidRPr="0079556A">
              <w:rPr>
                <w:kern w:val="0"/>
                <w:sz w:val="24"/>
                <w:szCs w:val="24"/>
                <w:lang w:eastAsia="en-US"/>
              </w:rPr>
              <w:lastRenderedPageBreak/>
              <w:t>6</w:t>
            </w:r>
          </w:p>
        </w:tc>
        <w:tc>
          <w:tcPr>
            <w:tcW w:w="18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C42F2" w:rsidRPr="0079556A" w:rsidRDefault="00CC42F2" w:rsidP="0079556A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en-US"/>
              </w:rPr>
            </w:pPr>
            <w:r w:rsidRPr="0079556A">
              <w:rPr>
                <w:kern w:val="0"/>
                <w:sz w:val="24"/>
                <w:szCs w:val="24"/>
                <w:lang w:eastAsia="en-US"/>
              </w:rPr>
              <w:t>511420,62</w:t>
            </w:r>
          </w:p>
        </w:tc>
        <w:tc>
          <w:tcPr>
            <w:tcW w:w="15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C42F2" w:rsidRPr="0079556A" w:rsidRDefault="00CC42F2" w:rsidP="0079556A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en-US"/>
              </w:rPr>
            </w:pPr>
            <w:r w:rsidRPr="0079556A">
              <w:rPr>
                <w:kern w:val="0"/>
                <w:sz w:val="24"/>
                <w:szCs w:val="24"/>
                <w:lang w:eastAsia="en-US"/>
              </w:rPr>
              <w:t>1299117,34</w:t>
            </w:r>
          </w:p>
        </w:tc>
      </w:tr>
      <w:tr w:rsidR="00D17902" w:rsidRPr="0079556A" w:rsidTr="0079556A">
        <w:trPr>
          <w:trHeight w:hRule="exact" w:val="340"/>
          <w:jc w:val="center"/>
        </w:trPr>
        <w:tc>
          <w:tcPr>
            <w:tcW w:w="1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C42F2" w:rsidRPr="0079556A" w:rsidRDefault="00CC42F2" w:rsidP="0079556A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en-US"/>
              </w:rPr>
            </w:pPr>
            <w:r w:rsidRPr="0079556A">
              <w:rPr>
                <w:kern w:val="0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8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C42F2" w:rsidRPr="0079556A" w:rsidRDefault="00CC42F2" w:rsidP="0079556A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en-US"/>
              </w:rPr>
            </w:pPr>
            <w:r w:rsidRPr="0079556A">
              <w:rPr>
                <w:kern w:val="0"/>
                <w:sz w:val="24"/>
                <w:szCs w:val="24"/>
                <w:lang w:eastAsia="en-US"/>
              </w:rPr>
              <w:t>511381,99</w:t>
            </w:r>
          </w:p>
        </w:tc>
        <w:tc>
          <w:tcPr>
            <w:tcW w:w="15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C42F2" w:rsidRPr="0079556A" w:rsidRDefault="00CC42F2" w:rsidP="0079556A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en-US"/>
              </w:rPr>
            </w:pPr>
            <w:r w:rsidRPr="0079556A">
              <w:rPr>
                <w:kern w:val="0"/>
                <w:sz w:val="24"/>
                <w:szCs w:val="24"/>
                <w:lang w:eastAsia="en-US"/>
              </w:rPr>
              <w:t>1299145,48</w:t>
            </w:r>
          </w:p>
        </w:tc>
      </w:tr>
      <w:tr w:rsidR="00D17902" w:rsidRPr="0079556A" w:rsidTr="0079556A">
        <w:trPr>
          <w:trHeight w:hRule="exact" w:val="340"/>
          <w:jc w:val="center"/>
        </w:trPr>
        <w:tc>
          <w:tcPr>
            <w:tcW w:w="1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C42F2" w:rsidRPr="0079556A" w:rsidRDefault="00CC42F2" w:rsidP="0079556A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en-US"/>
              </w:rPr>
            </w:pPr>
            <w:r w:rsidRPr="0079556A">
              <w:rPr>
                <w:kern w:val="0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8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C42F2" w:rsidRPr="0079556A" w:rsidRDefault="00CC42F2" w:rsidP="0079556A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en-US"/>
              </w:rPr>
            </w:pPr>
            <w:r w:rsidRPr="0079556A">
              <w:rPr>
                <w:kern w:val="0"/>
                <w:sz w:val="24"/>
                <w:szCs w:val="24"/>
                <w:lang w:eastAsia="en-US"/>
              </w:rPr>
              <w:t>511335,09</w:t>
            </w:r>
          </w:p>
        </w:tc>
        <w:tc>
          <w:tcPr>
            <w:tcW w:w="15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C42F2" w:rsidRPr="0079556A" w:rsidRDefault="00CC42F2" w:rsidP="0079556A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en-US"/>
              </w:rPr>
            </w:pPr>
            <w:r w:rsidRPr="0079556A">
              <w:rPr>
                <w:kern w:val="0"/>
                <w:sz w:val="24"/>
                <w:szCs w:val="24"/>
                <w:lang w:eastAsia="en-US"/>
              </w:rPr>
              <w:t>1299179,07</w:t>
            </w:r>
          </w:p>
        </w:tc>
      </w:tr>
      <w:tr w:rsidR="00D17902" w:rsidRPr="0079556A" w:rsidTr="0079556A">
        <w:trPr>
          <w:trHeight w:hRule="exact" w:val="340"/>
          <w:jc w:val="center"/>
        </w:trPr>
        <w:tc>
          <w:tcPr>
            <w:tcW w:w="1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C42F2" w:rsidRPr="0079556A" w:rsidRDefault="00CC42F2" w:rsidP="0079556A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en-US"/>
              </w:rPr>
            </w:pPr>
            <w:r w:rsidRPr="0079556A">
              <w:rPr>
                <w:kern w:val="0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8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C42F2" w:rsidRPr="0079556A" w:rsidRDefault="00CC42F2" w:rsidP="0079556A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en-US"/>
              </w:rPr>
            </w:pPr>
            <w:r w:rsidRPr="0079556A">
              <w:rPr>
                <w:kern w:val="0"/>
                <w:sz w:val="24"/>
                <w:szCs w:val="24"/>
                <w:lang w:eastAsia="en-US"/>
              </w:rPr>
              <w:t>511191,38</w:t>
            </w:r>
          </w:p>
        </w:tc>
        <w:tc>
          <w:tcPr>
            <w:tcW w:w="15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C42F2" w:rsidRPr="0079556A" w:rsidRDefault="00CC42F2" w:rsidP="0079556A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en-US"/>
              </w:rPr>
            </w:pPr>
            <w:r w:rsidRPr="0079556A">
              <w:rPr>
                <w:kern w:val="0"/>
                <w:sz w:val="24"/>
                <w:szCs w:val="24"/>
                <w:lang w:eastAsia="en-US"/>
              </w:rPr>
              <w:t>1299283,35</w:t>
            </w:r>
          </w:p>
        </w:tc>
      </w:tr>
      <w:tr w:rsidR="00D17902" w:rsidRPr="0079556A" w:rsidTr="0079556A">
        <w:trPr>
          <w:trHeight w:hRule="exact" w:val="340"/>
          <w:jc w:val="center"/>
        </w:trPr>
        <w:tc>
          <w:tcPr>
            <w:tcW w:w="1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C42F2" w:rsidRPr="0079556A" w:rsidRDefault="00CC42F2" w:rsidP="0079556A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en-US"/>
              </w:rPr>
            </w:pPr>
            <w:r w:rsidRPr="0079556A">
              <w:rPr>
                <w:kern w:val="0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8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C42F2" w:rsidRPr="0079556A" w:rsidRDefault="00CC42F2" w:rsidP="0079556A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en-US"/>
              </w:rPr>
            </w:pPr>
            <w:r w:rsidRPr="0079556A">
              <w:rPr>
                <w:kern w:val="0"/>
                <w:sz w:val="24"/>
                <w:szCs w:val="24"/>
                <w:lang w:eastAsia="en-US"/>
              </w:rPr>
              <w:t>511231,30</w:t>
            </w:r>
          </w:p>
        </w:tc>
        <w:tc>
          <w:tcPr>
            <w:tcW w:w="15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C42F2" w:rsidRPr="0079556A" w:rsidRDefault="00CC42F2" w:rsidP="0079556A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en-US"/>
              </w:rPr>
            </w:pPr>
            <w:r w:rsidRPr="0079556A">
              <w:rPr>
                <w:kern w:val="0"/>
                <w:sz w:val="24"/>
                <w:szCs w:val="24"/>
                <w:lang w:eastAsia="en-US"/>
              </w:rPr>
              <w:t>1299337,03</w:t>
            </w:r>
          </w:p>
        </w:tc>
      </w:tr>
      <w:tr w:rsidR="00D17902" w:rsidRPr="0079556A" w:rsidTr="0079556A">
        <w:trPr>
          <w:trHeight w:hRule="exact" w:val="340"/>
          <w:jc w:val="center"/>
        </w:trPr>
        <w:tc>
          <w:tcPr>
            <w:tcW w:w="1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C42F2" w:rsidRPr="0079556A" w:rsidRDefault="00CC42F2" w:rsidP="0079556A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en-US"/>
              </w:rPr>
            </w:pPr>
            <w:r w:rsidRPr="0079556A">
              <w:rPr>
                <w:kern w:val="0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8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C42F2" w:rsidRPr="0079556A" w:rsidRDefault="00CC42F2" w:rsidP="0079556A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en-US"/>
              </w:rPr>
            </w:pPr>
            <w:r w:rsidRPr="0079556A">
              <w:rPr>
                <w:kern w:val="0"/>
                <w:sz w:val="24"/>
                <w:szCs w:val="24"/>
                <w:lang w:eastAsia="en-US"/>
              </w:rPr>
              <w:t>511281,66</w:t>
            </w:r>
          </w:p>
        </w:tc>
        <w:tc>
          <w:tcPr>
            <w:tcW w:w="15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C42F2" w:rsidRPr="0079556A" w:rsidRDefault="00CC42F2" w:rsidP="0079556A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en-US"/>
              </w:rPr>
            </w:pPr>
            <w:r w:rsidRPr="0079556A">
              <w:rPr>
                <w:kern w:val="0"/>
                <w:sz w:val="24"/>
                <w:szCs w:val="24"/>
                <w:lang w:eastAsia="en-US"/>
              </w:rPr>
              <w:t>1299301,24</w:t>
            </w:r>
          </w:p>
        </w:tc>
      </w:tr>
      <w:tr w:rsidR="00D17902" w:rsidRPr="0079556A" w:rsidTr="0079556A">
        <w:trPr>
          <w:trHeight w:hRule="exact" w:val="340"/>
          <w:jc w:val="center"/>
        </w:trPr>
        <w:tc>
          <w:tcPr>
            <w:tcW w:w="1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C42F2" w:rsidRPr="0079556A" w:rsidRDefault="00CC42F2" w:rsidP="0079556A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en-US"/>
              </w:rPr>
            </w:pPr>
            <w:r w:rsidRPr="0079556A">
              <w:rPr>
                <w:kern w:val="0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8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C42F2" w:rsidRPr="0079556A" w:rsidRDefault="00CC42F2" w:rsidP="0079556A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en-US"/>
              </w:rPr>
            </w:pPr>
            <w:r w:rsidRPr="0079556A">
              <w:rPr>
                <w:kern w:val="0"/>
                <w:sz w:val="24"/>
                <w:szCs w:val="24"/>
                <w:lang w:eastAsia="en-US"/>
              </w:rPr>
              <w:t>511291,61</w:t>
            </w:r>
          </w:p>
        </w:tc>
        <w:tc>
          <w:tcPr>
            <w:tcW w:w="15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C42F2" w:rsidRPr="0079556A" w:rsidRDefault="00CC42F2" w:rsidP="0079556A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en-US"/>
              </w:rPr>
            </w:pPr>
            <w:r w:rsidRPr="0079556A">
              <w:rPr>
                <w:kern w:val="0"/>
                <w:sz w:val="24"/>
                <w:szCs w:val="24"/>
                <w:lang w:eastAsia="en-US"/>
              </w:rPr>
              <w:t>1299293,85</w:t>
            </w:r>
          </w:p>
        </w:tc>
      </w:tr>
      <w:tr w:rsidR="00D17902" w:rsidRPr="0079556A" w:rsidTr="0079556A">
        <w:trPr>
          <w:trHeight w:hRule="exact" w:val="340"/>
          <w:jc w:val="center"/>
        </w:trPr>
        <w:tc>
          <w:tcPr>
            <w:tcW w:w="1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C42F2" w:rsidRPr="0079556A" w:rsidRDefault="00CC42F2" w:rsidP="0079556A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en-US"/>
              </w:rPr>
            </w:pPr>
            <w:r w:rsidRPr="0079556A">
              <w:rPr>
                <w:kern w:val="0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18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C42F2" w:rsidRPr="0079556A" w:rsidRDefault="00CC42F2" w:rsidP="0079556A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en-US"/>
              </w:rPr>
            </w:pPr>
            <w:r w:rsidRPr="0079556A">
              <w:rPr>
                <w:kern w:val="0"/>
                <w:sz w:val="24"/>
                <w:szCs w:val="24"/>
                <w:lang w:eastAsia="en-US"/>
              </w:rPr>
              <w:t>511324,89</w:t>
            </w:r>
          </w:p>
        </w:tc>
        <w:tc>
          <w:tcPr>
            <w:tcW w:w="15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C42F2" w:rsidRPr="0079556A" w:rsidRDefault="00CC42F2" w:rsidP="0079556A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en-US"/>
              </w:rPr>
            </w:pPr>
            <w:r w:rsidRPr="0079556A">
              <w:rPr>
                <w:kern w:val="0"/>
                <w:sz w:val="24"/>
                <w:szCs w:val="24"/>
                <w:lang w:eastAsia="en-US"/>
              </w:rPr>
              <w:t>1299268,97</w:t>
            </w:r>
          </w:p>
        </w:tc>
      </w:tr>
      <w:tr w:rsidR="00D17902" w:rsidRPr="0079556A" w:rsidTr="0079556A">
        <w:trPr>
          <w:trHeight w:hRule="exact" w:val="340"/>
          <w:jc w:val="center"/>
        </w:trPr>
        <w:tc>
          <w:tcPr>
            <w:tcW w:w="1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C42F2" w:rsidRPr="0079556A" w:rsidRDefault="00CC42F2" w:rsidP="0079556A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en-US"/>
              </w:rPr>
            </w:pPr>
            <w:r w:rsidRPr="0079556A">
              <w:rPr>
                <w:kern w:val="0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18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C42F2" w:rsidRPr="0079556A" w:rsidRDefault="00CC42F2" w:rsidP="0079556A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en-US"/>
              </w:rPr>
            </w:pPr>
            <w:r w:rsidRPr="0079556A">
              <w:rPr>
                <w:kern w:val="0"/>
                <w:sz w:val="24"/>
                <w:szCs w:val="24"/>
                <w:lang w:eastAsia="en-US"/>
              </w:rPr>
              <w:t>511388,00</w:t>
            </w:r>
          </w:p>
        </w:tc>
        <w:tc>
          <w:tcPr>
            <w:tcW w:w="15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C42F2" w:rsidRPr="0079556A" w:rsidRDefault="00CC42F2" w:rsidP="0079556A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en-US"/>
              </w:rPr>
            </w:pPr>
            <w:r w:rsidRPr="0079556A">
              <w:rPr>
                <w:kern w:val="0"/>
                <w:sz w:val="24"/>
                <w:szCs w:val="24"/>
                <w:lang w:eastAsia="en-US"/>
              </w:rPr>
              <w:t>1299219,31</w:t>
            </w:r>
          </w:p>
        </w:tc>
      </w:tr>
      <w:tr w:rsidR="00D17902" w:rsidRPr="0079556A" w:rsidTr="0079556A">
        <w:trPr>
          <w:trHeight w:hRule="exact" w:val="340"/>
          <w:jc w:val="center"/>
        </w:trPr>
        <w:tc>
          <w:tcPr>
            <w:tcW w:w="1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C42F2" w:rsidRPr="0079556A" w:rsidRDefault="00CC42F2" w:rsidP="0079556A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en-US"/>
              </w:rPr>
            </w:pPr>
            <w:r w:rsidRPr="0079556A">
              <w:rPr>
                <w:kern w:val="0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18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C42F2" w:rsidRPr="0079556A" w:rsidRDefault="00CC42F2" w:rsidP="0079556A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en-US"/>
              </w:rPr>
            </w:pPr>
            <w:r w:rsidRPr="0079556A">
              <w:rPr>
                <w:kern w:val="0"/>
                <w:sz w:val="24"/>
                <w:szCs w:val="24"/>
                <w:lang w:eastAsia="en-US"/>
              </w:rPr>
              <w:t>511413,30</w:t>
            </w:r>
          </w:p>
        </w:tc>
        <w:tc>
          <w:tcPr>
            <w:tcW w:w="15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C42F2" w:rsidRPr="0079556A" w:rsidRDefault="00CC42F2" w:rsidP="0079556A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en-US"/>
              </w:rPr>
            </w:pPr>
            <w:r w:rsidRPr="0079556A">
              <w:rPr>
                <w:kern w:val="0"/>
                <w:sz w:val="24"/>
                <w:szCs w:val="24"/>
                <w:lang w:eastAsia="en-US"/>
              </w:rPr>
              <w:t>1299196,48</w:t>
            </w:r>
          </w:p>
        </w:tc>
      </w:tr>
      <w:tr w:rsidR="00D17902" w:rsidRPr="0079556A" w:rsidTr="0079556A">
        <w:trPr>
          <w:trHeight w:hRule="exact" w:val="340"/>
          <w:jc w:val="center"/>
        </w:trPr>
        <w:tc>
          <w:tcPr>
            <w:tcW w:w="1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C42F2" w:rsidRPr="0079556A" w:rsidRDefault="00CC42F2" w:rsidP="0079556A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en-US"/>
              </w:rPr>
            </w:pPr>
            <w:r w:rsidRPr="0079556A">
              <w:rPr>
                <w:kern w:val="0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18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C42F2" w:rsidRPr="0079556A" w:rsidRDefault="00CC42F2" w:rsidP="0079556A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en-US"/>
              </w:rPr>
            </w:pPr>
            <w:r w:rsidRPr="0079556A">
              <w:rPr>
                <w:kern w:val="0"/>
                <w:sz w:val="24"/>
                <w:szCs w:val="24"/>
                <w:lang w:eastAsia="en-US"/>
              </w:rPr>
              <w:t>511428,04</w:t>
            </w:r>
          </w:p>
        </w:tc>
        <w:tc>
          <w:tcPr>
            <w:tcW w:w="15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C42F2" w:rsidRPr="0079556A" w:rsidRDefault="00CC42F2" w:rsidP="0079556A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en-US"/>
              </w:rPr>
            </w:pPr>
            <w:r w:rsidRPr="0079556A">
              <w:rPr>
                <w:kern w:val="0"/>
                <w:sz w:val="24"/>
                <w:szCs w:val="24"/>
                <w:lang w:eastAsia="en-US"/>
              </w:rPr>
              <w:t>1299216,37</w:t>
            </w:r>
          </w:p>
        </w:tc>
      </w:tr>
      <w:tr w:rsidR="00D17902" w:rsidRPr="0079556A" w:rsidTr="0079556A">
        <w:trPr>
          <w:trHeight w:hRule="exact" w:val="340"/>
          <w:jc w:val="center"/>
        </w:trPr>
        <w:tc>
          <w:tcPr>
            <w:tcW w:w="1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C42F2" w:rsidRPr="0079556A" w:rsidRDefault="00CC42F2" w:rsidP="0079556A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en-US"/>
              </w:rPr>
            </w:pPr>
            <w:r w:rsidRPr="0079556A">
              <w:rPr>
                <w:kern w:val="0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18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C42F2" w:rsidRPr="0079556A" w:rsidRDefault="00CC42F2" w:rsidP="0079556A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en-US"/>
              </w:rPr>
            </w:pPr>
            <w:r w:rsidRPr="0079556A">
              <w:rPr>
                <w:kern w:val="0"/>
                <w:sz w:val="24"/>
                <w:szCs w:val="24"/>
                <w:lang w:eastAsia="en-US"/>
              </w:rPr>
              <w:t>511429,86</w:t>
            </w:r>
          </w:p>
        </w:tc>
        <w:tc>
          <w:tcPr>
            <w:tcW w:w="15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C42F2" w:rsidRPr="0079556A" w:rsidRDefault="00CC42F2" w:rsidP="0079556A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en-US"/>
              </w:rPr>
            </w:pPr>
            <w:r w:rsidRPr="0079556A">
              <w:rPr>
                <w:kern w:val="0"/>
                <w:sz w:val="24"/>
                <w:szCs w:val="24"/>
                <w:lang w:eastAsia="en-US"/>
              </w:rPr>
              <w:t>1299218,75</w:t>
            </w:r>
          </w:p>
        </w:tc>
      </w:tr>
      <w:tr w:rsidR="00D17902" w:rsidRPr="0079556A" w:rsidTr="0079556A">
        <w:trPr>
          <w:trHeight w:hRule="exact" w:val="340"/>
          <w:jc w:val="center"/>
        </w:trPr>
        <w:tc>
          <w:tcPr>
            <w:tcW w:w="1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C42F2" w:rsidRPr="0079556A" w:rsidRDefault="00CC42F2" w:rsidP="0079556A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en-US"/>
              </w:rPr>
            </w:pPr>
            <w:r w:rsidRPr="0079556A">
              <w:rPr>
                <w:kern w:val="0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18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C42F2" w:rsidRPr="0079556A" w:rsidRDefault="00CC42F2" w:rsidP="0079556A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en-US"/>
              </w:rPr>
            </w:pPr>
            <w:r w:rsidRPr="0079556A">
              <w:rPr>
                <w:kern w:val="0"/>
                <w:sz w:val="24"/>
                <w:szCs w:val="24"/>
                <w:lang w:eastAsia="en-US"/>
              </w:rPr>
              <w:t>511424,92</w:t>
            </w:r>
          </w:p>
        </w:tc>
        <w:tc>
          <w:tcPr>
            <w:tcW w:w="15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C42F2" w:rsidRPr="0079556A" w:rsidRDefault="00CC42F2" w:rsidP="0079556A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en-US"/>
              </w:rPr>
            </w:pPr>
            <w:r w:rsidRPr="0079556A">
              <w:rPr>
                <w:kern w:val="0"/>
                <w:sz w:val="24"/>
                <w:szCs w:val="24"/>
                <w:lang w:eastAsia="en-US"/>
              </w:rPr>
              <w:t>1299222,53</w:t>
            </w:r>
          </w:p>
        </w:tc>
      </w:tr>
      <w:tr w:rsidR="00D17902" w:rsidRPr="0079556A" w:rsidTr="0079556A">
        <w:trPr>
          <w:trHeight w:hRule="exact" w:val="340"/>
          <w:jc w:val="center"/>
        </w:trPr>
        <w:tc>
          <w:tcPr>
            <w:tcW w:w="1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C42F2" w:rsidRPr="0079556A" w:rsidRDefault="00CC42F2" w:rsidP="0079556A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en-US"/>
              </w:rPr>
            </w:pPr>
            <w:r w:rsidRPr="0079556A">
              <w:rPr>
                <w:kern w:val="0"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18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C42F2" w:rsidRPr="0079556A" w:rsidRDefault="00CC42F2" w:rsidP="0079556A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en-US"/>
              </w:rPr>
            </w:pPr>
            <w:r w:rsidRPr="0079556A">
              <w:rPr>
                <w:kern w:val="0"/>
                <w:sz w:val="24"/>
                <w:szCs w:val="24"/>
                <w:lang w:eastAsia="en-US"/>
              </w:rPr>
              <w:t>511418,74</w:t>
            </w:r>
          </w:p>
        </w:tc>
        <w:tc>
          <w:tcPr>
            <w:tcW w:w="15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C42F2" w:rsidRPr="0079556A" w:rsidRDefault="00CC42F2" w:rsidP="0079556A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en-US"/>
              </w:rPr>
            </w:pPr>
            <w:r w:rsidRPr="0079556A">
              <w:rPr>
                <w:kern w:val="0"/>
                <w:sz w:val="24"/>
                <w:szCs w:val="24"/>
                <w:lang w:eastAsia="en-US"/>
              </w:rPr>
              <w:t>1299214,94</w:t>
            </w:r>
          </w:p>
        </w:tc>
      </w:tr>
      <w:tr w:rsidR="00D17902" w:rsidRPr="0079556A" w:rsidTr="0079556A">
        <w:trPr>
          <w:trHeight w:hRule="exact" w:val="340"/>
          <w:jc w:val="center"/>
        </w:trPr>
        <w:tc>
          <w:tcPr>
            <w:tcW w:w="1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C42F2" w:rsidRPr="0079556A" w:rsidRDefault="00CC42F2" w:rsidP="0079556A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en-US"/>
              </w:rPr>
            </w:pPr>
            <w:r w:rsidRPr="0079556A">
              <w:rPr>
                <w:kern w:val="0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18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C42F2" w:rsidRPr="0079556A" w:rsidRDefault="00CC42F2" w:rsidP="0079556A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en-US"/>
              </w:rPr>
            </w:pPr>
            <w:r w:rsidRPr="0079556A">
              <w:rPr>
                <w:kern w:val="0"/>
                <w:sz w:val="24"/>
                <w:szCs w:val="24"/>
                <w:lang w:eastAsia="en-US"/>
              </w:rPr>
              <w:t>511416,58</w:t>
            </w:r>
          </w:p>
        </w:tc>
        <w:tc>
          <w:tcPr>
            <w:tcW w:w="15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C42F2" w:rsidRPr="0079556A" w:rsidRDefault="00CC42F2" w:rsidP="0079556A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en-US"/>
              </w:rPr>
            </w:pPr>
            <w:r w:rsidRPr="0079556A">
              <w:rPr>
                <w:kern w:val="0"/>
                <w:sz w:val="24"/>
                <w:szCs w:val="24"/>
                <w:lang w:eastAsia="en-US"/>
              </w:rPr>
              <w:t>1299216,77</w:t>
            </w:r>
          </w:p>
        </w:tc>
      </w:tr>
      <w:tr w:rsidR="00D17902" w:rsidRPr="0079556A" w:rsidTr="0079556A">
        <w:trPr>
          <w:trHeight w:hRule="exact" w:val="340"/>
          <w:jc w:val="center"/>
        </w:trPr>
        <w:tc>
          <w:tcPr>
            <w:tcW w:w="1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C42F2" w:rsidRPr="0079556A" w:rsidRDefault="00CC42F2" w:rsidP="0079556A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en-US"/>
              </w:rPr>
            </w:pPr>
            <w:r w:rsidRPr="0079556A">
              <w:rPr>
                <w:kern w:val="0"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18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C42F2" w:rsidRPr="0079556A" w:rsidRDefault="00CC42F2" w:rsidP="0079556A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en-US"/>
              </w:rPr>
            </w:pPr>
            <w:r w:rsidRPr="0079556A">
              <w:rPr>
                <w:kern w:val="0"/>
                <w:sz w:val="24"/>
                <w:szCs w:val="24"/>
                <w:lang w:eastAsia="en-US"/>
              </w:rPr>
              <w:t>511410,99</w:t>
            </w:r>
          </w:p>
        </w:tc>
        <w:tc>
          <w:tcPr>
            <w:tcW w:w="15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C42F2" w:rsidRPr="0079556A" w:rsidRDefault="00CC42F2" w:rsidP="0079556A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en-US"/>
              </w:rPr>
            </w:pPr>
            <w:r w:rsidRPr="0079556A">
              <w:rPr>
                <w:kern w:val="0"/>
                <w:sz w:val="24"/>
                <w:szCs w:val="24"/>
                <w:lang w:eastAsia="en-US"/>
              </w:rPr>
              <w:t>1299221,51</w:t>
            </w:r>
          </w:p>
        </w:tc>
      </w:tr>
      <w:tr w:rsidR="00D17902" w:rsidRPr="0079556A" w:rsidTr="0079556A">
        <w:trPr>
          <w:trHeight w:hRule="exact" w:val="340"/>
          <w:jc w:val="center"/>
        </w:trPr>
        <w:tc>
          <w:tcPr>
            <w:tcW w:w="1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C42F2" w:rsidRPr="0079556A" w:rsidRDefault="00CC42F2" w:rsidP="0079556A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en-US"/>
              </w:rPr>
            </w:pPr>
            <w:r w:rsidRPr="0079556A">
              <w:rPr>
                <w:kern w:val="0"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18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C42F2" w:rsidRPr="0079556A" w:rsidRDefault="00CC42F2" w:rsidP="0079556A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en-US"/>
              </w:rPr>
            </w:pPr>
            <w:r w:rsidRPr="0079556A">
              <w:rPr>
                <w:kern w:val="0"/>
                <w:sz w:val="24"/>
                <w:szCs w:val="24"/>
                <w:lang w:eastAsia="en-US"/>
              </w:rPr>
              <w:t>511409,09</w:t>
            </w:r>
          </w:p>
        </w:tc>
        <w:tc>
          <w:tcPr>
            <w:tcW w:w="15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C42F2" w:rsidRPr="0079556A" w:rsidRDefault="00CC42F2" w:rsidP="0079556A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en-US"/>
              </w:rPr>
            </w:pPr>
            <w:r w:rsidRPr="0079556A">
              <w:rPr>
                <w:kern w:val="0"/>
                <w:sz w:val="24"/>
                <w:szCs w:val="24"/>
                <w:lang w:eastAsia="en-US"/>
              </w:rPr>
              <w:t>1299219,20</w:t>
            </w:r>
          </w:p>
        </w:tc>
      </w:tr>
      <w:tr w:rsidR="00D17902" w:rsidRPr="0079556A" w:rsidTr="0079556A">
        <w:trPr>
          <w:trHeight w:hRule="exact" w:val="340"/>
          <w:jc w:val="center"/>
        </w:trPr>
        <w:tc>
          <w:tcPr>
            <w:tcW w:w="1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C42F2" w:rsidRPr="0079556A" w:rsidRDefault="00CC42F2" w:rsidP="0079556A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en-US"/>
              </w:rPr>
            </w:pPr>
            <w:r w:rsidRPr="0079556A">
              <w:rPr>
                <w:kern w:val="0"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18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C42F2" w:rsidRPr="0079556A" w:rsidRDefault="00CC42F2" w:rsidP="0079556A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en-US"/>
              </w:rPr>
            </w:pPr>
            <w:r w:rsidRPr="0079556A">
              <w:rPr>
                <w:kern w:val="0"/>
                <w:sz w:val="24"/>
                <w:szCs w:val="24"/>
                <w:lang w:eastAsia="en-US"/>
              </w:rPr>
              <w:t>511404,22</w:t>
            </w:r>
          </w:p>
        </w:tc>
        <w:tc>
          <w:tcPr>
            <w:tcW w:w="15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C42F2" w:rsidRPr="0079556A" w:rsidRDefault="00CC42F2" w:rsidP="0079556A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en-US"/>
              </w:rPr>
            </w:pPr>
            <w:r w:rsidRPr="0079556A">
              <w:rPr>
                <w:kern w:val="0"/>
                <w:sz w:val="24"/>
                <w:szCs w:val="24"/>
                <w:lang w:eastAsia="en-US"/>
              </w:rPr>
              <w:t>1299223,38</w:t>
            </w:r>
          </w:p>
        </w:tc>
      </w:tr>
      <w:tr w:rsidR="00D17902" w:rsidRPr="0079556A" w:rsidTr="0079556A">
        <w:trPr>
          <w:trHeight w:hRule="exact" w:val="340"/>
          <w:jc w:val="center"/>
        </w:trPr>
        <w:tc>
          <w:tcPr>
            <w:tcW w:w="1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C42F2" w:rsidRPr="0079556A" w:rsidRDefault="00CC42F2" w:rsidP="0079556A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en-US"/>
              </w:rPr>
            </w:pPr>
            <w:r w:rsidRPr="0079556A">
              <w:rPr>
                <w:kern w:val="0"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18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C42F2" w:rsidRPr="0079556A" w:rsidRDefault="00CC42F2" w:rsidP="0079556A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en-US"/>
              </w:rPr>
            </w:pPr>
            <w:r w:rsidRPr="0079556A">
              <w:rPr>
                <w:kern w:val="0"/>
                <w:sz w:val="24"/>
                <w:szCs w:val="24"/>
                <w:lang w:eastAsia="en-US"/>
              </w:rPr>
              <w:t>511391,94</w:t>
            </w:r>
          </w:p>
        </w:tc>
        <w:tc>
          <w:tcPr>
            <w:tcW w:w="15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C42F2" w:rsidRPr="0079556A" w:rsidRDefault="00CC42F2" w:rsidP="0079556A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en-US"/>
              </w:rPr>
            </w:pPr>
            <w:r w:rsidRPr="0079556A">
              <w:rPr>
                <w:kern w:val="0"/>
                <w:sz w:val="24"/>
                <w:szCs w:val="24"/>
                <w:lang w:eastAsia="en-US"/>
              </w:rPr>
              <w:t>1299234,72</w:t>
            </w:r>
          </w:p>
        </w:tc>
      </w:tr>
      <w:tr w:rsidR="00D17902" w:rsidRPr="0079556A" w:rsidTr="0079556A">
        <w:trPr>
          <w:trHeight w:hRule="exact" w:val="340"/>
          <w:jc w:val="center"/>
        </w:trPr>
        <w:tc>
          <w:tcPr>
            <w:tcW w:w="1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C42F2" w:rsidRPr="0079556A" w:rsidRDefault="00CC42F2" w:rsidP="0079556A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en-US"/>
              </w:rPr>
            </w:pPr>
            <w:r w:rsidRPr="0079556A">
              <w:rPr>
                <w:kern w:val="0"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18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C42F2" w:rsidRPr="0079556A" w:rsidRDefault="00CC42F2" w:rsidP="0079556A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en-US"/>
              </w:rPr>
            </w:pPr>
            <w:r w:rsidRPr="0079556A">
              <w:rPr>
                <w:kern w:val="0"/>
                <w:sz w:val="24"/>
                <w:szCs w:val="24"/>
                <w:lang w:eastAsia="en-US"/>
              </w:rPr>
              <w:t>511375,37</w:t>
            </w:r>
          </w:p>
        </w:tc>
        <w:tc>
          <w:tcPr>
            <w:tcW w:w="15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C42F2" w:rsidRPr="0079556A" w:rsidRDefault="00CC42F2" w:rsidP="0079556A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en-US"/>
              </w:rPr>
            </w:pPr>
            <w:r w:rsidRPr="0079556A">
              <w:rPr>
                <w:kern w:val="0"/>
                <w:sz w:val="24"/>
                <w:szCs w:val="24"/>
                <w:lang w:eastAsia="en-US"/>
              </w:rPr>
              <w:t>1299247,48</w:t>
            </w:r>
          </w:p>
        </w:tc>
      </w:tr>
      <w:tr w:rsidR="00D17902" w:rsidRPr="0079556A" w:rsidTr="0079556A">
        <w:trPr>
          <w:trHeight w:hRule="exact" w:val="340"/>
          <w:jc w:val="center"/>
        </w:trPr>
        <w:tc>
          <w:tcPr>
            <w:tcW w:w="1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C42F2" w:rsidRPr="0079556A" w:rsidRDefault="00CC42F2" w:rsidP="0079556A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en-US"/>
              </w:rPr>
            </w:pPr>
            <w:r w:rsidRPr="0079556A">
              <w:rPr>
                <w:kern w:val="0"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18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C42F2" w:rsidRPr="0079556A" w:rsidRDefault="00CC42F2" w:rsidP="0079556A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en-US"/>
              </w:rPr>
            </w:pPr>
            <w:r w:rsidRPr="0079556A">
              <w:rPr>
                <w:kern w:val="0"/>
                <w:sz w:val="24"/>
                <w:szCs w:val="24"/>
                <w:lang w:eastAsia="en-US"/>
              </w:rPr>
              <w:t>511375,29</w:t>
            </w:r>
          </w:p>
        </w:tc>
        <w:tc>
          <w:tcPr>
            <w:tcW w:w="15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C42F2" w:rsidRPr="0079556A" w:rsidRDefault="00CC42F2" w:rsidP="0079556A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en-US"/>
              </w:rPr>
            </w:pPr>
            <w:r w:rsidRPr="0079556A">
              <w:rPr>
                <w:kern w:val="0"/>
                <w:sz w:val="24"/>
                <w:szCs w:val="24"/>
                <w:lang w:eastAsia="en-US"/>
              </w:rPr>
              <w:t>1299247,54</w:t>
            </w:r>
          </w:p>
        </w:tc>
      </w:tr>
      <w:tr w:rsidR="00D17902" w:rsidRPr="0079556A" w:rsidTr="0079556A">
        <w:trPr>
          <w:trHeight w:hRule="exact" w:val="340"/>
          <w:jc w:val="center"/>
        </w:trPr>
        <w:tc>
          <w:tcPr>
            <w:tcW w:w="1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C42F2" w:rsidRPr="0079556A" w:rsidRDefault="00CC42F2" w:rsidP="0079556A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en-US"/>
              </w:rPr>
            </w:pPr>
            <w:r w:rsidRPr="0079556A">
              <w:rPr>
                <w:kern w:val="0"/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18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C42F2" w:rsidRPr="0079556A" w:rsidRDefault="00CC42F2" w:rsidP="0079556A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en-US"/>
              </w:rPr>
            </w:pPr>
            <w:r w:rsidRPr="0079556A">
              <w:rPr>
                <w:kern w:val="0"/>
                <w:sz w:val="24"/>
                <w:szCs w:val="24"/>
                <w:lang w:eastAsia="en-US"/>
              </w:rPr>
              <w:t>511377,99</w:t>
            </w:r>
          </w:p>
        </w:tc>
        <w:tc>
          <w:tcPr>
            <w:tcW w:w="15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C42F2" w:rsidRPr="0079556A" w:rsidRDefault="00CC42F2" w:rsidP="0079556A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en-US"/>
              </w:rPr>
            </w:pPr>
            <w:r w:rsidRPr="0079556A">
              <w:rPr>
                <w:kern w:val="0"/>
                <w:sz w:val="24"/>
                <w:szCs w:val="24"/>
                <w:lang w:eastAsia="en-US"/>
              </w:rPr>
              <w:t>1299251,50</w:t>
            </w:r>
          </w:p>
        </w:tc>
      </w:tr>
      <w:tr w:rsidR="00D17902" w:rsidRPr="0079556A" w:rsidTr="0079556A">
        <w:trPr>
          <w:trHeight w:hRule="exact" w:val="340"/>
          <w:jc w:val="center"/>
        </w:trPr>
        <w:tc>
          <w:tcPr>
            <w:tcW w:w="1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C42F2" w:rsidRPr="0079556A" w:rsidRDefault="00CC42F2" w:rsidP="0079556A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en-US"/>
              </w:rPr>
            </w:pPr>
            <w:r w:rsidRPr="0079556A">
              <w:rPr>
                <w:kern w:val="0"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18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C42F2" w:rsidRPr="0079556A" w:rsidRDefault="00CC42F2" w:rsidP="0079556A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en-US"/>
              </w:rPr>
            </w:pPr>
            <w:r w:rsidRPr="0079556A">
              <w:rPr>
                <w:kern w:val="0"/>
                <w:sz w:val="24"/>
                <w:szCs w:val="24"/>
                <w:lang w:eastAsia="en-US"/>
              </w:rPr>
              <w:t>511380,66</w:t>
            </w:r>
          </w:p>
        </w:tc>
        <w:tc>
          <w:tcPr>
            <w:tcW w:w="15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C42F2" w:rsidRPr="0079556A" w:rsidRDefault="00CC42F2" w:rsidP="0079556A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en-US"/>
              </w:rPr>
            </w:pPr>
            <w:r w:rsidRPr="0079556A">
              <w:rPr>
                <w:kern w:val="0"/>
                <w:sz w:val="24"/>
                <w:szCs w:val="24"/>
                <w:lang w:eastAsia="en-US"/>
              </w:rPr>
              <w:t>1299255,01</w:t>
            </w:r>
          </w:p>
        </w:tc>
      </w:tr>
      <w:tr w:rsidR="00CC42F2" w:rsidRPr="0079556A" w:rsidTr="0079556A">
        <w:trPr>
          <w:trHeight w:hRule="exact" w:val="340"/>
          <w:jc w:val="center"/>
        </w:trPr>
        <w:tc>
          <w:tcPr>
            <w:tcW w:w="1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C42F2" w:rsidRPr="0079556A" w:rsidRDefault="00CC42F2" w:rsidP="0079556A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en-US"/>
              </w:rPr>
            </w:pPr>
            <w:r w:rsidRPr="0079556A">
              <w:rPr>
                <w:kern w:val="0"/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18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C42F2" w:rsidRPr="0079556A" w:rsidRDefault="00CC42F2" w:rsidP="0079556A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en-US"/>
              </w:rPr>
            </w:pPr>
            <w:r w:rsidRPr="0079556A">
              <w:rPr>
                <w:kern w:val="0"/>
                <w:sz w:val="24"/>
                <w:szCs w:val="24"/>
                <w:lang w:eastAsia="en-US"/>
              </w:rPr>
              <w:t>511373,54</w:t>
            </w:r>
          </w:p>
        </w:tc>
        <w:tc>
          <w:tcPr>
            <w:tcW w:w="15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C42F2" w:rsidRPr="0079556A" w:rsidRDefault="00CC42F2" w:rsidP="0079556A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eastAsia="en-US"/>
              </w:rPr>
            </w:pPr>
            <w:r w:rsidRPr="0079556A">
              <w:rPr>
                <w:kern w:val="0"/>
                <w:sz w:val="24"/>
                <w:szCs w:val="24"/>
                <w:lang w:eastAsia="en-US"/>
              </w:rPr>
              <w:t>1299260,72</w:t>
            </w:r>
          </w:p>
        </w:tc>
      </w:tr>
    </w:tbl>
    <w:p w:rsidR="00CC42F2" w:rsidRPr="00D17902" w:rsidRDefault="00CC42F2" w:rsidP="0079556A">
      <w:pPr>
        <w:widowControl/>
        <w:spacing w:line="240" w:lineRule="auto"/>
        <w:ind w:firstLine="0"/>
        <w:rPr>
          <w:kern w:val="0"/>
          <w:sz w:val="28"/>
          <w:szCs w:val="28"/>
        </w:rPr>
      </w:pPr>
    </w:p>
    <w:p w:rsidR="00147BA6" w:rsidRPr="00D17902" w:rsidRDefault="00147BA6" w:rsidP="0079556A">
      <w:pPr>
        <w:widowControl/>
        <w:tabs>
          <w:tab w:val="left" w:pos="0"/>
        </w:tabs>
        <w:spacing w:line="360" w:lineRule="auto"/>
        <w:ind w:firstLine="709"/>
        <w:rPr>
          <w:rFonts w:eastAsia="Lucida Sans Unicode"/>
          <w:kern w:val="0"/>
          <w:sz w:val="28"/>
          <w:szCs w:val="28"/>
          <w:lang w:bidi="ru-RU"/>
        </w:rPr>
      </w:pPr>
      <w:r w:rsidRPr="00D17902">
        <w:rPr>
          <w:rFonts w:eastAsia="Lucida Sans Unicode"/>
          <w:kern w:val="0"/>
          <w:sz w:val="28"/>
          <w:szCs w:val="28"/>
          <w:lang w:bidi="ru-RU"/>
        </w:rPr>
        <w:t xml:space="preserve">Красные </w:t>
      </w:r>
      <w:r w:rsidR="0055687B" w:rsidRPr="00D17902">
        <w:rPr>
          <w:rFonts w:eastAsia="Lucida Sans Unicode"/>
          <w:kern w:val="0"/>
          <w:sz w:val="28"/>
          <w:szCs w:val="28"/>
          <w:lang w:bidi="ru-RU"/>
        </w:rPr>
        <w:t>линии и линии отступа от красных линий</w:t>
      </w:r>
      <w:r w:rsidRPr="00D17902">
        <w:rPr>
          <w:rFonts w:eastAsia="Lucida Sans Unicode"/>
          <w:kern w:val="0"/>
          <w:sz w:val="28"/>
          <w:szCs w:val="28"/>
          <w:lang w:bidi="ru-RU"/>
        </w:rPr>
        <w:t xml:space="preserve"> в целях определения мест допустимого размещения зданий, строений, сооружений, утвержденные постановлением администрации городского округа город Воронеж от</w:t>
      </w:r>
      <w:r w:rsidR="0079556A">
        <w:rPr>
          <w:rFonts w:eastAsia="Lucida Sans Unicode"/>
          <w:kern w:val="0"/>
          <w:sz w:val="28"/>
          <w:szCs w:val="28"/>
          <w:lang w:bidi="ru-RU"/>
        </w:rPr>
        <w:t> </w:t>
      </w:r>
      <w:r w:rsidRPr="00D17902">
        <w:rPr>
          <w:rFonts w:eastAsia="Lucida Sans Unicode"/>
          <w:kern w:val="0"/>
          <w:sz w:val="28"/>
          <w:szCs w:val="28"/>
          <w:lang w:bidi="ru-RU"/>
        </w:rPr>
        <w:t xml:space="preserve">03.03.2021 № 143 </w:t>
      </w:r>
      <w:r w:rsidR="0055687B" w:rsidRPr="00D17902">
        <w:rPr>
          <w:rFonts w:eastAsia="Lucida Sans Unicode"/>
          <w:kern w:val="0"/>
          <w:sz w:val="28"/>
          <w:szCs w:val="28"/>
          <w:lang w:bidi="ru-RU"/>
        </w:rPr>
        <w:t>«Об утверждении проекта межевания территории, ограниченной</w:t>
      </w:r>
      <w:r w:rsidR="00D17902">
        <w:rPr>
          <w:rFonts w:eastAsia="Lucida Sans Unicode"/>
          <w:kern w:val="0"/>
          <w:sz w:val="28"/>
          <w:szCs w:val="28"/>
          <w:lang w:bidi="ru-RU"/>
        </w:rPr>
        <w:t xml:space="preserve"> </w:t>
      </w:r>
      <w:r w:rsidR="0055687B" w:rsidRPr="00D17902">
        <w:rPr>
          <w:rFonts w:eastAsia="Lucida Sans Unicode"/>
          <w:kern w:val="0"/>
          <w:sz w:val="28"/>
          <w:szCs w:val="28"/>
          <w:lang w:bidi="ru-RU"/>
        </w:rPr>
        <w:t>ул. 20-летия Октября, ул. Челюскинцев, туп. Балтийский, ул.</w:t>
      </w:r>
      <w:r w:rsidR="0079556A">
        <w:rPr>
          <w:rFonts w:eastAsia="Lucida Sans Unicode"/>
          <w:kern w:val="0"/>
          <w:sz w:val="28"/>
          <w:szCs w:val="28"/>
          <w:lang w:bidi="ru-RU"/>
        </w:rPr>
        <w:t> </w:t>
      </w:r>
      <w:r w:rsidR="0055687B" w:rsidRPr="00D17902">
        <w:rPr>
          <w:rFonts w:eastAsia="Lucida Sans Unicode"/>
          <w:kern w:val="0"/>
          <w:sz w:val="28"/>
          <w:szCs w:val="28"/>
          <w:lang w:bidi="ru-RU"/>
        </w:rPr>
        <w:t>5</w:t>
      </w:r>
      <w:r w:rsidR="0079556A">
        <w:rPr>
          <w:rFonts w:eastAsia="Lucida Sans Unicode"/>
          <w:kern w:val="0"/>
          <w:sz w:val="28"/>
          <w:szCs w:val="28"/>
          <w:lang w:bidi="ru-RU"/>
        </w:rPr>
        <w:t> </w:t>
      </w:r>
      <w:r w:rsidR="0055687B" w:rsidRPr="00D17902">
        <w:rPr>
          <w:rFonts w:eastAsia="Lucida Sans Unicode"/>
          <w:kern w:val="0"/>
          <w:sz w:val="28"/>
          <w:szCs w:val="28"/>
          <w:lang w:bidi="ru-RU"/>
        </w:rPr>
        <w:t>Декабря в городском округе город Воронеж»</w:t>
      </w:r>
      <w:r w:rsidR="0079556A">
        <w:rPr>
          <w:rFonts w:eastAsia="Lucida Sans Unicode"/>
          <w:kern w:val="0"/>
          <w:sz w:val="28"/>
          <w:szCs w:val="28"/>
          <w:lang w:bidi="ru-RU"/>
        </w:rPr>
        <w:t>,</w:t>
      </w:r>
      <w:r w:rsidR="00D17902">
        <w:rPr>
          <w:rFonts w:eastAsia="Lucida Sans Unicode"/>
          <w:kern w:val="0"/>
          <w:sz w:val="28"/>
          <w:szCs w:val="28"/>
          <w:lang w:bidi="ru-RU"/>
        </w:rPr>
        <w:t xml:space="preserve"> </w:t>
      </w:r>
      <w:r w:rsidRPr="00D17902">
        <w:rPr>
          <w:rFonts w:eastAsia="Lucida Sans Unicode"/>
          <w:kern w:val="0"/>
          <w:sz w:val="28"/>
          <w:szCs w:val="28"/>
          <w:lang w:bidi="ru-RU"/>
        </w:rPr>
        <w:t>не изменялись и учтены в</w:t>
      </w:r>
      <w:r w:rsidR="0079556A">
        <w:rPr>
          <w:rFonts w:eastAsia="Lucida Sans Unicode"/>
          <w:kern w:val="0"/>
          <w:sz w:val="28"/>
          <w:szCs w:val="28"/>
          <w:lang w:bidi="ru-RU"/>
        </w:rPr>
        <w:t> </w:t>
      </w:r>
      <w:r w:rsidRPr="00D17902">
        <w:rPr>
          <w:rFonts w:eastAsia="Lucida Sans Unicode"/>
          <w:kern w:val="0"/>
          <w:sz w:val="28"/>
          <w:szCs w:val="28"/>
          <w:lang w:bidi="ru-RU"/>
        </w:rPr>
        <w:t>настоящем проекте межевания территории.</w:t>
      </w:r>
    </w:p>
    <w:p w:rsidR="00147BA6" w:rsidRPr="00D17902" w:rsidRDefault="0055687B" w:rsidP="0079556A">
      <w:pPr>
        <w:widowControl/>
        <w:tabs>
          <w:tab w:val="left" w:pos="0"/>
        </w:tabs>
        <w:spacing w:line="360" w:lineRule="auto"/>
        <w:ind w:firstLine="709"/>
        <w:rPr>
          <w:rFonts w:eastAsia="Lucida Sans Unicode"/>
          <w:kern w:val="0"/>
          <w:sz w:val="28"/>
          <w:szCs w:val="28"/>
          <w:lang w:bidi="ru-RU"/>
        </w:rPr>
      </w:pPr>
      <w:r w:rsidRPr="00D17902">
        <w:rPr>
          <w:rFonts w:eastAsia="Lucida Sans Unicode"/>
          <w:kern w:val="0"/>
          <w:sz w:val="28"/>
          <w:szCs w:val="28"/>
          <w:lang w:bidi="ru-RU"/>
        </w:rPr>
        <w:t>Настоящим п</w:t>
      </w:r>
      <w:r w:rsidR="00147BA6" w:rsidRPr="00D17902">
        <w:rPr>
          <w:rFonts w:eastAsia="Lucida Sans Unicode"/>
          <w:kern w:val="0"/>
          <w:sz w:val="28"/>
          <w:szCs w:val="28"/>
          <w:lang w:bidi="ru-RU"/>
        </w:rPr>
        <w:t>роектом межевания территории не предусмотрено установление публичных сервитутов.</w:t>
      </w:r>
    </w:p>
    <w:p w:rsidR="00A16CA9" w:rsidRPr="00D17902" w:rsidRDefault="00A16CA9" w:rsidP="0079556A">
      <w:pPr>
        <w:widowControl/>
        <w:tabs>
          <w:tab w:val="left" w:pos="0"/>
        </w:tabs>
        <w:spacing w:line="360" w:lineRule="auto"/>
        <w:ind w:firstLine="709"/>
        <w:rPr>
          <w:rFonts w:eastAsia="Lucida Sans Unicode"/>
          <w:kern w:val="0"/>
          <w:sz w:val="28"/>
          <w:szCs w:val="28"/>
          <w:lang w:bidi="ru-RU"/>
        </w:rPr>
      </w:pPr>
      <w:r w:rsidRPr="00D17902">
        <w:rPr>
          <w:rFonts w:eastAsia="Lucida Sans Unicode"/>
          <w:kern w:val="0"/>
          <w:sz w:val="28"/>
          <w:szCs w:val="28"/>
          <w:lang w:bidi="ru-RU"/>
        </w:rPr>
        <w:lastRenderedPageBreak/>
        <w:t>Настоящий проект межевания территории обеспечивает равные права и</w:t>
      </w:r>
      <w:r w:rsidR="00FE0C35" w:rsidRPr="00D17902">
        <w:rPr>
          <w:rFonts w:eastAsia="Lucida Sans Unicode"/>
          <w:kern w:val="0"/>
          <w:sz w:val="28"/>
          <w:szCs w:val="28"/>
          <w:lang w:bidi="ru-RU"/>
        </w:rPr>
        <w:t> </w:t>
      </w:r>
      <w:r w:rsidRPr="00D17902">
        <w:rPr>
          <w:rFonts w:eastAsia="Lucida Sans Unicode"/>
          <w:kern w:val="0"/>
          <w:sz w:val="28"/>
          <w:szCs w:val="28"/>
          <w:lang w:bidi="ru-RU"/>
        </w:rPr>
        <w:t>возможности правообладателей земельных участков в соответствии с</w:t>
      </w:r>
      <w:r w:rsidR="00FE0C35" w:rsidRPr="00D17902">
        <w:rPr>
          <w:rFonts w:eastAsia="Lucida Sans Unicode"/>
          <w:kern w:val="0"/>
          <w:sz w:val="28"/>
          <w:szCs w:val="28"/>
          <w:lang w:bidi="ru-RU"/>
        </w:rPr>
        <w:t> </w:t>
      </w:r>
      <w:r w:rsidRPr="00D17902">
        <w:rPr>
          <w:rFonts w:eastAsia="Lucida Sans Unicode"/>
          <w:kern w:val="0"/>
          <w:sz w:val="28"/>
          <w:szCs w:val="28"/>
          <w:lang w:bidi="ru-RU"/>
        </w:rPr>
        <w:t>действующим законодательством.</w:t>
      </w:r>
    </w:p>
    <w:p w:rsidR="00A56BAD" w:rsidRPr="0079556A" w:rsidRDefault="00A16CA9" w:rsidP="0079556A">
      <w:pPr>
        <w:pStyle w:val="23"/>
        <w:widowControl/>
        <w:spacing w:after="0" w:line="360" w:lineRule="auto"/>
        <w:ind w:left="0" w:firstLine="709"/>
        <w:rPr>
          <w:spacing w:val="-10"/>
          <w:kern w:val="0"/>
          <w:sz w:val="28"/>
          <w:szCs w:val="28"/>
        </w:rPr>
      </w:pPr>
      <w:r w:rsidRPr="0079556A">
        <w:rPr>
          <w:rFonts w:eastAsia="Lucida Sans Unicode"/>
          <w:spacing w:val="-10"/>
          <w:kern w:val="0"/>
          <w:sz w:val="28"/>
          <w:szCs w:val="28"/>
          <w:lang w:bidi="ru-RU"/>
        </w:rPr>
        <w:t>Проект межевания территории не является основанием для начала строительно-монтажных работ, в</w:t>
      </w:r>
      <w:r w:rsidR="00352669" w:rsidRPr="0079556A">
        <w:rPr>
          <w:rFonts w:eastAsia="Lucida Sans Unicode"/>
          <w:spacing w:val="-10"/>
          <w:kern w:val="0"/>
          <w:sz w:val="28"/>
          <w:szCs w:val="28"/>
          <w:lang w:bidi="ru-RU"/>
        </w:rPr>
        <w:t xml:space="preserve"> том числе ограждения земельных участков</w:t>
      </w:r>
      <w:r w:rsidRPr="0079556A">
        <w:rPr>
          <w:rFonts w:eastAsia="Lucida Sans Unicode"/>
          <w:spacing w:val="-10"/>
          <w:kern w:val="0"/>
          <w:sz w:val="28"/>
          <w:szCs w:val="28"/>
          <w:lang w:bidi="ru-RU"/>
        </w:rPr>
        <w:t>, а</w:t>
      </w:r>
      <w:r w:rsidR="00FE0C35" w:rsidRPr="0079556A">
        <w:rPr>
          <w:rFonts w:eastAsia="Lucida Sans Unicode"/>
          <w:spacing w:val="-10"/>
          <w:kern w:val="0"/>
          <w:sz w:val="28"/>
          <w:szCs w:val="28"/>
          <w:lang w:bidi="ru-RU"/>
        </w:rPr>
        <w:t> </w:t>
      </w:r>
      <w:r w:rsidRPr="0079556A">
        <w:rPr>
          <w:rFonts w:eastAsia="Lucida Sans Unicode"/>
          <w:spacing w:val="-10"/>
          <w:kern w:val="0"/>
          <w:sz w:val="28"/>
          <w:szCs w:val="28"/>
          <w:lang w:bidi="ru-RU"/>
        </w:rPr>
        <w:t>также для ведения хозя</w:t>
      </w:r>
      <w:r w:rsidR="00352669" w:rsidRPr="0079556A">
        <w:rPr>
          <w:rFonts w:eastAsia="Lucida Sans Unicode"/>
          <w:spacing w:val="-10"/>
          <w:kern w:val="0"/>
          <w:sz w:val="28"/>
          <w:szCs w:val="28"/>
          <w:lang w:bidi="ru-RU"/>
        </w:rPr>
        <w:t xml:space="preserve">йственной деятельности. Площади </w:t>
      </w:r>
      <w:r w:rsidRPr="0079556A">
        <w:rPr>
          <w:rFonts w:eastAsia="Lucida Sans Unicode"/>
          <w:spacing w:val="-10"/>
          <w:kern w:val="0"/>
          <w:sz w:val="28"/>
          <w:szCs w:val="28"/>
          <w:lang w:bidi="ru-RU"/>
        </w:rPr>
        <w:t>и границы участков подлежат уточнению землеустроительным межеванием при оформлении соответствующих документов в установленном законом порядке.</w:t>
      </w:r>
    </w:p>
    <w:p w:rsidR="0069338C" w:rsidRPr="00D17902" w:rsidRDefault="00C03882" w:rsidP="0079556A">
      <w:pPr>
        <w:pStyle w:val="23"/>
        <w:widowControl/>
        <w:spacing w:after="0" w:line="360" w:lineRule="auto"/>
        <w:ind w:left="0" w:firstLine="709"/>
        <w:rPr>
          <w:kern w:val="0"/>
          <w:sz w:val="28"/>
          <w:szCs w:val="28"/>
        </w:rPr>
      </w:pPr>
      <w:r w:rsidRPr="00D17902">
        <w:rPr>
          <w:kern w:val="0"/>
          <w:sz w:val="28"/>
          <w:szCs w:val="28"/>
        </w:rPr>
        <w:t>Мероприятия по защите территории от чрезвычайных ситуаций природного и техногенного характера, мероприятия по гражданской обороне</w:t>
      </w:r>
      <w:r w:rsidR="00FE0C35" w:rsidRPr="00D17902">
        <w:rPr>
          <w:kern w:val="0"/>
          <w:sz w:val="28"/>
          <w:szCs w:val="28"/>
        </w:rPr>
        <w:t> </w:t>
      </w:r>
      <w:r w:rsidRPr="00D17902">
        <w:rPr>
          <w:kern w:val="0"/>
          <w:sz w:val="28"/>
          <w:szCs w:val="28"/>
        </w:rPr>
        <w:t>и обеспечению пожарной безопасности должны производитьс</w:t>
      </w:r>
      <w:r w:rsidR="00655A7F" w:rsidRPr="00D17902">
        <w:rPr>
          <w:kern w:val="0"/>
          <w:sz w:val="28"/>
          <w:szCs w:val="28"/>
        </w:rPr>
        <w:t>я в</w:t>
      </w:r>
      <w:r w:rsidR="00FE0C35" w:rsidRPr="00D17902">
        <w:rPr>
          <w:kern w:val="0"/>
          <w:sz w:val="28"/>
          <w:szCs w:val="28"/>
        </w:rPr>
        <w:t> </w:t>
      </w:r>
      <w:r w:rsidR="00655A7F" w:rsidRPr="00D17902">
        <w:rPr>
          <w:kern w:val="0"/>
          <w:sz w:val="28"/>
          <w:szCs w:val="28"/>
        </w:rPr>
        <w:t>соответствии с положениями Г</w:t>
      </w:r>
      <w:r w:rsidR="00B32C91" w:rsidRPr="00D17902">
        <w:rPr>
          <w:kern w:val="0"/>
          <w:sz w:val="28"/>
          <w:szCs w:val="28"/>
        </w:rPr>
        <w:t>енерального плана</w:t>
      </w:r>
      <w:r w:rsidRPr="00D17902">
        <w:rPr>
          <w:kern w:val="0"/>
          <w:sz w:val="28"/>
          <w:szCs w:val="28"/>
        </w:rPr>
        <w:t>.</w:t>
      </w:r>
    </w:p>
    <w:p w:rsidR="00413BF7" w:rsidRPr="00D17902" w:rsidRDefault="00413BF7" w:rsidP="0079556A">
      <w:pPr>
        <w:pStyle w:val="23"/>
        <w:widowControl/>
        <w:spacing w:after="0" w:line="240" w:lineRule="auto"/>
        <w:ind w:left="0" w:firstLine="0"/>
        <w:rPr>
          <w:kern w:val="0"/>
          <w:sz w:val="28"/>
          <w:szCs w:val="28"/>
          <w:highlight w:val="yellow"/>
        </w:rPr>
      </w:pPr>
    </w:p>
    <w:p w:rsidR="001A71BF" w:rsidRDefault="001A71BF" w:rsidP="0079556A">
      <w:pPr>
        <w:pStyle w:val="23"/>
        <w:widowControl/>
        <w:spacing w:after="0" w:line="240" w:lineRule="auto"/>
        <w:ind w:left="0" w:firstLine="0"/>
        <w:rPr>
          <w:kern w:val="0"/>
          <w:sz w:val="28"/>
          <w:szCs w:val="28"/>
          <w:highlight w:val="yellow"/>
        </w:rPr>
      </w:pPr>
    </w:p>
    <w:p w:rsidR="0079556A" w:rsidRDefault="0079556A" w:rsidP="0079556A">
      <w:pPr>
        <w:pStyle w:val="23"/>
        <w:widowControl/>
        <w:spacing w:after="0" w:line="240" w:lineRule="auto"/>
        <w:ind w:left="0" w:firstLine="0"/>
        <w:rPr>
          <w:kern w:val="0"/>
          <w:sz w:val="28"/>
          <w:szCs w:val="28"/>
          <w:highlight w:val="yellow"/>
        </w:rPr>
      </w:pPr>
    </w:p>
    <w:tbl>
      <w:tblPr>
        <w:tblStyle w:val="af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4"/>
        <w:gridCol w:w="4785"/>
      </w:tblGrid>
      <w:tr w:rsidR="0079556A" w:rsidRPr="0079556A" w:rsidTr="0079556A">
        <w:tc>
          <w:tcPr>
            <w:tcW w:w="4784" w:type="dxa"/>
          </w:tcPr>
          <w:p w:rsidR="0079556A" w:rsidRPr="0079556A" w:rsidRDefault="0079556A" w:rsidP="0079556A">
            <w:pPr>
              <w:pStyle w:val="23"/>
              <w:widowControl/>
              <w:spacing w:after="0" w:line="240" w:lineRule="auto"/>
              <w:ind w:left="0" w:firstLine="0"/>
              <w:rPr>
                <w:rFonts w:ascii="Times New Roman" w:hAnsi="Times New Roman"/>
                <w:kern w:val="0"/>
                <w:sz w:val="28"/>
                <w:szCs w:val="28"/>
              </w:rPr>
            </w:pPr>
            <w:r w:rsidRPr="0079556A">
              <w:rPr>
                <w:rFonts w:ascii="Times New Roman" w:hAnsi="Times New Roman"/>
                <w:kern w:val="0"/>
                <w:sz w:val="28"/>
                <w:szCs w:val="28"/>
              </w:rPr>
              <w:t>Руководитель управления</w:t>
            </w:r>
          </w:p>
          <w:p w:rsidR="0079556A" w:rsidRPr="0079556A" w:rsidRDefault="0079556A" w:rsidP="0079556A">
            <w:pPr>
              <w:pStyle w:val="23"/>
              <w:widowControl/>
              <w:spacing w:after="0" w:line="240" w:lineRule="auto"/>
              <w:ind w:left="0" w:firstLine="0"/>
              <w:rPr>
                <w:rFonts w:ascii="Times New Roman" w:hAnsi="Times New Roman"/>
                <w:kern w:val="0"/>
                <w:sz w:val="28"/>
                <w:szCs w:val="28"/>
                <w:highlight w:val="yellow"/>
              </w:rPr>
            </w:pPr>
            <w:r w:rsidRPr="0079556A">
              <w:rPr>
                <w:rFonts w:ascii="Times New Roman" w:hAnsi="Times New Roman"/>
                <w:kern w:val="0"/>
                <w:sz w:val="28"/>
                <w:szCs w:val="28"/>
              </w:rPr>
              <w:t>главного архитектора</w:t>
            </w:r>
          </w:p>
        </w:tc>
        <w:tc>
          <w:tcPr>
            <w:tcW w:w="4785" w:type="dxa"/>
          </w:tcPr>
          <w:p w:rsidR="0079556A" w:rsidRPr="0079556A" w:rsidRDefault="0079556A" w:rsidP="0079556A">
            <w:pPr>
              <w:pStyle w:val="23"/>
              <w:widowControl/>
              <w:spacing w:after="0" w:line="240" w:lineRule="auto"/>
              <w:ind w:left="0" w:firstLine="0"/>
              <w:rPr>
                <w:rFonts w:ascii="Times New Roman" w:hAnsi="Times New Roman"/>
                <w:kern w:val="0"/>
                <w:sz w:val="28"/>
                <w:szCs w:val="28"/>
              </w:rPr>
            </w:pPr>
          </w:p>
          <w:p w:rsidR="0079556A" w:rsidRPr="0079556A" w:rsidRDefault="0079556A" w:rsidP="0079556A">
            <w:pPr>
              <w:pStyle w:val="23"/>
              <w:widowControl/>
              <w:spacing w:after="0" w:line="240" w:lineRule="auto"/>
              <w:ind w:left="0" w:firstLine="0"/>
              <w:jc w:val="right"/>
              <w:rPr>
                <w:rFonts w:ascii="Times New Roman" w:hAnsi="Times New Roman"/>
                <w:kern w:val="0"/>
                <w:sz w:val="28"/>
                <w:szCs w:val="28"/>
                <w:highlight w:val="yellow"/>
              </w:rPr>
            </w:pPr>
            <w:r w:rsidRPr="0079556A">
              <w:rPr>
                <w:rFonts w:ascii="Times New Roman" w:hAnsi="Times New Roman"/>
                <w:kern w:val="0"/>
                <w:sz w:val="28"/>
                <w:szCs w:val="28"/>
              </w:rPr>
              <w:t>Г.Ю. Чурсанов</w:t>
            </w:r>
          </w:p>
        </w:tc>
      </w:tr>
    </w:tbl>
    <w:p w:rsidR="0079556A" w:rsidRPr="00D17902" w:rsidRDefault="0079556A" w:rsidP="0079556A">
      <w:pPr>
        <w:pStyle w:val="23"/>
        <w:widowControl/>
        <w:spacing w:after="0" w:line="240" w:lineRule="auto"/>
        <w:ind w:left="0" w:firstLine="0"/>
        <w:rPr>
          <w:kern w:val="0"/>
          <w:sz w:val="28"/>
          <w:szCs w:val="28"/>
          <w:highlight w:val="yellow"/>
        </w:rPr>
      </w:pPr>
    </w:p>
    <w:sectPr w:rsidR="0079556A" w:rsidRPr="00D17902" w:rsidSect="00D17902">
      <w:headerReference w:type="default" r:id="rId9"/>
      <w:pgSz w:w="11905" w:h="16837"/>
      <w:pgMar w:top="1134" w:right="567" w:bottom="1134" w:left="1985" w:header="709" w:footer="720" w:gutter="0"/>
      <w:pgNumType w:start="1"/>
      <w:cols w:space="720"/>
      <w:titlePg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5474" w:rsidRDefault="00E85474" w:rsidP="00466849">
      <w:pPr>
        <w:spacing w:line="240" w:lineRule="auto"/>
      </w:pPr>
      <w:r>
        <w:separator/>
      </w:r>
    </w:p>
  </w:endnote>
  <w:endnote w:type="continuationSeparator" w:id="0">
    <w:p w:rsidR="00E85474" w:rsidRDefault="00E85474" w:rsidP="0046684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choolBook, 'Times New Roman'">
    <w:altName w:val="Times New Roman"/>
    <w:charset w:val="00"/>
    <w:family w:val="auto"/>
    <w:pitch w:val="variable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ГОСТ тип А">
    <w:altName w:val="Arial"/>
    <w:charset w:val="CC"/>
    <w:family w:val="swiss"/>
    <w:pitch w:val="variable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ISOCPEUR">
    <w:charset w:val="CC"/>
    <w:family w:val="swiss"/>
    <w:pitch w:val="variable"/>
    <w:sig w:usb0="00000287" w:usb1="00000000" w:usb2="00000000" w:usb3="00000000" w:csb0="0000009F" w:csb1="00000000"/>
  </w:font>
  <w:font w:name="NTCourierVK/Cyrillic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Peterburg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imesET">
    <w:altName w:val="Times New Roman"/>
    <w:charset w:val="CC"/>
    <w:family w:val="auto"/>
    <w:pitch w:val="variable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5474" w:rsidRDefault="00E85474" w:rsidP="00466849">
      <w:pPr>
        <w:spacing w:line="240" w:lineRule="auto"/>
      </w:pPr>
      <w:r w:rsidRPr="00466849">
        <w:rPr>
          <w:color w:val="000000"/>
        </w:rPr>
        <w:separator/>
      </w:r>
    </w:p>
  </w:footnote>
  <w:footnote w:type="continuationSeparator" w:id="0">
    <w:p w:rsidR="00E85474" w:rsidRDefault="00E85474" w:rsidP="0046684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5D72" w:rsidRPr="008C2E5A" w:rsidRDefault="001A5D72" w:rsidP="008C2E5A">
    <w:pPr>
      <w:pStyle w:val="ab"/>
      <w:jc w:val="center"/>
      <w:rPr>
        <w:sz w:val="24"/>
        <w:szCs w:val="24"/>
      </w:rPr>
    </w:pPr>
    <w:r w:rsidRPr="00D57574">
      <w:rPr>
        <w:sz w:val="24"/>
        <w:szCs w:val="24"/>
      </w:rPr>
      <w:fldChar w:fldCharType="begin"/>
    </w:r>
    <w:r w:rsidRPr="00D57574">
      <w:rPr>
        <w:sz w:val="24"/>
        <w:szCs w:val="24"/>
      </w:rPr>
      <w:instrText xml:space="preserve"> PAGE   \* MERGEFORMAT </w:instrText>
    </w:r>
    <w:r w:rsidRPr="00D57574">
      <w:rPr>
        <w:sz w:val="24"/>
        <w:szCs w:val="24"/>
      </w:rPr>
      <w:fldChar w:fldCharType="separate"/>
    </w:r>
    <w:r w:rsidR="00C9502F">
      <w:rPr>
        <w:noProof/>
        <w:sz w:val="24"/>
        <w:szCs w:val="24"/>
      </w:rPr>
      <w:t>15</w:t>
    </w:r>
    <w:r w:rsidRPr="00D57574">
      <w:rPr>
        <w:sz w:val="24"/>
        <w:szCs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CB02C326"/>
    <w:lvl w:ilvl="0">
      <w:numFmt w:val="bullet"/>
      <w:pStyle w:val="1"/>
      <w:lvlText w:val="*"/>
      <w:lvlJc w:val="left"/>
    </w:lvl>
  </w:abstractNum>
  <w:abstractNum w:abstractNumId="1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0000002"/>
    <w:multiLevelType w:val="multilevel"/>
    <w:tmpl w:val="00000002"/>
    <w:name w:val="WW8Num2"/>
    <w:lvl w:ilvl="0">
      <w:start w:val="1"/>
      <w:numFmt w:val="decimal"/>
      <w:pStyle w:val="Style12"/>
      <w:lvlText w:val="%1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2">
      <w:start w:val="1"/>
      <w:numFmt w:val="decimal"/>
      <w:lvlText w:val="%1.%2.%3"/>
      <w:lvlJc w:val="left"/>
      <w:pPr>
        <w:tabs>
          <w:tab w:val="num" w:pos="1980"/>
        </w:tabs>
        <w:ind w:left="1980" w:hanging="72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3">
    <w:nsid w:val="00000003"/>
    <w:multiLevelType w:val="single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/>
      </w:rPr>
    </w:lvl>
  </w:abstractNum>
  <w:abstractNum w:abstractNumId="4">
    <w:nsid w:val="029E1D92"/>
    <w:multiLevelType w:val="hybridMultilevel"/>
    <w:tmpl w:val="362ED874"/>
    <w:lvl w:ilvl="0" w:tplc="1D2A17D8">
      <w:start w:val="1"/>
      <w:numFmt w:val="bullet"/>
      <w:lvlText w:val="─"/>
      <w:lvlJc w:val="left"/>
      <w:pPr>
        <w:ind w:left="21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>
    <w:nsid w:val="02D67BFB"/>
    <w:multiLevelType w:val="hybridMultilevel"/>
    <w:tmpl w:val="2DB61256"/>
    <w:lvl w:ilvl="0" w:tplc="F7D8AAE4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86D616C"/>
    <w:multiLevelType w:val="hybridMultilevel"/>
    <w:tmpl w:val="8A38F5A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08D509FD"/>
    <w:multiLevelType w:val="hybridMultilevel"/>
    <w:tmpl w:val="566E2616"/>
    <w:lvl w:ilvl="0" w:tplc="A7840068">
      <w:start w:val="1"/>
      <w:numFmt w:val="bullet"/>
      <w:pStyle w:val="a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C22312C"/>
    <w:multiLevelType w:val="multilevel"/>
    <w:tmpl w:val="21287F6C"/>
    <w:styleLink w:val="WW8Num1"/>
    <w:lvl w:ilvl="0">
      <w:start w:val="1"/>
      <w:numFmt w:val="none"/>
      <w:pStyle w:val="10"/>
      <w:lvlText w:val="%1"/>
      <w:lvlJc w:val="left"/>
    </w:lvl>
    <w:lvl w:ilvl="1">
      <w:start w:val="1"/>
      <w:numFmt w:val="none"/>
      <w:pStyle w:val="2"/>
      <w:lvlText w:val="%2"/>
      <w:lvlJc w:val="left"/>
    </w:lvl>
    <w:lvl w:ilvl="2">
      <w:start w:val="1"/>
      <w:numFmt w:val="none"/>
      <w:pStyle w:val="3"/>
      <w:lvlText w:val="%3"/>
      <w:lvlJc w:val="left"/>
    </w:lvl>
    <w:lvl w:ilvl="3">
      <w:start w:val="1"/>
      <w:numFmt w:val="none"/>
      <w:pStyle w:val="4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9">
    <w:nsid w:val="0D50712E"/>
    <w:multiLevelType w:val="hybridMultilevel"/>
    <w:tmpl w:val="8A488380"/>
    <w:lvl w:ilvl="0" w:tplc="67AC9D06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0D7C0B90"/>
    <w:multiLevelType w:val="hybridMultilevel"/>
    <w:tmpl w:val="8D7AE83C"/>
    <w:lvl w:ilvl="0" w:tplc="67AC9D06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283680E"/>
    <w:multiLevelType w:val="hybridMultilevel"/>
    <w:tmpl w:val="A912938A"/>
    <w:styleLink w:val="WW8Num12"/>
    <w:lvl w:ilvl="0" w:tplc="67AC9D06">
      <w:start w:val="1"/>
      <w:numFmt w:val="bullet"/>
      <w:lvlText w:val="­"/>
      <w:lvlJc w:val="left"/>
      <w:pPr>
        <w:ind w:left="1485" w:hanging="360"/>
      </w:pPr>
      <w:rPr>
        <w:rFonts w:ascii="Courier New" w:hAnsi="Courier New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2">
    <w:nsid w:val="12F97EF2"/>
    <w:multiLevelType w:val="hybridMultilevel"/>
    <w:tmpl w:val="D978707E"/>
    <w:lvl w:ilvl="0" w:tplc="E9D8B52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16"/>
        <w:szCs w:val="1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3">
    <w:nsid w:val="159223D3"/>
    <w:multiLevelType w:val="hybridMultilevel"/>
    <w:tmpl w:val="3B38545C"/>
    <w:lvl w:ilvl="0" w:tplc="1D2A17D8">
      <w:start w:val="1"/>
      <w:numFmt w:val="bullet"/>
      <w:lvlText w:val="─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0213E93"/>
    <w:multiLevelType w:val="hybridMultilevel"/>
    <w:tmpl w:val="DA56D79E"/>
    <w:lvl w:ilvl="0" w:tplc="67AC9D06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222A5783"/>
    <w:multiLevelType w:val="hybridMultilevel"/>
    <w:tmpl w:val="09C4EFB4"/>
    <w:lvl w:ilvl="0" w:tplc="3DF41F7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24046C41"/>
    <w:multiLevelType w:val="hybridMultilevel"/>
    <w:tmpl w:val="8F2038E8"/>
    <w:lvl w:ilvl="0" w:tplc="04190001">
      <w:start w:val="1"/>
      <w:numFmt w:val="bullet"/>
      <w:lvlText w:val=""/>
      <w:lvlJc w:val="left"/>
      <w:pPr>
        <w:ind w:left="15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7" w:hanging="360"/>
      </w:pPr>
      <w:rPr>
        <w:rFonts w:ascii="Wingdings" w:hAnsi="Wingdings" w:hint="default"/>
      </w:rPr>
    </w:lvl>
  </w:abstractNum>
  <w:abstractNum w:abstractNumId="17">
    <w:nsid w:val="270769A6"/>
    <w:multiLevelType w:val="hybridMultilevel"/>
    <w:tmpl w:val="89285C1E"/>
    <w:lvl w:ilvl="0" w:tplc="F7D8AAE4">
      <w:start w:val="1"/>
      <w:numFmt w:val="bullet"/>
      <w:lvlText w:val="−"/>
      <w:lvlJc w:val="left"/>
      <w:pPr>
        <w:ind w:left="140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18">
    <w:nsid w:val="2A524776"/>
    <w:multiLevelType w:val="hybridMultilevel"/>
    <w:tmpl w:val="62A01AA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2DBD55AF"/>
    <w:multiLevelType w:val="hybridMultilevel"/>
    <w:tmpl w:val="41DAA7B6"/>
    <w:lvl w:ilvl="0" w:tplc="93688120">
      <w:start w:val="1"/>
      <w:numFmt w:val="decimal"/>
      <w:pStyle w:val="a0"/>
      <w:lvlText w:val="%1)"/>
      <w:lvlJc w:val="left"/>
      <w:pPr>
        <w:ind w:left="1211" w:hanging="3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4"/>
        <w:u w:val="none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0">
    <w:nsid w:val="304A4BB9"/>
    <w:multiLevelType w:val="hybridMultilevel"/>
    <w:tmpl w:val="19F05D6E"/>
    <w:lvl w:ilvl="0" w:tplc="CE308B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312D5AF9"/>
    <w:multiLevelType w:val="hybridMultilevel"/>
    <w:tmpl w:val="A6E8830E"/>
    <w:lvl w:ilvl="0" w:tplc="67AC9D06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347E0B40"/>
    <w:multiLevelType w:val="hybridMultilevel"/>
    <w:tmpl w:val="7FE4AE6C"/>
    <w:lvl w:ilvl="0" w:tplc="8A426DE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4046085F"/>
    <w:multiLevelType w:val="hybridMultilevel"/>
    <w:tmpl w:val="CA887CFC"/>
    <w:lvl w:ilvl="0" w:tplc="67AC9D06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434912C0"/>
    <w:multiLevelType w:val="hybridMultilevel"/>
    <w:tmpl w:val="219CE84A"/>
    <w:lvl w:ilvl="0" w:tplc="1728AD6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20108C36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43B40AB7"/>
    <w:multiLevelType w:val="hybridMultilevel"/>
    <w:tmpl w:val="87125E94"/>
    <w:lvl w:ilvl="0" w:tplc="506CBCAC">
      <w:start w:val="1"/>
      <w:numFmt w:val="decimal"/>
      <w:lvlText w:val="%1."/>
      <w:lvlJc w:val="left"/>
      <w:pPr>
        <w:ind w:left="1094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>
    <w:nsid w:val="44547CA7"/>
    <w:multiLevelType w:val="hybridMultilevel"/>
    <w:tmpl w:val="71A6486C"/>
    <w:lvl w:ilvl="0" w:tplc="506CBCAC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  <w:sz w:val="24"/>
      </w:rPr>
    </w:lvl>
    <w:lvl w:ilvl="1" w:tplc="04190019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49DC31A3"/>
    <w:multiLevelType w:val="hybridMultilevel"/>
    <w:tmpl w:val="0BB09FA0"/>
    <w:lvl w:ilvl="0" w:tplc="1D2A17D8">
      <w:start w:val="1"/>
      <w:numFmt w:val="bullet"/>
      <w:lvlText w:val="─"/>
      <w:lvlJc w:val="left"/>
      <w:pPr>
        <w:ind w:left="15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80" w:hanging="360"/>
      </w:pPr>
      <w:rPr>
        <w:rFonts w:ascii="Wingdings" w:hAnsi="Wingdings" w:hint="default"/>
      </w:rPr>
    </w:lvl>
  </w:abstractNum>
  <w:abstractNum w:abstractNumId="28">
    <w:nsid w:val="4A1C592B"/>
    <w:multiLevelType w:val="multilevel"/>
    <w:tmpl w:val="56F205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9">
    <w:nsid w:val="54DE1D19"/>
    <w:multiLevelType w:val="hybridMultilevel"/>
    <w:tmpl w:val="DD3038A4"/>
    <w:lvl w:ilvl="0" w:tplc="67AC9D06">
      <w:start w:val="1"/>
      <w:numFmt w:val="bullet"/>
      <w:lvlText w:val="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>
    <w:nsid w:val="57936547"/>
    <w:multiLevelType w:val="hybridMultilevel"/>
    <w:tmpl w:val="2EEA27F2"/>
    <w:lvl w:ilvl="0" w:tplc="F7D8AAE4">
      <w:start w:val="1"/>
      <w:numFmt w:val="bullet"/>
      <w:lvlText w:val="−"/>
      <w:lvlJc w:val="left"/>
      <w:pPr>
        <w:ind w:left="140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31">
    <w:nsid w:val="57F21B18"/>
    <w:multiLevelType w:val="hybridMultilevel"/>
    <w:tmpl w:val="4DF05B72"/>
    <w:lvl w:ilvl="0" w:tplc="04190001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589E6EB9"/>
    <w:multiLevelType w:val="hybridMultilevel"/>
    <w:tmpl w:val="D98A095E"/>
    <w:lvl w:ilvl="0" w:tplc="67AC9D06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>
    <w:nsid w:val="58CF381A"/>
    <w:multiLevelType w:val="hybridMultilevel"/>
    <w:tmpl w:val="1A689252"/>
    <w:lvl w:ilvl="0" w:tplc="67AC9D06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>
    <w:nsid w:val="593336BE"/>
    <w:multiLevelType w:val="hybridMultilevel"/>
    <w:tmpl w:val="459CF83E"/>
    <w:lvl w:ilvl="0" w:tplc="9018606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5A4D10E1"/>
    <w:multiLevelType w:val="hybridMultilevel"/>
    <w:tmpl w:val="85F460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A9E2DFF"/>
    <w:multiLevelType w:val="hybridMultilevel"/>
    <w:tmpl w:val="9D2651E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>
    <w:nsid w:val="5C7C5C21"/>
    <w:multiLevelType w:val="hybridMultilevel"/>
    <w:tmpl w:val="4B962C20"/>
    <w:lvl w:ilvl="0" w:tplc="F2844A3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E4A07ED"/>
    <w:multiLevelType w:val="hybridMultilevel"/>
    <w:tmpl w:val="8D6AA7DE"/>
    <w:lvl w:ilvl="0" w:tplc="108C10AE">
      <w:start w:val="1"/>
      <w:numFmt w:val="decimal"/>
      <w:lvlText w:val="%1."/>
      <w:lvlJc w:val="left"/>
      <w:pPr>
        <w:ind w:left="1920" w:hanging="360"/>
      </w:pPr>
    </w:lvl>
    <w:lvl w:ilvl="1" w:tplc="1D2A17D8">
      <w:start w:val="1"/>
      <w:numFmt w:val="bullet"/>
      <w:lvlText w:val="─"/>
      <w:lvlJc w:val="left"/>
      <w:pPr>
        <w:ind w:left="1785" w:hanging="705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118140D"/>
    <w:multiLevelType w:val="hybridMultilevel"/>
    <w:tmpl w:val="E5129BFC"/>
    <w:lvl w:ilvl="0" w:tplc="F7D8AAE4">
      <w:start w:val="1"/>
      <w:numFmt w:val="bullet"/>
      <w:lvlText w:val="−"/>
      <w:lvlJc w:val="left"/>
      <w:pPr>
        <w:ind w:left="140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40">
    <w:nsid w:val="6B5E3B58"/>
    <w:multiLevelType w:val="hybridMultilevel"/>
    <w:tmpl w:val="6BE0EF70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6C793B5C"/>
    <w:multiLevelType w:val="hybridMultilevel"/>
    <w:tmpl w:val="34D64B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E0F79AB"/>
    <w:multiLevelType w:val="hybridMultilevel"/>
    <w:tmpl w:val="E7F2ABD8"/>
    <w:lvl w:ilvl="0" w:tplc="67AC9D06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3">
    <w:nsid w:val="6F845D63"/>
    <w:multiLevelType w:val="hybridMultilevel"/>
    <w:tmpl w:val="BB8C77C8"/>
    <w:lvl w:ilvl="0" w:tplc="1D2A17D8">
      <w:start w:val="1"/>
      <w:numFmt w:val="bullet"/>
      <w:lvlText w:val="─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>
    <w:nsid w:val="71732059"/>
    <w:multiLevelType w:val="hybridMultilevel"/>
    <w:tmpl w:val="75B4F5AE"/>
    <w:lvl w:ilvl="0" w:tplc="108C10AE">
      <w:start w:val="1"/>
      <w:numFmt w:val="decimal"/>
      <w:lvlText w:val="%1."/>
      <w:lvlJc w:val="left"/>
      <w:pPr>
        <w:ind w:left="720" w:hanging="360"/>
      </w:pPr>
    </w:lvl>
    <w:lvl w:ilvl="1" w:tplc="04190011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B2E6294"/>
    <w:multiLevelType w:val="hybridMultilevel"/>
    <w:tmpl w:val="8D14B0FC"/>
    <w:lvl w:ilvl="0" w:tplc="22D0EEA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>
    <w:nsid w:val="7D113E9D"/>
    <w:multiLevelType w:val="hybridMultilevel"/>
    <w:tmpl w:val="939C7552"/>
    <w:lvl w:ilvl="0" w:tplc="04190001">
      <w:start w:val="1"/>
      <w:numFmt w:val="decimal"/>
      <w:pStyle w:val="11"/>
      <w:lvlText w:val="%1)"/>
      <w:lvlJc w:val="left"/>
      <w:pPr>
        <w:ind w:left="720" w:hanging="360"/>
      </w:p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D322C46"/>
    <w:multiLevelType w:val="hybridMultilevel"/>
    <w:tmpl w:val="47ACEE5A"/>
    <w:lvl w:ilvl="0" w:tplc="67AC9D06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8">
    <w:nsid w:val="7DD07B46"/>
    <w:multiLevelType w:val="hybridMultilevel"/>
    <w:tmpl w:val="C3006FD4"/>
    <w:lvl w:ilvl="0" w:tplc="0419000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  <w:lvlOverride w:ilvl="0">
      <w:lvl w:ilvl="0">
        <w:numFmt w:val="bullet"/>
        <w:pStyle w:val="1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3">
    <w:abstractNumId w:val="2"/>
  </w:num>
  <w:num w:numId="4">
    <w:abstractNumId w:val="7"/>
  </w:num>
  <w:num w:numId="5">
    <w:abstractNumId w:val="19"/>
  </w:num>
  <w:num w:numId="6">
    <w:abstractNumId w:val="46"/>
  </w:num>
  <w:num w:numId="7">
    <w:abstractNumId w:val="11"/>
  </w:num>
  <w:num w:numId="8">
    <w:abstractNumId w:val="22"/>
  </w:num>
  <w:num w:numId="9">
    <w:abstractNumId w:val="44"/>
  </w:num>
  <w:num w:numId="10">
    <w:abstractNumId w:val="24"/>
  </w:num>
  <w:num w:numId="11">
    <w:abstractNumId w:val="14"/>
  </w:num>
  <w:num w:numId="12">
    <w:abstractNumId w:val="26"/>
  </w:num>
  <w:num w:numId="13">
    <w:abstractNumId w:val="10"/>
  </w:num>
  <w:num w:numId="14">
    <w:abstractNumId w:val="12"/>
  </w:num>
  <w:num w:numId="15">
    <w:abstractNumId w:val="9"/>
  </w:num>
  <w:num w:numId="16">
    <w:abstractNumId w:val="21"/>
  </w:num>
  <w:num w:numId="17">
    <w:abstractNumId w:val="33"/>
  </w:num>
  <w:num w:numId="18">
    <w:abstractNumId w:val="23"/>
  </w:num>
  <w:num w:numId="19">
    <w:abstractNumId w:val="32"/>
  </w:num>
  <w:num w:numId="20">
    <w:abstractNumId w:val="42"/>
  </w:num>
  <w:num w:numId="21">
    <w:abstractNumId w:val="47"/>
  </w:num>
  <w:num w:numId="22">
    <w:abstractNumId w:val="38"/>
  </w:num>
  <w:num w:numId="23">
    <w:abstractNumId w:val="27"/>
  </w:num>
  <w:num w:numId="24">
    <w:abstractNumId w:val="40"/>
  </w:num>
  <w:num w:numId="25">
    <w:abstractNumId w:val="36"/>
  </w:num>
  <w:num w:numId="26">
    <w:abstractNumId w:val="6"/>
  </w:num>
  <w:num w:numId="27">
    <w:abstractNumId w:val="18"/>
  </w:num>
  <w:num w:numId="28">
    <w:abstractNumId w:val="30"/>
  </w:num>
  <w:num w:numId="29">
    <w:abstractNumId w:val="17"/>
  </w:num>
  <w:num w:numId="30">
    <w:abstractNumId w:val="39"/>
  </w:num>
  <w:num w:numId="31">
    <w:abstractNumId w:val="29"/>
  </w:num>
  <w:num w:numId="32">
    <w:abstractNumId w:val="5"/>
  </w:num>
  <w:num w:numId="33">
    <w:abstractNumId w:val="35"/>
  </w:num>
  <w:num w:numId="34">
    <w:abstractNumId w:val="41"/>
  </w:num>
  <w:num w:numId="35">
    <w:abstractNumId w:val="25"/>
  </w:num>
  <w:num w:numId="36">
    <w:abstractNumId w:val="48"/>
  </w:num>
  <w:num w:numId="37">
    <w:abstractNumId w:val="37"/>
  </w:num>
  <w:num w:numId="38">
    <w:abstractNumId w:val="31"/>
  </w:num>
  <w:num w:numId="39">
    <w:abstractNumId w:val="43"/>
  </w:num>
  <w:num w:numId="40">
    <w:abstractNumId w:val="4"/>
  </w:num>
  <w:num w:numId="41">
    <w:abstractNumId w:val="13"/>
  </w:num>
  <w:num w:numId="42">
    <w:abstractNumId w:val="15"/>
  </w:num>
  <w:num w:numId="43">
    <w:abstractNumId w:val="20"/>
  </w:num>
  <w:num w:numId="44">
    <w:abstractNumId w:val="45"/>
  </w:num>
  <w:num w:numId="45">
    <w:abstractNumId w:val="28"/>
  </w:num>
  <w:num w:numId="46">
    <w:abstractNumId w:val="16"/>
  </w:num>
  <w:num w:numId="47">
    <w:abstractNumId w:val="3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6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6849"/>
    <w:rsid w:val="00001431"/>
    <w:rsid w:val="0000145A"/>
    <w:rsid w:val="0000221C"/>
    <w:rsid w:val="000032A9"/>
    <w:rsid w:val="000036BE"/>
    <w:rsid w:val="000136FB"/>
    <w:rsid w:val="00014C26"/>
    <w:rsid w:val="00016666"/>
    <w:rsid w:val="00017E48"/>
    <w:rsid w:val="00017F37"/>
    <w:rsid w:val="00020038"/>
    <w:rsid w:val="00020197"/>
    <w:rsid w:val="00020910"/>
    <w:rsid w:val="0002400F"/>
    <w:rsid w:val="00027FF4"/>
    <w:rsid w:val="00036B16"/>
    <w:rsid w:val="000373A0"/>
    <w:rsid w:val="00041CA4"/>
    <w:rsid w:val="00042792"/>
    <w:rsid w:val="00043AED"/>
    <w:rsid w:val="00044C45"/>
    <w:rsid w:val="00045FEB"/>
    <w:rsid w:val="00047172"/>
    <w:rsid w:val="00047444"/>
    <w:rsid w:val="00047647"/>
    <w:rsid w:val="000548A1"/>
    <w:rsid w:val="000567F9"/>
    <w:rsid w:val="00065835"/>
    <w:rsid w:val="00067B7B"/>
    <w:rsid w:val="00070A70"/>
    <w:rsid w:val="0007202B"/>
    <w:rsid w:val="0007224B"/>
    <w:rsid w:val="000723FE"/>
    <w:rsid w:val="00072755"/>
    <w:rsid w:val="000730F8"/>
    <w:rsid w:val="00073375"/>
    <w:rsid w:val="0007441D"/>
    <w:rsid w:val="00074450"/>
    <w:rsid w:val="000778FB"/>
    <w:rsid w:val="0008398B"/>
    <w:rsid w:val="000839A1"/>
    <w:rsid w:val="00086733"/>
    <w:rsid w:val="00086AA5"/>
    <w:rsid w:val="000928CB"/>
    <w:rsid w:val="000930EF"/>
    <w:rsid w:val="000934C9"/>
    <w:rsid w:val="00094E38"/>
    <w:rsid w:val="00097E92"/>
    <w:rsid w:val="000A035D"/>
    <w:rsid w:val="000A21F6"/>
    <w:rsid w:val="000A2449"/>
    <w:rsid w:val="000A2759"/>
    <w:rsid w:val="000A728D"/>
    <w:rsid w:val="000B0950"/>
    <w:rsid w:val="000B2B63"/>
    <w:rsid w:val="000B3CE8"/>
    <w:rsid w:val="000B5DB8"/>
    <w:rsid w:val="000B7232"/>
    <w:rsid w:val="000C09B8"/>
    <w:rsid w:val="000C1170"/>
    <w:rsid w:val="000C1D22"/>
    <w:rsid w:val="000C26F7"/>
    <w:rsid w:val="000C3587"/>
    <w:rsid w:val="000C3921"/>
    <w:rsid w:val="000C4EB9"/>
    <w:rsid w:val="000C70FE"/>
    <w:rsid w:val="000C72E6"/>
    <w:rsid w:val="000D01CF"/>
    <w:rsid w:val="000D0A9F"/>
    <w:rsid w:val="000D13EF"/>
    <w:rsid w:val="000D14C6"/>
    <w:rsid w:val="000D1BED"/>
    <w:rsid w:val="000D2E4B"/>
    <w:rsid w:val="000D341A"/>
    <w:rsid w:val="000D3D8D"/>
    <w:rsid w:val="000D3FF8"/>
    <w:rsid w:val="000D5ADB"/>
    <w:rsid w:val="000D5D13"/>
    <w:rsid w:val="000D5EE8"/>
    <w:rsid w:val="000E0CA2"/>
    <w:rsid w:val="000E26A7"/>
    <w:rsid w:val="000F1F31"/>
    <w:rsid w:val="000F6CD9"/>
    <w:rsid w:val="001053A8"/>
    <w:rsid w:val="001069E5"/>
    <w:rsid w:val="001104F3"/>
    <w:rsid w:val="00111565"/>
    <w:rsid w:val="00113A0E"/>
    <w:rsid w:val="00115409"/>
    <w:rsid w:val="00121A83"/>
    <w:rsid w:val="00122B20"/>
    <w:rsid w:val="00124F93"/>
    <w:rsid w:val="00125F1A"/>
    <w:rsid w:val="0013102D"/>
    <w:rsid w:val="00132819"/>
    <w:rsid w:val="001353D7"/>
    <w:rsid w:val="00143356"/>
    <w:rsid w:val="0014566F"/>
    <w:rsid w:val="00146538"/>
    <w:rsid w:val="00146791"/>
    <w:rsid w:val="00146828"/>
    <w:rsid w:val="00146AA6"/>
    <w:rsid w:val="0014709A"/>
    <w:rsid w:val="00147BA6"/>
    <w:rsid w:val="0015100F"/>
    <w:rsid w:val="0015156F"/>
    <w:rsid w:val="00156603"/>
    <w:rsid w:val="00160F6E"/>
    <w:rsid w:val="001618B6"/>
    <w:rsid w:val="00170C95"/>
    <w:rsid w:val="00170EA1"/>
    <w:rsid w:val="0017529E"/>
    <w:rsid w:val="0017693D"/>
    <w:rsid w:val="00177CC8"/>
    <w:rsid w:val="001820D9"/>
    <w:rsid w:val="0018518D"/>
    <w:rsid w:val="00194635"/>
    <w:rsid w:val="00194780"/>
    <w:rsid w:val="00194915"/>
    <w:rsid w:val="001955B4"/>
    <w:rsid w:val="001A0047"/>
    <w:rsid w:val="001A0CFE"/>
    <w:rsid w:val="001A302D"/>
    <w:rsid w:val="001A3C2A"/>
    <w:rsid w:val="001A4287"/>
    <w:rsid w:val="001A5D72"/>
    <w:rsid w:val="001A5D90"/>
    <w:rsid w:val="001A71BF"/>
    <w:rsid w:val="001A7506"/>
    <w:rsid w:val="001B2083"/>
    <w:rsid w:val="001C0213"/>
    <w:rsid w:val="001C43AB"/>
    <w:rsid w:val="001C4C31"/>
    <w:rsid w:val="001C772C"/>
    <w:rsid w:val="001D325E"/>
    <w:rsid w:val="001E0BA1"/>
    <w:rsid w:val="001E17BD"/>
    <w:rsid w:val="001E2496"/>
    <w:rsid w:val="001E47A1"/>
    <w:rsid w:val="001E4DE9"/>
    <w:rsid w:val="001F0972"/>
    <w:rsid w:val="001F296B"/>
    <w:rsid w:val="001F2E19"/>
    <w:rsid w:val="001F5FDD"/>
    <w:rsid w:val="001F761F"/>
    <w:rsid w:val="001F7BEC"/>
    <w:rsid w:val="00202178"/>
    <w:rsid w:val="0020316C"/>
    <w:rsid w:val="00205CEA"/>
    <w:rsid w:val="00207435"/>
    <w:rsid w:val="00210749"/>
    <w:rsid w:val="002165C2"/>
    <w:rsid w:val="0021669E"/>
    <w:rsid w:val="00216AE8"/>
    <w:rsid w:val="0021749C"/>
    <w:rsid w:val="00220B21"/>
    <w:rsid w:val="0022688B"/>
    <w:rsid w:val="002321C0"/>
    <w:rsid w:val="002322F5"/>
    <w:rsid w:val="002360EE"/>
    <w:rsid w:val="00236B57"/>
    <w:rsid w:val="00240475"/>
    <w:rsid w:val="00240E70"/>
    <w:rsid w:val="002411CA"/>
    <w:rsid w:val="00241E83"/>
    <w:rsid w:val="00242031"/>
    <w:rsid w:val="00245B38"/>
    <w:rsid w:val="00247535"/>
    <w:rsid w:val="00247D67"/>
    <w:rsid w:val="00253EEF"/>
    <w:rsid w:val="002607DB"/>
    <w:rsid w:val="00261F05"/>
    <w:rsid w:val="00263870"/>
    <w:rsid w:val="00267120"/>
    <w:rsid w:val="00267B1A"/>
    <w:rsid w:val="00270656"/>
    <w:rsid w:val="0027096C"/>
    <w:rsid w:val="002827F7"/>
    <w:rsid w:val="002836F3"/>
    <w:rsid w:val="00290C68"/>
    <w:rsid w:val="00294E64"/>
    <w:rsid w:val="00296271"/>
    <w:rsid w:val="00297BB8"/>
    <w:rsid w:val="002A3283"/>
    <w:rsid w:val="002A4C7F"/>
    <w:rsid w:val="002B473D"/>
    <w:rsid w:val="002B53BB"/>
    <w:rsid w:val="002B7E69"/>
    <w:rsid w:val="002C2420"/>
    <w:rsid w:val="002C7244"/>
    <w:rsid w:val="002C797C"/>
    <w:rsid w:val="002D2413"/>
    <w:rsid w:val="002D3940"/>
    <w:rsid w:val="002D3E4F"/>
    <w:rsid w:val="002D5E79"/>
    <w:rsid w:val="002D71D0"/>
    <w:rsid w:val="002E296E"/>
    <w:rsid w:val="002E4482"/>
    <w:rsid w:val="002E463B"/>
    <w:rsid w:val="002F1D4E"/>
    <w:rsid w:val="002F3724"/>
    <w:rsid w:val="002F387C"/>
    <w:rsid w:val="002F5B35"/>
    <w:rsid w:val="002F68FE"/>
    <w:rsid w:val="002F7BBB"/>
    <w:rsid w:val="003030C3"/>
    <w:rsid w:val="003055EC"/>
    <w:rsid w:val="00306B7E"/>
    <w:rsid w:val="003116F7"/>
    <w:rsid w:val="00311913"/>
    <w:rsid w:val="00312CE5"/>
    <w:rsid w:val="00314CD6"/>
    <w:rsid w:val="00314F6A"/>
    <w:rsid w:val="00322C78"/>
    <w:rsid w:val="00324799"/>
    <w:rsid w:val="003377B3"/>
    <w:rsid w:val="0034074F"/>
    <w:rsid w:val="003430D6"/>
    <w:rsid w:val="0034372F"/>
    <w:rsid w:val="003444B6"/>
    <w:rsid w:val="00344EAA"/>
    <w:rsid w:val="00352669"/>
    <w:rsid w:val="003555CA"/>
    <w:rsid w:val="0035793B"/>
    <w:rsid w:val="003615C0"/>
    <w:rsid w:val="0036205D"/>
    <w:rsid w:val="00362CDB"/>
    <w:rsid w:val="00366316"/>
    <w:rsid w:val="003666BF"/>
    <w:rsid w:val="0036793E"/>
    <w:rsid w:val="00371317"/>
    <w:rsid w:val="00371680"/>
    <w:rsid w:val="00372B29"/>
    <w:rsid w:val="00373541"/>
    <w:rsid w:val="00373755"/>
    <w:rsid w:val="0038286F"/>
    <w:rsid w:val="0038352D"/>
    <w:rsid w:val="003836AA"/>
    <w:rsid w:val="00383D06"/>
    <w:rsid w:val="00386BEB"/>
    <w:rsid w:val="00387052"/>
    <w:rsid w:val="003879A6"/>
    <w:rsid w:val="00387C7B"/>
    <w:rsid w:val="00392107"/>
    <w:rsid w:val="003930EA"/>
    <w:rsid w:val="00396426"/>
    <w:rsid w:val="00397D2A"/>
    <w:rsid w:val="003A3410"/>
    <w:rsid w:val="003A3786"/>
    <w:rsid w:val="003A517B"/>
    <w:rsid w:val="003A63A2"/>
    <w:rsid w:val="003B25E5"/>
    <w:rsid w:val="003B62AD"/>
    <w:rsid w:val="003B6403"/>
    <w:rsid w:val="003C0E8D"/>
    <w:rsid w:val="003C1912"/>
    <w:rsid w:val="003C204F"/>
    <w:rsid w:val="003C289E"/>
    <w:rsid w:val="003C4B22"/>
    <w:rsid w:val="003C6737"/>
    <w:rsid w:val="003C69B0"/>
    <w:rsid w:val="003C69D2"/>
    <w:rsid w:val="003E05D8"/>
    <w:rsid w:val="003E077E"/>
    <w:rsid w:val="003E2089"/>
    <w:rsid w:val="003E4B3C"/>
    <w:rsid w:val="003E726D"/>
    <w:rsid w:val="003F04FD"/>
    <w:rsid w:val="003F0867"/>
    <w:rsid w:val="003F2EA2"/>
    <w:rsid w:val="003F5F58"/>
    <w:rsid w:val="004015FA"/>
    <w:rsid w:val="00401D66"/>
    <w:rsid w:val="00404699"/>
    <w:rsid w:val="004050E4"/>
    <w:rsid w:val="00405765"/>
    <w:rsid w:val="00413BF7"/>
    <w:rsid w:val="004148CA"/>
    <w:rsid w:val="00416290"/>
    <w:rsid w:val="00420967"/>
    <w:rsid w:val="004301DC"/>
    <w:rsid w:val="00433A2D"/>
    <w:rsid w:val="00434FC1"/>
    <w:rsid w:val="004404DA"/>
    <w:rsid w:val="00440BCA"/>
    <w:rsid w:val="00442AB0"/>
    <w:rsid w:val="00444484"/>
    <w:rsid w:val="004449DE"/>
    <w:rsid w:val="0044669A"/>
    <w:rsid w:val="004500C5"/>
    <w:rsid w:val="00463187"/>
    <w:rsid w:val="00463BDF"/>
    <w:rsid w:val="00466849"/>
    <w:rsid w:val="004668BB"/>
    <w:rsid w:val="0047179E"/>
    <w:rsid w:val="00473368"/>
    <w:rsid w:val="00473D5F"/>
    <w:rsid w:val="00475E72"/>
    <w:rsid w:val="00476A2A"/>
    <w:rsid w:val="00477ECD"/>
    <w:rsid w:val="00481315"/>
    <w:rsid w:val="00481358"/>
    <w:rsid w:val="0048276F"/>
    <w:rsid w:val="004832FA"/>
    <w:rsid w:val="00486C13"/>
    <w:rsid w:val="00490DC6"/>
    <w:rsid w:val="00495AFB"/>
    <w:rsid w:val="00495E2E"/>
    <w:rsid w:val="004A3E69"/>
    <w:rsid w:val="004A4F25"/>
    <w:rsid w:val="004A6C65"/>
    <w:rsid w:val="004B0BD7"/>
    <w:rsid w:val="004B20C1"/>
    <w:rsid w:val="004B2846"/>
    <w:rsid w:val="004B413F"/>
    <w:rsid w:val="004B4512"/>
    <w:rsid w:val="004B4E41"/>
    <w:rsid w:val="004B4EFB"/>
    <w:rsid w:val="004B7645"/>
    <w:rsid w:val="004C63B8"/>
    <w:rsid w:val="004D1D1D"/>
    <w:rsid w:val="004D3584"/>
    <w:rsid w:val="004D60A7"/>
    <w:rsid w:val="004D73EC"/>
    <w:rsid w:val="004D7603"/>
    <w:rsid w:val="004D79C5"/>
    <w:rsid w:val="004E0A7E"/>
    <w:rsid w:val="004E10E3"/>
    <w:rsid w:val="004E27FE"/>
    <w:rsid w:val="004E5438"/>
    <w:rsid w:val="004E670E"/>
    <w:rsid w:val="004E6D53"/>
    <w:rsid w:val="004F29B0"/>
    <w:rsid w:val="004F4DD9"/>
    <w:rsid w:val="004F7537"/>
    <w:rsid w:val="00503CB8"/>
    <w:rsid w:val="00507708"/>
    <w:rsid w:val="005113E2"/>
    <w:rsid w:val="00515093"/>
    <w:rsid w:val="0051552B"/>
    <w:rsid w:val="0051591F"/>
    <w:rsid w:val="0051599E"/>
    <w:rsid w:val="00515B96"/>
    <w:rsid w:val="00520AA2"/>
    <w:rsid w:val="00524177"/>
    <w:rsid w:val="00524C64"/>
    <w:rsid w:val="005342C5"/>
    <w:rsid w:val="0053621C"/>
    <w:rsid w:val="00545C45"/>
    <w:rsid w:val="005470C1"/>
    <w:rsid w:val="00550003"/>
    <w:rsid w:val="00551CEF"/>
    <w:rsid w:val="00553285"/>
    <w:rsid w:val="00555E31"/>
    <w:rsid w:val="00556246"/>
    <w:rsid w:val="0055687B"/>
    <w:rsid w:val="00556E5A"/>
    <w:rsid w:val="00561CBC"/>
    <w:rsid w:val="00562013"/>
    <w:rsid w:val="00565004"/>
    <w:rsid w:val="005657EE"/>
    <w:rsid w:val="005672FF"/>
    <w:rsid w:val="005711A0"/>
    <w:rsid w:val="005751A7"/>
    <w:rsid w:val="0058038B"/>
    <w:rsid w:val="005814EF"/>
    <w:rsid w:val="005834AC"/>
    <w:rsid w:val="00584C20"/>
    <w:rsid w:val="005859FE"/>
    <w:rsid w:val="005870D4"/>
    <w:rsid w:val="00591538"/>
    <w:rsid w:val="005939B0"/>
    <w:rsid w:val="00596627"/>
    <w:rsid w:val="005A27E5"/>
    <w:rsid w:val="005A33EF"/>
    <w:rsid w:val="005A54C1"/>
    <w:rsid w:val="005A5D40"/>
    <w:rsid w:val="005A6A3E"/>
    <w:rsid w:val="005A78DD"/>
    <w:rsid w:val="005A7A81"/>
    <w:rsid w:val="005B231D"/>
    <w:rsid w:val="005B360B"/>
    <w:rsid w:val="005B4F4A"/>
    <w:rsid w:val="005C3FD1"/>
    <w:rsid w:val="005C4396"/>
    <w:rsid w:val="005C57B7"/>
    <w:rsid w:val="005D2591"/>
    <w:rsid w:val="005D4316"/>
    <w:rsid w:val="005D4EA9"/>
    <w:rsid w:val="005D52A9"/>
    <w:rsid w:val="005D603D"/>
    <w:rsid w:val="005D6312"/>
    <w:rsid w:val="005E0452"/>
    <w:rsid w:val="005E2231"/>
    <w:rsid w:val="005E4D31"/>
    <w:rsid w:val="005E4DD1"/>
    <w:rsid w:val="005F1C4B"/>
    <w:rsid w:val="005F3B18"/>
    <w:rsid w:val="005F6387"/>
    <w:rsid w:val="006105E2"/>
    <w:rsid w:val="006137F8"/>
    <w:rsid w:val="00616067"/>
    <w:rsid w:val="00617941"/>
    <w:rsid w:val="006219CB"/>
    <w:rsid w:val="00622172"/>
    <w:rsid w:val="00623B25"/>
    <w:rsid w:val="00623D98"/>
    <w:rsid w:val="006260B7"/>
    <w:rsid w:val="006268DA"/>
    <w:rsid w:val="00626D86"/>
    <w:rsid w:val="00627301"/>
    <w:rsid w:val="00627FD0"/>
    <w:rsid w:val="006312BF"/>
    <w:rsid w:val="006316E5"/>
    <w:rsid w:val="0063191E"/>
    <w:rsid w:val="0063221C"/>
    <w:rsid w:val="00632B6A"/>
    <w:rsid w:val="00633EAC"/>
    <w:rsid w:val="00634618"/>
    <w:rsid w:val="00637DD9"/>
    <w:rsid w:val="006402D6"/>
    <w:rsid w:val="0064109A"/>
    <w:rsid w:val="00642880"/>
    <w:rsid w:val="00643A51"/>
    <w:rsid w:val="00644949"/>
    <w:rsid w:val="006503E7"/>
    <w:rsid w:val="00650F98"/>
    <w:rsid w:val="00651DE7"/>
    <w:rsid w:val="006535F9"/>
    <w:rsid w:val="00655A7F"/>
    <w:rsid w:val="0066071F"/>
    <w:rsid w:val="006607BA"/>
    <w:rsid w:val="0066191C"/>
    <w:rsid w:val="00663F71"/>
    <w:rsid w:val="006675FE"/>
    <w:rsid w:val="0067023E"/>
    <w:rsid w:val="0067057D"/>
    <w:rsid w:val="00676CC4"/>
    <w:rsid w:val="00677684"/>
    <w:rsid w:val="0067777A"/>
    <w:rsid w:val="00680B80"/>
    <w:rsid w:val="0069195D"/>
    <w:rsid w:val="00692B29"/>
    <w:rsid w:val="0069338C"/>
    <w:rsid w:val="00693536"/>
    <w:rsid w:val="00693818"/>
    <w:rsid w:val="006A151E"/>
    <w:rsid w:val="006A40D5"/>
    <w:rsid w:val="006A5536"/>
    <w:rsid w:val="006A5DE8"/>
    <w:rsid w:val="006B1124"/>
    <w:rsid w:val="006B2B5C"/>
    <w:rsid w:val="006B52FE"/>
    <w:rsid w:val="006C38A6"/>
    <w:rsid w:val="006C3E0B"/>
    <w:rsid w:val="006C48DE"/>
    <w:rsid w:val="006D0CAF"/>
    <w:rsid w:val="006D3D5D"/>
    <w:rsid w:val="006D4FAD"/>
    <w:rsid w:val="006D709F"/>
    <w:rsid w:val="006D7102"/>
    <w:rsid w:val="006D7FA9"/>
    <w:rsid w:val="006E0643"/>
    <w:rsid w:val="006E116D"/>
    <w:rsid w:val="006E4E30"/>
    <w:rsid w:val="006E5DFF"/>
    <w:rsid w:val="006E6FF3"/>
    <w:rsid w:val="006E7366"/>
    <w:rsid w:val="006F0E86"/>
    <w:rsid w:val="006F47C3"/>
    <w:rsid w:val="00700476"/>
    <w:rsid w:val="00705CF1"/>
    <w:rsid w:val="00706597"/>
    <w:rsid w:val="00715F39"/>
    <w:rsid w:val="00717C38"/>
    <w:rsid w:val="00721A80"/>
    <w:rsid w:val="007239F9"/>
    <w:rsid w:val="00725CC9"/>
    <w:rsid w:val="007265D3"/>
    <w:rsid w:val="007266C9"/>
    <w:rsid w:val="007279B8"/>
    <w:rsid w:val="00730599"/>
    <w:rsid w:val="00730F42"/>
    <w:rsid w:val="007317B6"/>
    <w:rsid w:val="007318D1"/>
    <w:rsid w:val="007318DF"/>
    <w:rsid w:val="0073572D"/>
    <w:rsid w:val="007364F7"/>
    <w:rsid w:val="00737337"/>
    <w:rsid w:val="0074097B"/>
    <w:rsid w:val="00751414"/>
    <w:rsid w:val="00751CED"/>
    <w:rsid w:val="007541E0"/>
    <w:rsid w:val="007568C6"/>
    <w:rsid w:val="00761150"/>
    <w:rsid w:val="00761C29"/>
    <w:rsid w:val="00771A88"/>
    <w:rsid w:val="00774822"/>
    <w:rsid w:val="00777199"/>
    <w:rsid w:val="00784B44"/>
    <w:rsid w:val="007857B7"/>
    <w:rsid w:val="00785BE3"/>
    <w:rsid w:val="0078684C"/>
    <w:rsid w:val="007911F5"/>
    <w:rsid w:val="00794674"/>
    <w:rsid w:val="0079556A"/>
    <w:rsid w:val="00796783"/>
    <w:rsid w:val="007969AE"/>
    <w:rsid w:val="007969CB"/>
    <w:rsid w:val="00796AAF"/>
    <w:rsid w:val="007A0031"/>
    <w:rsid w:val="007A1BF9"/>
    <w:rsid w:val="007A3011"/>
    <w:rsid w:val="007A4013"/>
    <w:rsid w:val="007A44C2"/>
    <w:rsid w:val="007A4EF4"/>
    <w:rsid w:val="007A5815"/>
    <w:rsid w:val="007A6865"/>
    <w:rsid w:val="007A732F"/>
    <w:rsid w:val="007B0B1C"/>
    <w:rsid w:val="007B0D19"/>
    <w:rsid w:val="007B1444"/>
    <w:rsid w:val="007B25FB"/>
    <w:rsid w:val="007B6F02"/>
    <w:rsid w:val="007C3AD1"/>
    <w:rsid w:val="007C69DF"/>
    <w:rsid w:val="007C6CCA"/>
    <w:rsid w:val="007D008C"/>
    <w:rsid w:val="007D3CA2"/>
    <w:rsid w:val="007D43D8"/>
    <w:rsid w:val="007D7767"/>
    <w:rsid w:val="007D7F45"/>
    <w:rsid w:val="007E0BCD"/>
    <w:rsid w:val="007E20A0"/>
    <w:rsid w:val="007E2422"/>
    <w:rsid w:val="007E395B"/>
    <w:rsid w:val="007E4B83"/>
    <w:rsid w:val="007E4DC3"/>
    <w:rsid w:val="007E75D3"/>
    <w:rsid w:val="007F1ED4"/>
    <w:rsid w:val="007F3C3E"/>
    <w:rsid w:val="007F4ABC"/>
    <w:rsid w:val="00805D8B"/>
    <w:rsid w:val="00807E78"/>
    <w:rsid w:val="0081410F"/>
    <w:rsid w:val="00820676"/>
    <w:rsid w:val="00821535"/>
    <w:rsid w:val="00830833"/>
    <w:rsid w:val="0083277E"/>
    <w:rsid w:val="00832D0D"/>
    <w:rsid w:val="008338CE"/>
    <w:rsid w:val="00833E2D"/>
    <w:rsid w:val="00834099"/>
    <w:rsid w:val="00834FF4"/>
    <w:rsid w:val="00835D10"/>
    <w:rsid w:val="00836CD9"/>
    <w:rsid w:val="00842DD2"/>
    <w:rsid w:val="008433F1"/>
    <w:rsid w:val="00845B36"/>
    <w:rsid w:val="008479DD"/>
    <w:rsid w:val="00852CF2"/>
    <w:rsid w:val="008620C2"/>
    <w:rsid w:val="00864CCC"/>
    <w:rsid w:val="0086627A"/>
    <w:rsid w:val="00876483"/>
    <w:rsid w:val="00876AC8"/>
    <w:rsid w:val="008800E7"/>
    <w:rsid w:val="00880576"/>
    <w:rsid w:val="00881C32"/>
    <w:rsid w:val="008874DF"/>
    <w:rsid w:val="0088784D"/>
    <w:rsid w:val="00892A86"/>
    <w:rsid w:val="0089306C"/>
    <w:rsid w:val="008A031E"/>
    <w:rsid w:val="008A0E5B"/>
    <w:rsid w:val="008A0EC4"/>
    <w:rsid w:val="008A1E3C"/>
    <w:rsid w:val="008B1A2A"/>
    <w:rsid w:val="008B2B06"/>
    <w:rsid w:val="008B4B54"/>
    <w:rsid w:val="008B5C6D"/>
    <w:rsid w:val="008B7764"/>
    <w:rsid w:val="008C1B7C"/>
    <w:rsid w:val="008C2E5A"/>
    <w:rsid w:val="008C313D"/>
    <w:rsid w:val="008C33D1"/>
    <w:rsid w:val="008D1E65"/>
    <w:rsid w:val="008D4DC3"/>
    <w:rsid w:val="008E2634"/>
    <w:rsid w:val="008E3208"/>
    <w:rsid w:val="008E4707"/>
    <w:rsid w:val="008E5945"/>
    <w:rsid w:val="008E7452"/>
    <w:rsid w:val="008E7D23"/>
    <w:rsid w:val="008F2621"/>
    <w:rsid w:val="008F75FC"/>
    <w:rsid w:val="009007F9"/>
    <w:rsid w:val="00903263"/>
    <w:rsid w:val="00905F43"/>
    <w:rsid w:val="00906EBA"/>
    <w:rsid w:val="00907139"/>
    <w:rsid w:val="009154E5"/>
    <w:rsid w:val="00915D16"/>
    <w:rsid w:val="00921760"/>
    <w:rsid w:val="009235F9"/>
    <w:rsid w:val="00926610"/>
    <w:rsid w:val="00931FF9"/>
    <w:rsid w:val="009366F6"/>
    <w:rsid w:val="00937F70"/>
    <w:rsid w:val="00942650"/>
    <w:rsid w:val="00942818"/>
    <w:rsid w:val="0094310A"/>
    <w:rsid w:val="009470B8"/>
    <w:rsid w:val="0095221B"/>
    <w:rsid w:val="009533D6"/>
    <w:rsid w:val="009559F5"/>
    <w:rsid w:val="00955EE7"/>
    <w:rsid w:val="00960BFA"/>
    <w:rsid w:val="009653D8"/>
    <w:rsid w:val="00975671"/>
    <w:rsid w:val="00976E81"/>
    <w:rsid w:val="00981D28"/>
    <w:rsid w:val="00986579"/>
    <w:rsid w:val="0098745B"/>
    <w:rsid w:val="00992963"/>
    <w:rsid w:val="00994A7D"/>
    <w:rsid w:val="00996012"/>
    <w:rsid w:val="009A0772"/>
    <w:rsid w:val="009A35B0"/>
    <w:rsid w:val="009A4C63"/>
    <w:rsid w:val="009A4E61"/>
    <w:rsid w:val="009A69AE"/>
    <w:rsid w:val="009A73A1"/>
    <w:rsid w:val="009B1ABE"/>
    <w:rsid w:val="009B7118"/>
    <w:rsid w:val="009B75EC"/>
    <w:rsid w:val="009C4351"/>
    <w:rsid w:val="009C52DD"/>
    <w:rsid w:val="009C5406"/>
    <w:rsid w:val="009C6826"/>
    <w:rsid w:val="009C7409"/>
    <w:rsid w:val="009C7D35"/>
    <w:rsid w:val="009D15AD"/>
    <w:rsid w:val="009D4A1E"/>
    <w:rsid w:val="009D697B"/>
    <w:rsid w:val="009E0028"/>
    <w:rsid w:val="009E1711"/>
    <w:rsid w:val="009E1C20"/>
    <w:rsid w:val="009E620B"/>
    <w:rsid w:val="009E7843"/>
    <w:rsid w:val="009E78B6"/>
    <w:rsid w:val="009E79A3"/>
    <w:rsid w:val="009F448E"/>
    <w:rsid w:val="009F4B4A"/>
    <w:rsid w:val="009F62F9"/>
    <w:rsid w:val="009F7FED"/>
    <w:rsid w:val="00A01A5B"/>
    <w:rsid w:val="00A0422F"/>
    <w:rsid w:val="00A07CE3"/>
    <w:rsid w:val="00A140A7"/>
    <w:rsid w:val="00A14498"/>
    <w:rsid w:val="00A16CA9"/>
    <w:rsid w:val="00A213A4"/>
    <w:rsid w:val="00A248C6"/>
    <w:rsid w:val="00A25363"/>
    <w:rsid w:val="00A25FF7"/>
    <w:rsid w:val="00A32383"/>
    <w:rsid w:val="00A3433E"/>
    <w:rsid w:val="00A366E2"/>
    <w:rsid w:val="00A416F5"/>
    <w:rsid w:val="00A45610"/>
    <w:rsid w:val="00A4594A"/>
    <w:rsid w:val="00A466E0"/>
    <w:rsid w:val="00A46FE8"/>
    <w:rsid w:val="00A511DA"/>
    <w:rsid w:val="00A513A8"/>
    <w:rsid w:val="00A52C78"/>
    <w:rsid w:val="00A52E56"/>
    <w:rsid w:val="00A53AB4"/>
    <w:rsid w:val="00A56BAD"/>
    <w:rsid w:val="00A60467"/>
    <w:rsid w:val="00A6468D"/>
    <w:rsid w:val="00A64AE0"/>
    <w:rsid w:val="00A66BFB"/>
    <w:rsid w:val="00A678D6"/>
    <w:rsid w:val="00A711E9"/>
    <w:rsid w:val="00A7377A"/>
    <w:rsid w:val="00A73E88"/>
    <w:rsid w:val="00A7539F"/>
    <w:rsid w:val="00A759E6"/>
    <w:rsid w:val="00A7657B"/>
    <w:rsid w:val="00A76D7F"/>
    <w:rsid w:val="00A7766F"/>
    <w:rsid w:val="00A83A99"/>
    <w:rsid w:val="00A86995"/>
    <w:rsid w:val="00A90F5D"/>
    <w:rsid w:val="00A92556"/>
    <w:rsid w:val="00A935F9"/>
    <w:rsid w:val="00A951C4"/>
    <w:rsid w:val="00A95EFB"/>
    <w:rsid w:val="00A960A8"/>
    <w:rsid w:val="00A97EB1"/>
    <w:rsid w:val="00AA2DD2"/>
    <w:rsid w:val="00AA408B"/>
    <w:rsid w:val="00AA6AC2"/>
    <w:rsid w:val="00AB382B"/>
    <w:rsid w:val="00AB6395"/>
    <w:rsid w:val="00AB6D09"/>
    <w:rsid w:val="00AC11B4"/>
    <w:rsid w:val="00AC14EF"/>
    <w:rsid w:val="00AC2F56"/>
    <w:rsid w:val="00AC43F0"/>
    <w:rsid w:val="00AD0581"/>
    <w:rsid w:val="00AD1413"/>
    <w:rsid w:val="00AD1B5B"/>
    <w:rsid w:val="00AD396E"/>
    <w:rsid w:val="00AD4812"/>
    <w:rsid w:val="00AD52FF"/>
    <w:rsid w:val="00AD6533"/>
    <w:rsid w:val="00AE248E"/>
    <w:rsid w:val="00AE4762"/>
    <w:rsid w:val="00AE48B6"/>
    <w:rsid w:val="00AE4BD0"/>
    <w:rsid w:val="00AE7FBB"/>
    <w:rsid w:val="00AF05BA"/>
    <w:rsid w:val="00AF0C0D"/>
    <w:rsid w:val="00AF19A7"/>
    <w:rsid w:val="00AF3CCE"/>
    <w:rsid w:val="00AF59CC"/>
    <w:rsid w:val="00AF7248"/>
    <w:rsid w:val="00AF7785"/>
    <w:rsid w:val="00B00C3F"/>
    <w:rsid w:val="00B05A04"/>
    <w:rsid w:val="00B06648"/>
    <w:rsid w:val="00B11A29"/>
    <w:rsid w:val="00B11E16"/>
    <w:rsid w:val="00B1241A"/>
    <w:rsid w:val="00B14E1F"/>
    <w:rsid w:val="00B15D56"/>
    <w:rsid w:val="00B20295"/>
    <w:rsid w:val="00B217DC"/>
    <w:rsid w:val="00B220D5"/>
    <w:rsid w:val="00B259AF"/>
    <w:rsid w:val="00B27922"/>
    <w:rsid w:val="00B32C91"/>
    <w:rsid w:val="00B35FCF"/>
    <w:rsid w:val="00B375B1"/>
    <w:rsid w:val="00B40408"/>
    <w:rsid w:val="00B43A89"/>
    <w:rsid w:val="00B51F53"/>
    <w:rsid w:val="00B53E50"/>
    <w:rsid w:val="00B55237"/>
    <w:rsid w:val="00B56FFA"/>
    <w:rsid w:val="00B5700D"/>
    <w:rsid w:val="00B62128"/>
    <w:rsid w:val="00B62C30"/>
    <w:rsid w:val="00B761CF"/>
    <w:rsid w:val="00B765D8"/>
    <w:rsid w:val="00B85904"/>
    <w:rsid w:val="00B90667"/>
    <w:rsid w:val="00B917C4"/>
    <w:rsid w:val="00B940EF"/>
    <w:rsid w:val="00B95C4D"/>
    <w:rsid w:val="00BA1DBF"/>
    <w:rsid w:val="00BA23B3"/>
    <w:rsid w:val="00BA6CFC"/>
    <w:rsid w:val="00BB1E83"/>
    <w:rsid w:val="00BB6EF5"/>
    <w:rsid w:val="00BC0F13"/>
    <w:rsid w:val="00BC1532"/>
    <w:rsid w:val="00BC4A63"/>
    <w:rsid w:val="00BC637D"/>
    <w:rsid w:val="00BC63B2"/>
    <w:rsid w:val="00BC6563"/>
    <w:rsid w:val="00BC72E3"/>
    <w:rsid w:val="00BC7882"/>
    <w:rsid w:val="00BD5498"/>
    <w:rsid w:val="00BD6226"/>
    <w:rsid w:val="00BD7F15"/>
    <w:rsid w:val="00BE0504"/>
    <w:rsid w:val="00BE7606"/>
    <w:rsid w:val="00BE79A4"/>
    <w:rsid w:val="00BF001C"/>
    <w:rsid w:val="00BF14C6"/>
    <w:rsid w:val="00BF1FBA"/>
    <w:rsid w:val="00BF3A12"/>
    <w:rsid w:val="00BF422A"/>
    <w:rsid w:val="00BF5A33"/>
    <w:rsid w:val="00C00CCB"/>
    <w:rsid w:val="00C01443"/>
    <w:rsid w:val="00C03882"/>
    <w:rsid w:val="00C04754"/>
    <w:rsid w:val="00C0690D"/>
    <w:rsid w:val="00C100A6"/>
    <w:rsid w:val="00C144E4"/>
    <w:rsid w:val="00C16E4D"/>
    <w:rsid w:val="00C212DD"/>
    <w:rsid w:val="00C21413"/>
    <w:rsid w:val="00C21D2C"/>
    <w:rsid w:val="00C2457A"/>
    <w:rsid w:val="00C27162"/>
    <w:rsid w:val="00C30804"/>
    <w:rsid w:val="00C3201A"/>
    <w:rsid w:val="00C32558"/>
    <w:rsid w:val="00C3569E"/>
    <w:rsid w:val="00C37512"/>
    <w:rsid w:val="00C41BF0"/>
    <w:rsid w:val="00C4439F"/>
    <w:rsid w:val="00C50936"/>
    <w:rsid w:val="00C50C40"/>
    <w:rsid w:val="00C514DA"/>
    <w:rsid w:val="00C52F43"/>
    <w:rsid w:val="00C532C9"/>
    <w:rsid w:val="00C56D51"/>
    <w:rsid w:val="00C620D3"/>
    <w:rsid w:val="00C65FA5"/>
    <w:rsid w:val="00C6667E"/>
    <w:rsid w:val="00C71E98"/>
    <w:rsid w:val="00C73CEE"/>
    <w:rsid w:val="00C7431E"/>
    <w:rsid w:val="00C76866"/>
    <w:rsid w:val="00C77D86"/>
    <w:rsid w:val="00C841EE"/>
    <w:rsid w:val="00C84233"/>
    <w:rsid w:val="00C87AE3"/>
    <w:rsid w:val="00C909AA"/>
    <w:rsid w:val="00C918DE"/>
    <w:rsid w:val="00C92E06"/>
    <w:rsid w:val="00C92FBE"/>
    <w:rsid w:val="00C9421F"/>
    <w:rsid w:val="00C9502F"/>
    <w:rsid w:val="00C96FB5"/>
    <w:rsid w:val="00CA194C"/>
    <w:rsid w:val="00CA1A5A"/>
    <w:rsid w:val="00CA3E08"/>
    <w:rsid w:val="00CB0F7A"/>
    <w:rsid w:val="00CB3F0F"/>
    <w:rsid w:val="00CC1D12"/>
    <w:rsid w:val="00CC2AF3"/>
    <w:rsid w:val="00CC42F2"/>
    <w:rsid w:val="00CD22D9"/>
    <w:rsid w:val="00CD2C5A"/>
    <w:rsid w:val="00CD40CF"/>
    <w:rsid w:val="00CD4BFB"/>
    <w:rsid w:val="00CD7D7A"/>
    <w:rsid w:val="00CE3589"/>
    <w:rsid w:val="00CE6D73"/>
    <w:rsid w:val="00CE7C12"/>
    <w:rsid w:val="00CF49F1"/>
    <w:rsid w:val="00CF546E"/>
    <w:rsid w:val="00CF5A26"/>
    <w:rsid w:val="00D05C0A"/>
    <w:rsid w:val="00D05FEE"/>
    <w:rsid w:val="00D125E1"/>
    <w:rsid w:val="00D15717"/>
    <w:rsid w:val="00D15D17"/>
    <w:rsid w:val="00D17902"/>
    <w:rsid w:val="00D20199"/>
    <w:rsid w:val="00D229D7"/>
    <w:rsid w:val="00D2531F"/>
    <w:rsid w:val="00D257D1"/>
    <w:rsid w:val="00D2582A"/>
    <w:rsid w:val="00D26288"/>
    <w:rsid w:val="00D37CE9"/>
    <w:rsid w:val="00D40279"/>
    <w:rsid w:val="00D4384B"/>
    <w:rsid w:val="00D43A31"/>
    <w:rsid w:val="00D43CBE"/>
    <w:rsid w:val="00D43D39"/>
    <w:rsid w:val="00D43FD4"/>
    <w:rsid w:val="00D44C0D"/>
    <w:rsid w:val="00D46B4F"/>
    <w:rsid w:val="00D50DBC"/>
    <w:rsid w:val="00D51932"/>
    <w:rsid w:val="00D547B2"/>
    <w:rsid w:val="00D54DB1"/>
    <w:rsid w:val="00D57574"/>
    <w:rsid w:val="00D60179"/>
    <w:rsid w:val="00D6084C"/>
    <w:rsid w:val="00D60E1E"/>
    <w:rsid w:val="00D61BD6"/>
    <w:rsid w:val="00D62821"/>
    <w:rsid w:val="00D64559"/>
    <w:rsid w:val="00D657E6"/>
    <w:rsid w:val="00D66339"/>
    <w:rsid w:val="00D6637E"/>
    <w:rsid w:val="00D714EB"/>
    <w:rsid w:val="00D716FE"/>
    <w:rsid w:val="00D71CC9"/>
    <w:rsid w:val="00D7382D"/>
    <w:rsid w:val="00D75198"/>
    <w:rsid w:val="00D80D08"/>
    <w:rsid w:val="00D8166A"/>
    <w:rsid w:val="00D817FA"/>
    <w:rsid w:val="00D81F85"/>
    <w:rsid w:val="00D830C0"/>
    <w:rsid w:val="00D83679"/>
    <w:rsid w:val="00D83EB6"/>
    <w:rsid w:val="00D87979"/>
    <w:rsid w:val="00D91C1C"/>
    <w:rsid w:val="00D93863"/>
    <w:rsid w:val="00D97197"/>
    <w:rsid w:val="00D97AF4"/>
    <w:rsid w:val="00DB52C8"/>
    <w:rsid w:val="00DB69BD"/>
    <w:rsid w:val="00DB7054"/>
    <w:rsid w:val="00DC0FB5"/>
    <w:rsid w:val="00DC2137"/>
    <w:rsid w:val="00DC2D5F"/>
    <w:rsid w:val="00DC6586"/>
    <w:rsid w:val="00DD479F"/>
    <w:rsid w:val="00DD7232"/>
    <w:rsid w:val="00DD7C07"/>
    <w:rsid w:val="00DE11D2"/>
    <w:rsid w:val="00DF4A5C"/>
    <w:rsid w:val="00DF648D"/>
    <w:rsid w:val="00DF6894"/>
    <w:rsid w:val="00DF7844"/>
    <w:rsid w:val="00E00E4D"/>
    <w:rsid w:val="00E036F0"/>
    <w:rsid w:val="00E04830"/>
    <w:rsid w:val="00E04900"/>
    <w:rsid w:val="00E05485"/>
    <w:rsid w:val="00E06A04"/>
    <w:rsid w:val="00E0756A"/>
    <w:rsid w:val="00E119EB"/>
    <w:rsid w:val="00E1379A"/>
    <w:rsid w:val="00E22ECB"/>
    <w:rsid w:val="00E2324A"/>
    <w:rsid w:val="00E2745B"/>
    <w:rsid w:val="00E27DC8"/>
    <w:rsid w:val="00E31CE1"/>
    <w:rsid w:val="00E32037"/>
    <w:rsid w:val="00E4121A"/>
    <w:rsid w:val="00E46365"/>
    <w:rsid w:val="00E46CC8"/>
    <w:rsid w:val="00E47E50"/>
    <w:rsid w:val="00E51123"/>
    <w:rsid w:val="00E51458"/>
    <w:rsid w:val="00E56F5B"/>
    <w:rsid w:val="00E57C5B"/>
    <w:rsid w:val="00E57E64"/>
    <w:rsid w:val="00E62E8E"/>
    <w:rsid w:val="00E657CD"/>
    <w:rsid w:val="00E66417"/>
    <w:rsid w:val="00E672D6"/>
    <w:rsid w:val="00E67F3A"/>
    <w:rsid w:val="00E72D03"/>
    <w:rsid w:val="00E7313E"/>
    <w:rsid w:val="00E734D3"/>
    <w:rsid w:val="00E73F52"/>
    <w:rsid w:val="00E85474"/>
    <w:rsid w:val="00E958A0"/>
    <w:rsid w:val="00EA2AD0"/>
    <w:rsid w:val="00EA4388"/>
    <w:rsid w:val="00EA72B9"/>
    <w:rsid w:val="00EA767B"/>
    <w:rsid w:val="00EA7C77"/>
    <w:rsid w:val="00EB275B"/>
    <w:rsid w:val="00EB3D1F"/>
    <w:rsid w:val="00EB3ECE"/>
    <w:rsid w:val="00EB4E7B"/>
    <w:rsid w:val="00EB7D00"/>
    <w:rsid w:val="00EB7E8F"/>
    <w:rsid w:val="00EC3F29"/>
    <w:rsid w:val="00ED0946"/>
    <w:rsid w:val="00ED238A"/>
    <w:rsid w:val="00ED365D"/>
    <w:rsid w:val="00ED430E"/>
    <w:rsid w:val="00ED5423"/>
    <w:rsid w:val="00ED6325"/>
    <w:rsid w:val="00ED6582"/>
    <w:rsid w:val="00ED6865"/>
    <w:rsid w:val="00ED6B41"/>
    <w:rsid w:val="00ED7B22"/>
    <w:rsid w:val="00EE3C04"/>
    <w:rsid w:val="00EE5660"/>
    <w:rsid w:val="00EE680C"/>
    <w:rsid w:val="00EE782E"/>
    <w:rsid w:val="00EF05E8"/>
    <w:rsid w:val="00EF0ABC"/>
    <w:rsid w:val="00EF2104"/>
    <w:rsid w:val="00EF488F"/>
    <w:rsid w:val="00EF50B1"/>
    <w:rsid w:val="00EF53B7"/>
    <w:rsid w:val="00EF69DB"/>
    <w:rsid w:val="00F01E57"/>
    <w:rsid w:val="00F0320E"/>
    <w:rsid w:val="00F03790"/>
    <w:rsid w:val="00F03F5A"/>
    <w:rsid w:val="00F040F3"/>
    <w:rsid w:val="00F079D0"/>
    <w:rsid w:val="00F104AB"/>
    <w:rsid w:val="00F11A8F"/>
    <w:rsid w:val="00F11E44"/>
    <w:rsid w:val="00F16707"/>
    <w:rsid w:val="00F17B5D"/>
    <w:rsid w:val="00F21E1F"/>
    <w:rsid w:val="00F23472"/>
    <w:rsid w:val="00F278A7"/>
    <w:rsid w:val="00F319AD"/>
    <w:rsid w:val="00F36C14"/>
    <w:rsid w:val="00F37B67"/>
    <w:rsid w:val="00F415EA"/>
    <w:rsid w:val="00F41949"/>
    <w:rsid w:val="00F444AC"/>
    <w:rsid w:val="00F4570C"/>
    <w:rsid w:val="00F553D0"/>
    <w:rsid w:val="00F55ABF"/>
    <w:rsid w:val="00F570EA"/>
    <w:rsid w:val="00F60870"/>
    <w:rsid w:val="00F6319C"/>
    <w:rsid w:val="00F705F7"/>
    <w:rsid w:val="00F70FA7"/>
    <w:rsid w:val="00F74BED"/>
    <w:rsid w:val="00F77C12"/>
    <w:rsid w:val="00F8177B"/>
    <w:rsid w:val="00F85326"/>
    <w:rsid w:val="00F87EB9"/>
    <w:rsid w:val="00F90127"/>
    <w:rsid w:val="00F91EF5"/>
    <w:rsid w:val="00F927A6"/>
    <w:rsid w:val="00F95071"/>
    <w:rsid w:val="00FA03B0"/>
    <w:rsid w:val="00FA2FC3"/>
    <w:rsid w:val="00FA6E2D"/>
    <w:rsid w:val="00FB1CAA"/>
    <w:rsid w:val="00FB2C1B"/>
    <w:rsid w:val="00FB78C8"/>
    <w:rsid w:val="00FC345F"/>
    <w:rsid w:val="00FC4D5E"/>
    <w:rsid w:val="00FC569F"/>
    <w:rsid w:val="00FC79B0"/>
    <w:rsid w:val="00FD029C"/>
    <w:rsid w:val="00FD37DB"/>
    <w:rsid w:val="00FD3FBD"/>
    <w:rsid w:val="00FD52BF"/>
    <w:rsid w:val="00FE0C35"/>
    <w:rsid w:val="00FE1B4C"/>
    <w:rsid w:val="00FE1C9C"/>
    <w:rsid w:val="00FE6946"/>
    <w:rsid w:val="00FF0CF0"/>
    <w:rsid w:val="00FF2514"/>
    <w:rsid w:val="00FF2D22"/>
    <w:rsid w:val="00FF6390"/>
    <w:rsid w:val="00FF6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Lucida Sans Unicode" w:hAnsi="Times New Roman" w:cs="Tahoma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foot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First Indent" w:uiPriority="0"/>
    <w:lsdException w:name="Note Heading" w:uiPriority="0"/>
    <w:lsdException w:name="Body Text 2" w:uiPriority="0"/>
    <w:lsdException w:name="Body Text 3" w:uiPriority="0"/>
    <w:lsdException w:name="Block Text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 w:qFormat="1"/>
    <w:lsdException w:name="Normal (Web)" w:uiPriority="0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0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0" w:unhideWhenUsed="0" w:qFormat="1"/>
    <w:lsdException w:name="Subtle Reference" w:semiHidden="0" w:uiPriority="31" w:unhideWhenUsed="0" w:qFormat="1"/>
    <w:lsdException w:name="Intense Reference" w:semiHidden="0" w:uiPriority="0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rsid w:val="004015FA"/>
    <w:pPr>
      <w:widowControl w:val="0"/>
      <w:suppressAutoHyphens/>
      <w:autoSpaceDN w:val="0"/>
      <w:spacing w:line="300" w:lineRule="auto"/>
      <w:ind w:firstLine="200"/>
      <w:jc w:val="both"/>
      <w:textAlignment w:val="baseline"/>
    </w:pPr>
    <w:rPr>
      <w:rFonts w:eastAsia="Times New Roman" w:cs="Times New Roman"/>
      <w:kern w:val="3"/>
      <w:sz w:val="32"/>
    </w:rPr>
  </w:style>
  <w:style w:type="paragraph" w:styleId="10">
    <w:name w:val="heading 1"/>
    <w:aliases w:val="главы"/>
    <w:basedOn w:val="a1"/>
    <w:next w:val="a1"/>
    <w:link w:val="12"/>
    <w:uiPriority w:val="9"/>
    <w:qFormat/>
    <w:rsid w:val="00921760"/>
    <w:pPr>
      <w:keepNext/>
      <w:widowControl/>
      <w:numPr>
        <w:numId w:val="1"/>
      </w:numPr>
      <w:autoSpaceDN/>
      <w:spacing w:before="240" w:after="60" w:line="240" w:lineRule="auto"/>
      <w:jc w:val="left"/>
      <w:textAlignment w:val="auto"/>
      <w:outlineLvl w:val="0"/>
    </w:pPr>
    <w:rPr>
      <w:rFonts w:ascii="Arial" w:hAnsi="Arial" w:cs="Arial"/>
      <w:b/>
      <w:bCs/>
      <w:kern w:val="1"/>
      <w:szCs w:val="32"/>
      <w:lang w:eastAsia="ar-SA"/>
    </w:rPr>
  </w:style>
  <w:style w:type="paragraph" w:styleId="2">
    <w:name w:val="heading 2"/>
    <w:aliases w:val="пункты"/>
    <w:basedOn w:val="a1"/>
    <w:next w:val="a1"/>
    <w:link w:val="20"/>
    <w:qFormat/>
    <w:rsid w:val="00921760"/>
    <w:pPr>
      <w:keepNext/>
      <w:widowControl/>
      <w:numPr>
        <w:ilvl w:val="1"/>
        <w:numId w:val="1"/>
      </w:numPr>
      <w:autoSpaceDN/>
      <w:spacing w:before="240" w:after="60" w:line="240" w:lineRule="auto"/>
      <w:jc w:val="left"/>
      <w:textAlignment w:val="auto"/>
      <w:outlineLvl w:val="1"/>
    </w:pPr>
    <w:rPr>
      <w:rFonts w:ascii="Arial" w:hAnsi="Arial" w:cs="Arial"/>
      <w:b/>
      <w:bCs/>
      <w:i/>
      <w:iCs/>
      <w:kern w:val="0"/>
      <w:sz w:val="28"/>
      <w:szCs w:val="28"/>
      <w:lang w:eastAsia="ar-SA"/>
    </w:rPr>
  </w:style>
  <w:style w:type="paragraph" w:styleId="3">
    <w:name w:val="heading 3"/>
    <w:basedOn w:val="a1"/>
    <w:next w:val="a1"/>
    <w:link w:val="30"/>
    <w:uiPriority w:val="9"/>
    <w:qFormat/>
    <w:rsid w:val="00921760"/>
    <w:pPr>
      <w:keepNext/>
      <w:widowControl/>
      <w:numPr>
        <w:ilvl w:val="2"/>
        <w:numId w:val="1"/>
      </w:numPr>
      <w:autoSpaceDN/>
      <w:spacing w:before="240" w:after="60" w:line="240" w:lineRule="auto"/>
      <w:jc w:val="left"/>
      <w:textAlignment w:val="auto"/>
      <w:outlineLvl w:val="2"/>
    </w:pPr>
    <w:rPr>
      <w:rFonts w:ascii="Arial" w:hAnsi="Arial" w:cs="Arial"/>
      <w:b/>
      <w:bCs/>
      <w:kern w:val="0"/>
      <w:sz w:val="26"/>
      <w:szCs w:val="26"/>
      <w:lang w:eastAsia="ar-SA"/>
    </w:rPr>
  </w:style>
  <w:style w:type="paragraph" w:styleId="4">
    <w:name w:val="heading 4"/>
    <w:basedOn w:val="a1"/>
    <w:next w:val="a1"/>
    <w:link w:val="40"/>
    <w:qFormat/>
    <w:rsid w:val="00921760"/>
    <w:pPr>
      <w:keepNext/>
      <w:widowControl/>
      <w:numPr>
        <w:ilvl w:val="3"/>
        <w:numId w:val="1"/>
      </w:numPr>
      <w:autoSpaceDN/>
      <w:spacing w:before="240" w:after="60" w:line="240" w:lineRule="auto"/>
      <w:jc w:val="left"/>
      <w:textAlignment w:val="auto"/>
      <w:outlineLvl w:val="3"/>
    </w:pPr>
    <w:rPr>
      <w:b/>
      <w:bCs/>
      <w:kern w:val="0"/>
      <w:sz w:val="28"/>
      <w:szCs w:val="28"/>
      <w:lang w:eastAsia="ar-SA"/>
    </w:rPr>
  </w:style>
  <w:style w:type="paragraph" w:styleId="5">
    <w:name w:val="heading 5"/>
    <w:basedOn w:val="a1"/>
    <w:next w:val="a1"/>
    <w:link w:val="5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4"/>
    </w:pPr>
    <w:rPr>
      <w:rFonts w:ascii="Cambria" w:hAnsi="Cambria" w:cs="Calibri"/>
      <w:color w:val="243F60"/>
      <w:kern w:val="0"/>
      <w:sz w:val="24"/>
      <w:lang w:eastAsia="ar-SA"/>
    </w:rPr>
  </w:style>
  <w:style w:type="paragraph" w:styleId="6">
    <w:name w:val="heading 6"/>
    <w:basedOn w:val="a1"/>
    <w:next w:val="a1"/>
    <w:link w:val="6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5"/>
    </w:pPr>
    <w:rPr>
      <w:rFonts w:ascii="Cambria" w:hAnsi="Cambria" w:cs="Calibri"/>
      <w:i/>
      <w:iCs/>
      <w:color w:val="243F60"/>
      <w:kern w:val="0"/>
      <w:sz w:val="24"/>
      <w:lang w:eastAsia="ar-SA"/>
    </w:rPr>
  </w:style>
  <w:style w:type="paragraph" w:styleId="7">
    <w:name w:val="heading 7"/>
    <w:basedOn w:val="a1"/>
    <w:next w:val="a1"/>
    <w:link w:val="7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6"/>
    </w:pPr>
    <w:rPr>
      <w:rFonts w:ascii="Cambria" w:hAnsi="Cambria" w:cs="Calibri"/>
      <w:i/>
      <w:iCs/>
      <w:color w:val="404040"/>
      <w:kern w:val="0"/>
      <w:sz w:val="24"/>
      <w:lang w:eastAsia="ar-SA"/>
    </w:rPr>
  </w:style>
  <w:style w:type="paragraph" w:styleId="8">
    <w:name w:val="heading 8"/>
    <w:basedOn w:val="a1"/>
    <w:next w:val="a1"/>
    <w:link w:val="80"/>
    <w:qFormat/>
    <w:rsid w:val="00D7382D"/>
    <w:pPr>
      <w:widowControl/>
      <w:autoSpaceDN/>
      <w:spacing w:before="240" w:after="60" w:line="240" w:lineRule="auto"/>
      <w:ind w:firstLine="0"/>
      <w:jc w:val="left"/>
      <w:textAlignment w:val="auto"/>
      <w:outlineLvl w:val="7"/>
    </w:pPr>
    <w:rPr>
      <w:rFonts w:cs="Calibri"/>
      <w:i/>
      <w:iCs/>
      <w:kern w:val="0"/>
      <w:sz w:val="24"/>
      <w:szCs w:val="24"/>
      <w:lang w:eastAsia="ar-SA"/>
    </w:rPr>
  </w:style>
  <w:style w:type="paragraph" w:styleId="9">
    <w:name w:val="heading 9"/>
    <w:basedOn w:val="a1"/>
    <w:next w:val="a1"/>
    <w:link w:val="9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8"/>
    </w:pPr>
    <w:rPr>
      <w:rFonts w:ascii="Cambria" w:hAnsi="Cambria" w:cs="Calibri"/>
      <w:i/>
      <w:iCs/>
      <w:color w:val="404040"/>
      <w:kern w:val="0"/>
      <w:sz w:val="20"/>
      <w:lang w:eastAsia="ar-SA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Standard">
    <w:name w:val="Standard"/>
    <w:rsid w:val="00466849"/>
    <w:pPr>
      <w:suppressAutoHyphens/>
      <w:autoSpaceDN w:val="0"/>
      <w:textAlignment w:val="baseline"/>
    </w:pPr>
    <w:rPr>
      <w:rFonts w:eastAsia="Times New Roman" w:cs="Times New Roman"/>
      <w:kern w:val="3"/>
      <w:sz w:val="28"/>
      <w:szCs w:val="28"/>
    </w:rPr>
  </w:style>
  <w:style w:type="paragraph" w:customStyle="1" w:styleId="Textbody">
    <w:name w:val="Text body"/>
    <w:basedOn w:val="Standard"/>
    <w:rsid w:val="00466849"/>
    <w:pPr>
      <w:spacing w:after="120"/>
    </w:pPr>
  </w:style>
  <w:style w:type="paragraph" w:customStyle="1" w:styleId="Textbodyindent">
    <w:name w:val="Text body indent"/>
    <w:basedOn w:val="Standard"/>
    <w:rsid w:val="00466849"/>
    <w:pPr>
      <w:ind w:firstLine="709"/>
      <w:jc w:val="both"/>
    </w:pPr>
    <w:rPr>
      <w:szCs w:val="20"/>
    </w:rPr>
  </w:style>
  <w:style w:type="paragraph" w:customStyle="1" w:styleId="110">
    <w:name w:val="Заголовок 11"/>
    <w:basedOn w:val="Standard"/>
    <w:next w:val="Standard"/>
    <w:rsid w:val="00466849"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customStyle="1" w:styleId="21">
    <w:name w:val="Заголовок 21"/>
    <w:basedOn w:val="Standard"/>
    <w:next w:val="Standard"/>
    <w:rsid w:val="00466849"/>
    <w:pPr>
      <w:keepNext/>
      <w:spacing w:before="240" w:after="60"/>
      <w:outlineLvl w:val="1"/>
    </w:pPr>
    <w:rPr>
      <w:rFonts w:ascii="Arial" w:hAnsi="Arial" w:cs="Arial"/>
      <w:b/>
      <w:bCs/>
      <w:i/>
      <w:iCs/>
    </w:rPr>
  </w:style>
  <w:style w:type="paragraph" w:customStyle="1" w:styleId="31">
    <w:name w:val="Заголовок 31"/>
    <w:basedOn w:val="Standard"/>
    <w:next w:val="Standard"/>
    <w:rsid w:val="0046684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customStyle="1" w:styleId="41">
    <w:name w:val="Заголовок 41"/>
    <w:basedOn w:val="Standard"/>
    <w:next w:val="Standard"/>
    <w:rsid w:val="00466849"/>
    <w:pPr>
      <w:keepNext/>
      <w:spacing w:before="240" w:after="60"/>
      <w:outlineLvl w:val="3"/>
    </w:pPr>
    <w:rPr>
      <w:b/>
      <w:bCs/>
    </w:rPr>
  </w:style>
  <w:style w:type="paragraph" w:styleId="a5">
    <w:name w:val="List"/>
    <w:basedOn w:val="Textbody"/>
    <w:rsid w:val="00466849"/>
    <w:rPr>
      <w:rFonts w:cs="Tahoma"/>
    </w:rPr>
  </w:style>
  <w:style w:type="paragraph" w:customStyle="1" w:styleId="13">
    <w:name w:val="Верхний колонтитул1"/>
    <w:basedOn w:val="Standard"/>
    <w:rsid w:val="00466849"/>
    <w:pPr>
      <w:tabs>
        <w:tab w:val="center" w:pos="4677"/>
        <w:tab w:val="right" w:pos="9355"/>
      </w:tabs>
    </w:pPr>
  </w:style>
  <w:style w:type="paragraph" w:customStyle="1" w:styleId="14">
    <w:name w:val="Нижний колонтитул1"/>
    <w:basedOn w:val="Standard"/>
    <w:rsid w:val="00466849"/>
    <w:pPr>
      <w:tabs>
        <w:tab w:val="center" w:pos="4677"/>
        <w:tab w:val="right" w:pos="9355"/>
      </w:tabs>
    </w:pPr>
  </w:style>
  <w:style w:type="paragraph" w:customStyle="1" w:styleId="TableContents">
    <w:name w:val="Table Contents"/>
    <w:basedOn w:val="Standard"/>
    <w:rsid w:val="00466849"/>
    <w:pPr>
      <w:suppressLineNumbers/>
    </w:pPr>
  </w:style>
  <w:style w:type="paragraph" w:customStyle="1" w:styleId="TableHeading">
    <w:name w:val="Table Heading"/>
    <w:basedOn w:val="TableContents"/>
    <w:rsid w:val="00466849"/>
    <w:pPr>
      <w:jc w:val="center"/>
    </w:pPr>
    <w:rPr>
      <w:b/>
      <w:bCs/>
    </w:rPr>
  </w:style>
  <w:style w:type="paragraph" w:customStyle="1" w:styleId="15">
    <w:name w:val="Название объекта1"/>
    <w:basedOn w:val="Standard"/>
    <w:rsid w:val="00466849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Text">
    <w:name w:val="Text"/>
    <w:basedOn w:val="Standard"/>
    <w:rsid w:val="00466849"/>
    <w:rPr>
      <w:rFonts w:ascii="Courier New" w:hAnsi="Courier New" w:cs="Courier New"/>
      <w:sz w:val="20"/>
      <w:szCs w:val="20"/>
    </w:rPr>
  </w:style>
  <w:style w:type="paragraph" w:customStyle="1" w:styleId="Framecontents">
    <w:name w:val="Frame contents"/>
    <w:basedOn w:val="Textbody"/>
    <w:rsid w:val="00466849"/>
  </w:style>
  <w:style w:type="paragraph" w:customStyle="1" w:styleId="Index">
    <w:name w:val="Index"/>
    <w:basedOn w:val="Standard"/>
    <w:rsid w:val="00466849"/>
    <w:pPr>
      <w:suppressLineNumbers/>
    </w:pPr>
    <w:rPr>
      <w:rFonts w:cs="Tahoma"/>
    </w:rPr>
  </w:style>
  <w:style w:type="paragraph" w:styleId="a6">
    <w:name w:val="Title"/>
    <w:basedOn w:val="Standard"/>
    <w:next w:val="Textbody"/>
    <w:qFormat/>
    <w:rsid w:val="00466849"/>
    <w:pPr>
      <w:keepNext/>
      <w:spacing w:before="240" w:after="120"/>
    </w:pPr>
    <w:rPr>
      <w:rFonts w:ascii="Arial" w:eastAsia="Lucida Sans Unicode" w:hAnsi="Arial" w:cs="Tahoma"/>
    </w:rPr>
  </w:style>
  <w:style w:type="paragraph" w:styleId="a7">
    <w:name w:val="Subtitle"/>
    <w:aliases w:val="заголовок 2"/>
    <w:basedOn w:val="a6"/>
    <w:next w:val="Textbody"/>
    <w:qFormat/>
    <w:rsid w:val="00466849"/>
    <w:pPr>
      <w:jc w:val="center"/>
    </w:pPr>
    <w:rPr>
      <w:i/>
      <w:iCs/>
    </w:rPr>
  </w:style>
  <w:style w:type="paragraph" w:customStyle="1" w:styleId="IauiueIacaaieaiiaacaaeaiey">
    <w:name w:val="Iau?iue.Iacaaiea iia?acaaeaiey"/>
    <w:rsid w:val="00466849"/>
    <w:pPr>
      <w:suppressAutoHyphens/>
      <w:overflowPunct w:val="0"/>
      <w:autoSpaceDE w:val="0"/>
      <w:autoSpaceDN w:val="0"/>
      <w:textAlignment w:val="baseline"/>
    </w:pPr>
    <w:rPr>
      <w:rFonts w:ascii="SchoolBook, 'Times New Roman'" w:eastAsia="Times New Roman" w:hAnsi="SchoolBook, 'Times New Roman'" w:cs="Times New Roman"/>
      <w:kern w:val="3"/>
      <w:sz w:val="28"/>
    </w:rPr>
  </w:style>
  <w:style w:type="paragraph" w:customStyle="1" w:styleId="caaieiaie4">
    <w:name w:val="caaieiaie 4"/>
    <w:basedOn w:val="IauiueIacaaieaiiaacaaeaiey"/>
    <w:next w:val="IauiueIacaaieaiiaacaaeaiey"/>
    <w:rsid w:val="00466849"/>
    <w:pPr>
      <w:keepNext/>
      <w:ind w:right="567"/>
      <w:jc w:val="right"/>
    </w:pPr>
    <w:rPr>
      <w:rFonts w:ascii="Arial" w:hAnsi="Arial"/>
      <w:b/>
      <w:i/>
      <w:spacing w:val="20"/>
    </w:rPr>
  </w:style>
  <w:style w:type="paragraph" w:customStyle="1" w:styleId="a8">
    <w:name w:val="Обычный.Название подразделения"/>
    <w:rsid w:val="00466849"/>
    <w:pPr>
      <w:suppressAutoHyphens/>
      <w:autoSpaceDN w:val="0"/>
      <w:textAlignment w:val="baseline"/>
    </w:pPr>
    <w:rPr>
      <w:rFonts w:ascii="SchoolBook, 'Times New Roman'" w:eastAsia="Times New Roman" w:hAnsi="SchoolBook, 'Times New Roman'" w:cs="Times New Roman"/>
      <w:kern w:val="3"/>
      <w:sz w:val="28"/>
    </w:rPr>
  </w:style>
  <w:style w:type="paragraph" w:customStyle="1" w:styleId="ConsPlusTitle">
    <w:name w:val="ConsPlusTitle"/>
    <w:uiPriority w:val="99"/>
    <w:rsid w:val="00466849"/>
    <w:pPr>
      <w:widowControl w:val="0"/>
      <w:suppressAutoHyphens/>
      <w:autoSpaceDE w:val="0"/>
      <w:autoSpaceDN w:val="0"/>
      <w:textAlignment w:val="baseline"/>
    </w:pPr>
    <w:rPr>
      <w:rFonts w:eastAsia="Times New Roman" w:cs="Times New Roman"/>
      <w:b/>
      <w:bCs/>
      <w:kern w:val="3"/>
      <w:sz w:val="28"/>
      <w:szCs w:val="28"/>
    </w:rPr>
  </w:style>
  <w:style w:type="paragraph" w:customStyle="1" w:styleId="ConsPlusNonformat">
    <w:name w:val="ConsPlusNonformat"/>
    <w:rsid w:val="00466849"/>
    <w:pPr>
      <w:widowControl w:val="0"/>
      <w:suppressAutoHyphens/>
      <w:autoSpaceDE w:val="0"/>
      <w:autoSpaceDN w:val="0"/>
      <w:textAlignment w:val="baseline"/>
    </w:pPr>
    <w:rPr>
      <w:rFonts w:ascii="Courier New" w:eastAsia="Times New Roman" w:hAnsi="Courier New" w:cs="Courier New"/>
      <w:kern w:val="3"/>
    </w:rPr>
  </w:style>
  <w:style w:type="paragraph" w:customStyle="1" w:styleId="ConsPlusCell">
    <w:name w:val="ConsPlusCell"/>
    <w:rsid w:val="00466849"/>
    <w:pPr>
      <w:widowControl w:val="0"/>
      <w:suppressAutoHyphens/>
      <w:autoSpaceDE w:val="0"/>
      <w:autoSpaceDN w:val="0"/>
      <w:textAlignment w:val="baseline"/>
    </w:pPr>
    <w:rPr>
      <w:rFonts w:ascii="Arial" w:eastAsia="Times New Roman" w:hAnsi="Arial" w:cs="Arial"/>
      <w:kern w:val="3"/>
    </w:rPr>
  </w:style>
  <w:style w:type="paragraph" w:styleId="a9">
    <w:name w:val="Balloon Text"/>
    <w:basedOn w:val="Standard"/>
    <w:uiPriority w:val="99"/>
    <w:rsid w:val="00466849"/>
    <w:rPr>
      <w:rFonts w:ascii="Tahoma" w:hAnsi="Tahoma" w:cs="Tahoma"/>
      <w:sz w:val="16"/>
      <w:szCs w:val="16"/>
    </w:rPr>
  </w:style>
  <w:style w:type="paragraph" w:customStyle="1" w:styleId="WW-Web">
    <w:name w:val="WW-Обычный (Web)"/>
    <w:basedOn w:val="Standard"/>
    <w:rsid w:val="00466849"/>
    <w:pPr>
      <w:spacing w:before="100" w:after="100"/>
    </w:pPr>
  </w:style>
  <w:style w:type="character" w:customStyle="1" w:styleId="16">
    <w:name w:val="Номер страницы1"/>
    <w:basedOn w:val="a2"/>
    <w:rsid w:val="00466849"/>
  </w:style>
  <w:style w:type="character" w:customStyle="1" w:styleId="NumberingSymbols">
    <w:name w:val="Numbering Symbols"/>
    <w:rsid w:val="00466849"/>
  </w:style>
  <w:style w:type="character" w:customStyle="1" w:styleId="Internetlink">
    <w:name w:val="Internet link"/>
    <w:rsid w:val="00466849"/>
    <w:rPr>
      <w:color w:val="0000FF"/>
      <w:u w:val="single"/>
    </w:rPr>
  </w:style>
  <w:style w:type="character" w:customStyle="1" w:styleId="Absatz-Standardschriftart">
    <w:name w:val="Absatz-Standardschriftart"/>
    <w:rsid w:val="00466849"/>
  </w:style>
  <w:style w:type="character" w:customStyle="1" w:styleId="WW-Absatz-Standardschriftart">
    <w:name w:val="WW-Absatz-Standardschriftart"/>
    <w:rsid w:val="00466849"/>
  </w:style>
  <w:style w:type="character" w:customStyle="1" w:styleId="WW-Absatz-Standardschriftart1">
    <w:name w:val="WW-Absatz-Standardschriftart1"/>
    <w:rsid w:val="00466849"/>
  </w:style>
  <w:style w:type="character" w:customStyle="1" w:styleId="WW-Absatz-Standardschriftart11">
    <w:name w:val="WW-Absatz-Standardschriftart11"/>
    <w:rsid w:val="00466849"/>
  </w:style>
  <w:style w:type="character" w:customStyle="1" w:styleId="WW8Num3z2">
    <w:name w:val="WW8Num3z2"/>
    <w:rsid w:val="00466849"/>
    <w:rPr>
      <w:i/>
    </w:rPr>
  </w:style>
  <w:style w:type="character" w:customStyle="1" w:styleId="WW-Absatz-Standardschriftart111">
    <w:name w:val="WW-Absatz-Standardschriftart111"/>
    <w:rsid w:val="00466849"/>
  </w:style>
  <w:style w:type="character" w:customStyle="1" w:styleId="WW8Num1z0">
    <w:name w:val="WW8Num1z0"/>
    <w:rsid w:val="00466849"/>
    <w:rPr>
      <w:color w:val="000000"/>
    </w:rPr>
  </w:style>
  <w:style w:type="character" w:customStyle="1" w:styleId="WW8Num4z2">
    <w:name w:val="WW8Num4z2"/>
    <w:rsid w:val="00466849"/>
    <w:rPr>
      <w:i/>
    </w:rPr>
  </w:style>
  <w:style w:type="character" w:customStyle="1" w:styleId="nwttl1">
    <w:name w:val="nwttl1"/>
    <w:rsid w:val="00466849"/>
    <w:rPr>
      <w:color w:val="0975B4"/>
    </w:rPr>
  </w:style>
  <w:style w:type="character" w:customStyle="1" w:styleId="aa">
    <w:name w:val="Верхний колонтитул Знак"/>
    <w:uiPriority w:val="99"/>
    <w:rsid w:val="00466849"/>
    <w:rPr>
      <w:sz w:val="28"/>
      <w:szCs w:val="28"/>
    </w:rPr>
  </w:style>
  <w:style w:type="paragraph" w:styleId="ab">
    <w:name w:val="header"/>
    <w:basedOn w:val="a1"/>
    <w:uiPriority w:val="99"/>
    <w:rsid w:val="00466849"/>
    <w:pPr>
      <w:tabs>
        <w:tab w:val="center" w:pos="4677"/>
        <w:tab w:val="right" w:pos="9355"/>
      </w:tabs>
      <w:spacing w:line="240" w:lineRule="auto"/>
    </w:pPr>
  </w:style>
  <w:style w:type="character" w:customStyle="1" w:styleId="17">
    <w:name w:val="Верхний колонтитул Знак1"/>
    <w:uiPriority w:val="99"/>
    <w:rsid w:val="00466849"/>
    <w:rPr>
      <w:rFonts w:eastAsia="Times New Roman" w:cs="Times New Roman"/>
      <w:sz w:val="32"/>
      <w:szCs w:val="20"/>
      <w:lang w:bidi="ar-SA"/>
    </w:rPr>
  </w:style>
  <w:style w:type="paragraph" w:styleId="ac">
    <w:name w:val="No Spacing"/>
    <w:aliases w:val="номера"/>
    <w:uiPriority w:val="1"/>
    <w:qFormat/>
    <w:rsid w:val="00466849"/>
    <w:pPr>
      <w:widowControl w:val="0"/>
      <w:suppressAutoHyphens/>
      <w:autoSpaceDN w:val="0"/>
      <w:ind w:firstLine="200"/>
      <w:jc w:val="both"/>
      <w:textAlignment w:val="baseline"/>
    </w:pPr>
    <w:rPr>
      <w:rFonts w:eastAsia="Times New Roman" w:cs="Times New Roman"/>
      <w:kern w:val="3"/>
      <w:sz w:val="32"/>
    </w:rPr>
  </w:style>
  <w:style w:type="paragraph" w:styleId="ad">
    <w:name w:val="Plain Text"/>
    <w:basedOn w:val="a1"/>
    <w:qFormat/>
    <w:rsid w:val="00466849"/>
    <w:pPr>
      <w:widowControl/>
      <w:suppressAutoHyphens w:val="0"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</w:rPr>
  </w:style>
  <w:style w:type="character" w:customStyle="1" w:styleId="ae">
    <w:name w:val="Текст Знак"/>
    <w:rsid w:val="00466849"/>
    <w:rPr>
      <w:rFonts w:ascii="Courier New" w:eastAsia="Times New Roman" w:hAnsi="Courier New" w:cs="Courier New"/>
      <w:kern w:val="0"/>
      <w:sz w:val="20"/>
      <w:szCs w:val="20"/>
      <w:lang w:bidi="ar-SA"/>
    </w:rPr>
  </w:style>
  <w:style w:type="paragraph" w:styleId="af">
    <w:name w:val="footer"/>
    <w:basedOn w:val="a1"/>
    <w:rsid w:val="00466849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rsid w:val="00466849"/>
    <w:rPr>
      <w:rFonts w:eastAsia="Times New Roman" w:cs="Times New Roman"/>
      <w:sz w:val="32"/>
      <w:szCs w:val="20"/>
      <w:lang w:bidi="ar-SA"/>
    </w:rPr>
  </w:style>
  <w:style w:type="paragraph" w:customStyle="1" w:styleId="18">
    <w:name w:val="Текст1"/>
    <w:basedOn w:val="a1"/>
    <w:uiPriority w:val="99"/>
    <w:rsid w:val="00466849"/>
    <w:pPr>
      <w:spacing w:line="240" w:lineRule="auto"/>
      <w:ind w:firstLine="0"/>
      <w:jc w:val="left"/>
      <w:textAlignment w:val="auto"/>
    </w:pPr>
    <w:rPr>
      <w:rFonts w:ascii="Courier New" w:eastAsia="Lucida Sans Unicode" w:hAnsi="Courier New" w:cs="Courier New"/>
      <w:kern w:val="0"/>
      <w:sz w:val="20"/>
      <w:lang w:bidi="ru-RU"/>
    </w:rPr>
  </w:style>
  <w:style w:type="paragraph" w:styleId="af1">
    <w:name w:val="List Paragraph"/>
    <w:aliases w:val="числа"/>
    <w:basedOn w:val="a1"/>
    <w:link w:val="af2"/>
    <w:uiPriority w:val="34"/>
    <w:qFormat/>
    <w:rsid w:val="00466849"/>
    <w:pPr>
      <w:ind w:left="720"/>
    </w:pPr>
  </w:style>
  <w:style w:type="numbering" w:customStyle="1" w:styleId="WW8Num1">
    <w:name w:val="WW8Num1"/>
    <w:basedOn w:val="a4"/>
    <w:rsid w:val="00466849"/>
    <w:pPr>
      <w:numPr>
        <w:numId w:val="1"/>
      </w:numPr>
    </w:pPr>
  </w:style>
  <w:style w:type="paragraph" w:styleId="af3">
    <w:name w:val="Normal (Web)"/>
    <w:aliases w:val="Обычный (Web),Обычный (Web)1"/>
    <w:basedOn w:val="a1"/>
    <w:rsid w:val="00D8166A"/>
    <w:pPr>
      <w:widowControl/>
      <w:suppressAutoHyphens w:val="0"/>
      <w:autoSpaceDN/>
      <w:spacing w:before="100" w:beforeAutospacing="1" w:after="119"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19">
    <w:name w:val="Основной шрифт абзаца1"/>
    <w:rsid w:val="00045FEB"/>
  </w:style>
  <w:style w:type="character" w:styleId="af4">
    <w:name w:val="Strong"/>
    <w:aliases w:val="цифры"/>
    <w:uiPriority w:val="22"/>
    <w:qFormat/>
    <w:rsid w:val="007364F7"/>
    <w:rPr>
      <w:b/>
      <w:bCs/>
    </w:rPr>
  </w:style>
  <w:style w:type="paragraph" w:customStyle="1" w:styleId="af5">
    <w:name w:val="Содержимое таблицы"/>
    <w:basedOn w:val="af"/>
    <w:next w:val="TableHeading"/>
    <w:rsid w:val="005470C1"/>
    <w:pPr>
      <w:widowControl/>
      <w:suppressAutoHyphens w:val="0"/>
      <w:autoSpaceDN/>
      <w:spacing w:after="200" w:line="276" w:lineRule="auto"/>
      <w:ind w:firstLine="0"/>
      <w:jc w:val="left"/>
      <w:textAlignment w:val="auto"/>
    </w:pPr>
    <w:rPr>
      <w:rFonts w:ascii="Calibri" w:eastAsia="Calibri" w:hAnsi="Calibri"/>
      <w:kern w:val="0"/>
      <w:sz w:val="22"/>
      <w:szCs w:val="22"/>
      <w:lang w:eastAsia="en-US"/>
    </w:rPr>
  </w:style>
  <w:style w:type="table" w:styleId="af6">
    <w:name w:val="Table Grid"/>
    <w:aliases w:val="Table Grid Report"/>
    <w:basedOn w:val="a3"/>
    <w:uiPriority w:val="99"/>
    <w:rsid w:val="008479DD"/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7">
    <w:name w:val="Body Text"/>
    <w:basedOn w:val="a1"/>
    <w:link w:val="af8"/>
    <w:unhideWhenUsed/>
    <w:rsid w:val="008479DD"/>
    <w:pPr>
      <w:widowControl/>
      <w:suppressAutoHyphens w:val="0"/>
      <w:autoSpaceDN/>
      <w:spacing w:after="120" w:line="276" w:lineRule="auto"/>
      <w:ind w:firstLine="0"/>
      <w:jc w:val="left"/>
      <w:textAlignment w:val="auto"/>
    </w:pPr>
    <w:rPr>
      <w:rFonts w:ascii="Calibri" w:eastAsia="Calibri" w:hAnsi="Calibri"/>
      <w:kern w:val="0"/>
      <w:sz w:val="22"/>
      <w:szCs w:val="22"/>
      <w:lang w:eastAsia="en-US"/>
    </w:rPr>
  </w:style>
  <w:style w:type="character" w:customStyle="1" w:styleId="af8">
    <w:name w:val="Основной текст Знак"/>
    <w:link w:val="af7"/>
    <w:rsid w:val="008479DD"/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212">
    <w:name w:val="Стиль Заголовок 2 + 12 пт полужирный По центру"/>
    <w:basedOn w:val="a1"/>
    <w:rsid w:val="004B2846"/>
    <w:pPr>
      <w:keepNext/>
      <w:widowControl/>
      <w:spacing w:line="240" w:lineRule="auto"/>
      <w:ind w:firstLine="0"/>
      <w:jc w:val="center"/>
      <w:outlineLvl w:val="1"/>
    </w:pPr>
    <w:rPr>
      <w:b/>
      <w:bCs/>
      <w:iCs/>
      <w:sz w:val="26"/>
    </w:rPr>
  </w:style>
  <w:style w:type="paragraph" w:customStyle="1" w:styleId="0">
    <w:name w:val="Основной текст 0"/>
    <w:basedOn w:val="Standard"/>
    <w:rsid w:val="00C01443"/>
    <w:pPr>
      <w:ind w:firstLine="539"/>
      <w:jc w:val="both"/>
    </w:pPr>
    <w:rPr>
      <w:bCs/>
      <w:iCs/>
      <w:color w:val="000000"/>
      <w:szCs w:val="24"/>
    </w:rPr>
  </w:style>
  <w:style w:type="paragraph" w:customStyle="1" w:styleId="ConsPlusNormal">
    <w:name w:val="ConsPlusNormal"/>
    <w:rsid w:val="00C0144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WW-">
    <w:name w:val="WW-Текст"/>
    <w:basedOn w:val="a1"/>
    <w:rsid w:val="00E66417"/>
    <w:pPr>
      <w:widowControl/>
      <w:autoSpaceDN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  <w:lang w:eastAsia="ar-SA"/>
    </w:rPr>
  </w:style>
  <w:style w:type="paragraph" w:customStyle="1" w:styleId="22">
    <w:name w:val="Текст2"/>
    <w:basedOn w:val="a1"/>
    <w:rsid w:val="00AE48B6"/>
    <w:pPr>
      <w:autoSpaceDN/>
      <w:spacing w:line="240" w:lineRule="auto"/>
      <w:ind w:firstLine="0"/>
      <w:jc w:val="left"/>
      <w:textAlignment w:val="auto"/>
    </w:pPr>
    <w:rPr>
      <w:rFonts w:ascii="Courier New" w:eastAsia="Lucida Sans Unicode" w:hAnsi="Courier New" w:cs="Courier New"/>
      <w:kern w:val="2"/>
      <w:sz w:val="20"/>
      <w:lang w:bidi="ru-RU"/>
    </w:rPr>
  </w:style>
  <w:style w:type="paragraph" w:customStyle="1" w:styleId="210">
    <w:name w:val="Основной текст с отступом 21"/>
    <w:basedOn w:val="a1"/>
    <w:rsid w:val="00642880"/>
    <w:pPr>
      <w:widowControl/>
      <w:autoSpaceDN/>
      <w:spacing w:line="240" w:lineRule="auto"/>
      <w:ind w:firstLine="709"/>
      <w:textAlignment w:val="auto"/>
    </w:pPr>
    <w:rPr>
      <w:bCs/>
      <w:iCs/>
      <w:kern w:val="0"/>
      <w:sz w:val="24"/>
      <w:szCs w:val="24"/>
      <w:lang w:eastAsia="ar-SA"/>
    </w:rPr>
  </w:style>
  <w:style w:type="paragraph" w:styleId="23">
    <w:name w:val="Body Text Indent 2"/>
    <w:basedOn w:val="a1"/>
    <w:link w:val="24"/>
    <w:uiPriority w:val="99"/>
    <w:unhideWhenUsed/>
    <w:rsid w:val="00ED5423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uiPriority w:val="99"/>
    <w:rsid w:val="00ED5423"/>
    <w:rPr>
      <w:rFonts w:eastAsia="Times New Roman" w:cs="Times New Roman"/>
      <w:kern w:val="3"/>
      <w:sz w:val="32"/>
    </w:rPr>
  </w:style>
  <w:style w:type="character" w:customStyle="1" w:styleId="12">
    <w:name w:val="Заголовок 1 Знак"/>
    <w:aliases w:val="главы Знак"/>
    <w:link w:val="10"/>
    <w:uiPriority w:val="9"/>
    <w:rsid w:val="00921760"/>
    <w:rPr>
      <w:rFonts w:ascii="Arial" w:eastAsia="Times New Roman" w:hAnsi="Arial" w:cs="Arial"/>
      <w:b/>
      <w:bCs/>
      <w:kern w:val="1"/>
      <w:sz w:val="32"/>
      <w:szCs w:val="32"/>
      <w:lang w:eastAsia="ar-SA"/>
    </w:rPr>
  </w:style>
  <w:style w:type="character" w:customStyle="1" w:styleId="20">
    <w:name w:val="Заголовок 2 Знак"/>
    <w:aliases w:val="пункты Знак"/>
    <w:link w:val="2"/>
    <w:uiPriority w:val="9"/>
    <w:rsid w:val="00921760"/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link w:val="3"/>
    <w:uiPriority w:val="9"/>
    <w:rsid w:val="00921760"/>
    <w:rPr>
      <w:rFonts w:ascii="Arial" w:eastAsia="Times New Roman" w:hAnsi="Arial" w:cs="Arial"/>
      <w:b/>
      <w:bCs/>
      <w:sz w:val="26"/>
      <w:szCs w:val="26"/>
      <w:lang w:eastAsia="ar-SA"/>
    </w:rPr>
  </w:style>
  <w:style w:type="character" w:customStyle="1" w:styleId="40">
    <w:name w:val="Заголовок 4 Знак"/>
    <w:link w:val="4"/>
    <w:uiPriority w:val="9"/>
    <w:rsid w:val="00921760"/>
    <w:rPr>
      <w:rFonts w:eastAsia="Times New Roman" w:cs="Times New Roman"/>
      <w:b/>
      <w:bCs/>
      <w:sz w:val="28"/>
      <w:szCs w:val="28"/>
      <w:lang w:eastAsia="ar-SA"/>
    </w:rPr>
  </w:style>
  <w:style w:type="character" w:styleId="af9">
    <w:name w:val="page number"/>
    <w:basedOn w:val="19"/>
    <w:rsid w:val="00921760"/>
  </w:style>
  <w:style w:type="character" w:customStyle="1" w:styleId="afa">
    <w:name w:val="Символ нумерации"/>
    <w:rsid w:val="00921760"/>
  </w:style>
  <w:style w:type="character" w:styleId="afb">
    <w:name w:val="Hyperlink"/>
    <w:uiPriority w:val="99"/>
    <w:rsid w:val="00921760"/>
    <w:rPr>
      <w:color w:val="0000FF"/>
      <w:u w:val="single"/>
    </w:rPr>
  </w:style>
  <w:style w:type="character" w:customStyle="1" w:styleId="WW-Absatz-Standardschriftart1111">
    <w:name w:val="WW-Absatz-Standardschriftart1111"/>
    <w:rsid w:val="00921760"/>
  </w:style>
  <w:style w:type="character" w:customStyle="1" w:styleId="25">
    <w:name w:val="Основной шрифт абзаца2"/>
    <w:rsid w:val="00921760"/>
  </w:style>
  <w:style w:type="character" w:customStyle="1" w:styleId="WW-Absatz-Standardschriftart11111">
    <w:name w:val="WW-Absatz-Standardschriftart11111"/>
    <w:rsid w:val="00921760"/>
  </w:style>
  <w:style w:type="character" w:customStyle="1" w:styleId="WW-Absatz-Standardschriftart111111">
    <w:name w:val="WW-Absatz-Standardschriftart111111"/>
    <w:rsid w:val="00921760"/>
  </w:style>
  <w:style w:type="character" w:customStyle="1" w:styleId="WW-Absatz-Standardschriftart1111111">
    <w:name w:val="WW-Absatz-Standardschriftart1111111"/>
    <w:rsid w:val="00921760"/>
  </w:style>
  <w:style w:type="character" w:customStyle="1" w:styleId="WW-Absatz-Standardschriftart11111111">
    <w:name w:val="WW-Absatz-Standardschriftart11111111"/>
    <w:rsid w:val="00921760"/>
  </w:style>
  <w:style w:type="character" w:customStyle="1" w:styleId="WW-Absatz-Standardschriftart111111111">
    <w:name w:val="WW-Absatz-Standardschriftart111111111"/>
    <w:rsid w:val="00921760"/>
  </w:style>
  <w:style w:type="character" w:customStyle="1" w:styleId="WW-Absatz-Standardschriftart1111111111">
    <w:name w:val="WW-Absatz-Standardschriftart1111111111"/>
    <w:rsid w:val="00921760"/>
  </w:style>
  <w:style w:type="character" w:customStyle="1" w:styleId="WW-Absatz-Standardschriftart11111111111">
    <w:name w:val="WW-Absatz-Standardschriftart11111111111"/>
    <w:rsid w:val="00921760"/>
  </w:style>
  <w:style w:type="character" w:customStyle="1" w:styleId="WW-Absatz-Standardschriftart111111111111">
    <w:name w:val="WW-Absatz-Standardschriftart111111111111"/>
    <w:rsid w:val="00921760"/>
  </w:style>
  <w:style w:type="character" w:customStyle="1" w:styleId="WW-Absatz-Standardschriftart1111111111111">
    <w:name w:val="WW-Absatz-Standardschriftart1111111111111"/>
    <w:rsid w:val="00921760"/>
  </w:style>
  <w:style w:type="character" w:customStyle="1" w:styleId="WW-Absatz-Standardschriftart11111111111111">
    <w:name w:val="WW-Absatz-Standardschriftart11111111111111"/>
    <w:rsid w:val="00921760"/>
  </w:style>
  <w:style w:type="character" w:customStyle="1" w:styleId="WW-Absatz-Standardschriftart111111111111111">
    <w:name w:val="WW-Absatz-Standardschriftart111111111111111"/>
    <w:rsid w:val="00921760"/>
  </w:style>
  <w:style w:type="character" w:customStyle="1" w:styleId="WW-Absatz-Standardschriftart1111111111111111">
    <w:name w:val="WW-Absatz-Standardschriftart1111111111111111"/>
    <w:rsid w:val="00921760"/>
  </w:style>
  <w:style w:type="character" w:customStyle="1" w:styleId="WW-Absatz-Standardschriftart11111111111111111">
    <w:name w:val="WW-Absatz-Standardschriftart11111111111111111"/>
    <w:rsid w:val="00921760"/>
  </w:style>
  <w:style w:type="character" w:customStyle="1" w:styleId="WW-Absatz-Standardschriftart111111111111111111">
    <w:name w:val="WW-Absatz-Standardschriftart111111111111111111"/>
    <w:rsid w:val="00921760"/>
  </w:style>
  <w:style w:type="character" w:customStyle="1" w:styleId="WW-Absatz-Standardschriftart1111111111111111111">
    <w:name w:val="WW-Absatz-Standardschriftart1111111111111111111"/>
    <w:rsid w:val="00921760"/>
  </w:style>
  <w:style w:type="character" w:customStyle="1" w:styleId="WW-Absatz-Standardschriftart11111111111111111111">
    <w:name w:val="WW-Absatz-Standardschriftart11111111111111111111"/>
    <w:rsid w:val="00921760"/>
  </w:style>
  <w:style w:type="character" w:customStyle="1" w:styleId="WW-Absatz-Standardschriftart111111111111111111111">
    <w:name w:val="WW-Absatz-Standardschriftart111111111111111111111"/>
    <w:rsid w:val="00921760"/>
  </w:style>
  <w:style w:type="character" w:customStyle="1" w:styleId="WW-Absatz-Standardschriftart1111111111111111111111">
    <w:name w:val="WW-Absatz-Standardschriftart1111111111111111111111"/>
    <w:rsid w:val="00921760"/>
  </w:style>
  <w:style w:type="character" w:customStyle="1" w:styleId="WW-Absatz-Standardschriftart11111111111111111111111">
    <w:name w:val="WW-Absatz-Standardschriftart11111111111111111111111"/>
    <w:rsid w:val="00921760"/>
  </w:style>
  <w:style w:type="character" w:customStyle="1" w:styleId="WW-Absatz-Standardschriftart111111111111111111111111">
    <w:name w:val="WW-Absatz-Standardschriftart111111111111111111111111"/>
    <w:rsid w:val="00921760"/>
  </w:style>
  <w:style w:type="paragraph" w:customStyle="1" w:styleId="afc">
    <w:name w:val="Заголовок"/>
    <w:basedOn w:val="a1"/>
    <w:next w:val="af7"/>
    <w:rsid w:val="00921760"/>
    <w:pPr>
      <w:keepNext/>
      <w:widowControl/>
      <w:autoSpaceDN/>
      <w:spacing w:before="240" w:after="120" w:line="240" w:lineRule="auto"/>
      <w:ind w:firstLine="0"/>
      <w:jc w:val="left"/>
      <w:textAlignment w:val="auto"/>
    </w:pPr>
    <w:rPr>
      <w:rFonts w:ascii="Arial" w:eastAsia="Lucida Sans Unicode" w:hAnsi="Arial" w:cs="Tahoma"/>
      <w:kern w:val="0"/>
      <w:sz w:val="28"/>
      <w:szCs w:val="28"/>
      <w:lang w:eastAsia="ar-SA"/>
    </w:rPr>
  </w:style>
  <w:style w:type="paragraph" w:customStyle="1" w:styleId="26">
    <w:name w:val="Название2"/>
    <w:basedOn w:val="a1"/>
    <w:rsid w:val="00921760"/>
    <w:pPr>
      <w:widowControl/>
      <w:suppressLineNumbers/>
      <w:autoSpaceDN/>
      <w:spacing w:before="120" w:after="120" w:line="240" w:lineRule="auto"/>
      <w:ind w:firstLine="0"/>
      <w:jc w:val="left"/>
      <w:textAlignment w:val="auto"/>
    </w:pPr>
    <w:rPr>
      <w:rFonts w:cs="Tahoma"/>
      <w:i/>
      <w:iCs/>
      <w:kern w:val="0"/>
      <w:sz w:val="24"/>
      <w:szCs w:val="24"/>
      <w:lang w:eastAsia="ar-SA"/>
    </w:rPr>
  </w:style>
  <w:style w:type="paragraph" w:customStyle="1" w:styleId="27">
    <w:name w:val="Указатель2"/>
    <w:basedOn w:val="a1"/>
    <w:rsid w:val="00921760"/>
    <w:pPr>
      <w:widowControl/>
      <w:suppressLineNumbers/>
      <w:autoSpaceDN/>
      <w:spacing w:line="240" w:lineRule="auto"/>
      <w:ind w:firstLine="0"/>
      <w:jc w:val="left"/>
      <w:textAlignment w:val="auto"/>
    </w:pPr>
    <w:rPr>
      <w:rFonts w:cs="Tahoma"/>
      <w:kern w:val="0"/>
      <w:sz w:val="28"/>
      <w:szCs w:val="28"/>
      <w:lang w:eastAsia="ar-SA"/>
    </w:rPr>
  </w:style>
  <w:style w:type="paragraph" w:styleId="afd">
    <w:name w:val="Body Text Indent"/>
    <w:basedOn w:val="a1"/>
    <w:link w:val="afe"/>
    <w:rsid w:val="00921760"/>
    <w:pPr>
      <w:widowControl/>
      <w:autoSpaceDN/>
      <w:spacing w:line="240" w:lineRule="auto"/>
      <w:ind w:firstLine="709"/>
      <w:textAlignment w:val="auto"/>
    </w:pPr>
    <w:rPr>
      <w:kern w:val="0"/>
      <w:sz w:val="28"/>
      <w:lang w:eastAsia="ar-SA"/>
    </w:rPr>
  </w:style>
  <w:style w:type="character" w:customStyle="1" w:styleId="afe">
    <w:name w:val="Основной текст с отступом Знак"/>
    <w:link w:val="afd"/>
    <w:rsid w:val="00921760"/>
    <w:rPr>
      <w:rFonts w:eastAsia="Times New Roman" w:cs="Times New Roman"/>
      <w:sz w:val="28"/>
      <w:lang w:eastAsia="ar-SA"/>
    </w:rPr>
  </w:style>
  <w:style w:type="paragraph" w:customStyle="1" w:styleId="aff">
    <w:name w:val="Заголовок таблицы"/>
    <w:basedOn w:val="af5"/>
    <w:rsid w:val="00921760"/>
    <w:pPr>
      <w:suppressLineNumbers/>
      <w:tabs>
        <w:tab w:val="clear" w:pos="4677"/>
        <w:tab w:val="clear" w:pos="9355"/>
      </w:tabs>
      <w:suppressAutoHyphens/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8"/>
      <w:lang w:eastAsia="ar-SA"/>
    </w:rPr>
  </w:style>
  <w:style w:type="paragraph" w:customStyle="1" w:styleId="aff0">
    <w:name w:val="Содержимое врезки"/>
    <w:basedOn w:val="af7"/>
    <w:rsid w:val="00921760"/>
    <w:pPr>
      <w:suppressAutoHyphens/>
      <w:spacing w:line="240" w:lineRule="auto"/>
    </w:pPr>
    <w:rPr>
      <w:rFonts w:ascii="Times New Roman" w:eastAsia="Times New Roman" w:hAnsi="Times New Roman"/>
      <w:sz w:val="28"/>
      <w:szCs w:val="28"/>
      <w:lang w:eastAsia="ar-SA"/>
    </w:rPr>
  </w:style>
  <w:style w:type="paragraph" w:customStyle="1" w:styleId="1a">
    <w:name w:val="Название1"/>
    <w:basedOn w:val="a1"/>
    <w:rsid w:val="00921760"/>
    <w:pPr>
      <w:widowControl/>
      <w:suppressLineNumbers/>
      <w:autoSpaceDN/>
      <w:spacing w:before="120" w:after="120" w:line="240" w:lineRule="auto"/>
      <w:ind w:firstLine="0"/>
      <w:jc w:val="left"/>
      <w:textAlignment w:val="auto"/>
    </w:pPr>
    <w:rPr>
      <w:rFonts w:cs="Tahoma"/>
      <w:i/>
      <w:iCs/>
      <w:kern w:val="0"/>
      <w:sz w:val="24"/>
      <w:szCs w:val="24"/>
      <w:lang w:eastAsia="ar-SA"/>
    </w:rPr>
  </w:style>
  <w:style w:type="paragraph" w:customStyle="1" w:styleId="1b">
    <w:name w:val="Указатель1"/>
    <w:basedOn w:val="a1"/>
    <w:rsid w:val="00921760"/>
    <w:pPr>
      <w:widowControl/>
      <w:suppressLineNumbers/>
      <w:autoSpaceDN/>
      <w:spacing w:line="240" w:lineRule="auto"/>
      <w:ind w:firstLine="0"/>
      <w:jc w:val="left"/>
      <w:textAlignment w:val="auto"/>
    </w:pPr>
    <w:rPr>
      <w:rFonts w:cs="Tahoma"/>
      <w:kern w:val="0"/>
      <w:sz w:val="28"/>
      <w:szCs w:val="28"/>
      <w:lang w:eastAsia="ar-SA"/>
    </w:rPr>
  </w:style>
  <w:style w:type="paragraph" w:customStyle="1" w:styleId="1c">
    <w:name w:val="Обычный1"/>
    <w:rsid w:val="00921760"/>
    <w:pPr>
      <w:widowControl w:val="0"/>
      <w:suppressAutoHyphens/>
      <w:spacing w:line="300" w:lineRule="auto"/>
      <w:ind w:firstLine="200"/>
      <w:jc w:val="both"/>
    </w:pPr>
    <w:rPr>
      <w:rFonts w:eastAsia="Times New Roman" w:cs="Times New Roman"/>
      <w:sz w:val="32"/>
      <w:lang w:eastAsia="ar-SA"/>
    </w:rPr>
  </w:style>
  <w:style w:type="paragraph" w:customStyle="1" w:styleId="Standarduser">
    <w:name w:val="Standard (user)"/>
    <w:rsid w:val="00921760"/>
    <w:pPr>
      <w:widowControl w:val="0"/>
      <w:suppressAutoHyphens/>
      <w:autoSpaceDN w:val="0"/>
      <w:textAlignment w:val="baseline"/>
    </w:pPr>
    <w:rPr>
      <w:rFonts w:cs="Times New Roman"/>
      <w:kern w:val="3"/>
      <w:sz w:val="24"/>
      <w:szCs w:val="24"/>
      <w:lang w:bidi="ru-RU"/>
    </w:rPr>
  </w:style>
  <w:style w:type="character" w:customStyle="1" w:styleId="50">
    <w:name w:val="Заголовок 5 Знак"/>
    <w:link w:val="5"/>
    <w:rsid w:val="00D7382D"/>
    <w:rPr>
      <w:rFonts w:ascii="Cambria" w:eastAsia="Times New Roman" w:hAnsi="Cambria" w:cs="Calibri"/>
      <w:color w:val="243F60"/>
      <w:sz w:val="24"/>
      <w:lang w:eastAsia="ar-SA"/>
    </w:rPr>
  </w:style>
  <w:style w:type="character" w:customStyle="1" w:styleId="60">
    <w:name w:val="Заголовок 6 Знак"/>
    <w:link w:val="6"/>
    <w:rsid w:val="00D7382D"/>
    <w:rPr>
      <w:rFonts w:ascii="Cambria" w:eastAsia="Times New Roman" w:hAnsi="Cambria" w:cs="Calibri"/>
      <w:i/>
      <w:iCs/>
      <w:color w:val="243F60"/>
      <w:sz w:val="24"/>
      <w:lang w:eastAsia="ar-SA"/>
    </w:rPr>
  </w:style>
  <w:style w:type="character" w:customStyle="1" w:styleId="70">
    <w:name w:val="Заголовок 7 Знак"/>
    <w:link w:val="7"/>
    <w:rsid w:val="00D7382D"/>
    <w:rPr>
      <w:rFonts w:ascii="Cambria" w:eastAsia="Times New Roman" w:hAnsi="Cambria" w:cs="Calibri"/>
      <w:i/>
      <w:iCs/>
      <w:color w:val="404040"/>
      <w:sz w:val="24"/>
      <w:lang w:eastAsia="ar-SA"/>
    </w:rPr>
  </w:style>
  <w:style w:type="character" w:customStyle="1" w:styleId="80">
    <w:name w:val="Заголовок 8 Знак"/>
    <w:link w:val="8"/>
    <w:rsid w:val="00D7382D"/>
    <w:rPr>
      <w:rFonts w:eastAsia="Times New Roman" w:cs="Calibri"/>
      <w:i/>
      <w:iCs/>
      <w:sz w:val="24"/>
      <w:szCs w:val="24"/>
      <w:lang w:eastAsia="ar-SA"/>
    </w:rPr>
  </w:style>
  <w:style w:type="character" w:customStyle="1" w:styleId="90">
    <w:name w:val="Заголовок 9 Знак"/>
    <w:link w:val="9"/>
    <w:rsid w:val="00D7382D"/>
    <w:rPr>
      <w:rFonts w:ascii="Cambria" w:eastAsia="Times New Roman" w:hAnsi="Cambria" w:cs="Calibri"/>
      <w:i/>
      <w:iCs/>
      <w:color w:val="404040"/>
      <w:lang w:eastAsia="ar-SA"/>
    </w:rPr>
  </w:style>
  <w:style w:type="paragraph" w:customStyle="1" w:styleId="aff1">
    <w:name w:val="Знак Знак"/>
    <w:basedOn w:val="a1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character" w:customStyle="1" w:styleId="WW8Num2z0">
    <w:name w:val="WW8Num2z0"/>
    <w:rsid w:val="00D7382D"/>
    <w:rPr>
      <w:rFonts w:ascii="Symbol" w:hAnsi="Symbol"/>
    </w:rPr>
  </w:style>
  <w:style w:type="character" w:customStyle="1" w:styleId="WW8Num3z0">
    <w:name w:val="WW8Num3z0"/>
    <w:rsid w:val="00D7382D"/>
    <w:rPr>
      <w:rFonts w:ascii="Symbol" w:hAnsi="Symbol"/>
    </w:rPr>
  </w:style>
  <w:style w:type="character" w:customStyle="1" w:styleId="WW8Num4z0">
    <w:name w:val="WW8Num4z0"/>
    <w:rsid w:val="00D7382D"/>
    <w:rPr>
      <w:rFonts w:ascii="Symbol" w:hAnsi="Symbol"/>
    </w:rPr>
  </w:style>
  <w:style w:type="character" w:customStyle="1" w:styleId="WW8Num5z0">
    <w:name w:val="WW8Num5z0"/>
    <w:rsid w:val="00D7382D"/>
    <w:rPr>
      <w:rFonts w:ascii="Symbol" w:hAnsi="Symbol"/>
    </w:rPr>
  </w:style>
  <w:style w:type="character" w:customStyle="1" w:styleId="WW8Num6z0">
    <w:name w:val="WW8Num6z0"/>
    <w:rsid w:val="00D7382D"/>
    <w:rPr>
      <w:rFonts w:ascii="Symbol" w:hAnsi="Symbol"/>
    </w:rPr>
  </w:style>
  <w:style w:type="character" w:customStyle="1" w:styleId="WW8Num7z0">
    <w:name w:val="WW8Num7z0"/>
    <w:rsid w:val="00D7382D"/>
    <w:rPr>
      <w:rFonts w:ascii="Symbol" w:hAnsi="Symbol"/>
    </w:rPr>
  </w:style>
  <w:style w:type="character" w:customStyle="1" w:styleId="WW8Num4z1">
    <w:name w:val="WW8Num4z1"/>
    <w:rsid w:val="00D7382D"/>
    <w:rPr>
      <w:rFonts w:ascii="Courier New" w:hAnsi="Courier New" w:cs="Courier New"/>
    </w:rPr>
  </w:style>
  <w:style w:type="character" w:customStyle="1" w:styleId="WW8Num5z1">
    <w:name w:val="WW8Num5z1"/>
    <w:rsid w:val="00D7382D"/>
    <w:rPr>
      <w:rFonts w:ascii="Courier New" w:hAnsi="Courier New" w:cs="Courier New"/>
    </w:rPr>
  </w:style>
  <w:style w:type="character" w:customStyle="1" w:styleId="WW8Num5z2">
    <w:name w:val="WW8Num5z2"/>
    <w:rsid w:val="00D7382D"/>
    <w:rPr>
      <w:rFonts w:ascii="Wingdings" w:hAnsi="Wingdings"/>
    </w:rPr>
  </w:style>
  <w:style w:type="character" w:customStyle="1" w:styleId="WW8Num6z1">
    <w:name w:val="WW8Num6z1"/>
    <w:rsid w:val="00D7382D"/>
    <w:rPr>
      <w:rFonts w:ascii="Courier New" w:hAnsi="Courier New" w:cs="Courier New"/>
    </w:rPr>
  </w:style>
  <w:style w:type="character" w:customStyle="1" w:styleId="WW8Num6z2">
    <w:name w:val="WW8Num6z2"/>
    <w:rsid w:val="00D7382D"/>
    <w:rPr>
      <w:rFonts w:ascii="Wingdings" w:hAnsi="Wingdings"/>
    </w:rPr>
  </w:style>
  <w:style w:type="character" w:customStyle="1" w:styleId="WW8Num7z1">
    <w:name w:val="WW8Num7z1"/>
    <w:rsid w:val="00D7382D"/>
    <w:rPr>
      <w:rFonts w:ascii="Courier New" w:hAnsi="Courier New" w:cs="Courier New"/>
    </w:rPr>
  </w:style>
  <w:style w:type="character" w:customStyle="1" w:styleId="WW8Num7z2">
    <w:name w:val="WW8Num7z2"/>
    <w:rsid w:val="00D7382D"/>
    <w:rPr>
      <w:rFonts w:ascii="Wingdings" w:hAnsi="Wingdings"/>
    </w:rPr>
  </w:style>
  <w:style w:type="character" w:customStyle="1" w:styleId="WW8Num8z0">
    <w:name w:val="WW8Num8z0"/>
    <w:rsid w:val="00D7382D"/>
    <w:rPr>
      <w:rFonts w:ascii="Times New Roman" w:hAnsi="Times New Roman" w:cs="Times New Roman"/>
      <w:b w:val="0"/>
      <w:color w:val="auto"/>
      <w:sz w:val="28"/>
      <w:szCs w:val="28"/>
    </w:rPr>
  </w:style>
  <w:style w:type="character" w:customStyle="1" w:styleId="WW8Num9z0">
    <w:name w:val="WW8Num9z0"/>
    <w:rsid w:val="00D7382D"/>
    <w:rPr>
      <w:b/>
    </w:rPr>
  </w:style>
  <w:style w:type="character" w:customStyle="1" w:styleId="WW8Num10z0">
    <w:name w:val="WW8Num10z0"/>
    <w:rsid w:val="00D7382D"/>
    <w:rPr>
      <w:rFonts w:ascii="Symbol" w:hAnsi="Symbol"/>
    </w:rPr>
  </w:style>
  <w:style w:type="character" w:customStyle="1" w:styleId="WW8Num10z1">
    <w:name w:val="WW8Num10z1"/>
    <w:rsid w:val="00D7382D"/>
    <w:rPr>
      <w:rFonts w:ascii="Courier New" w:hAnsi="Courier New" w:cs="Courier New"/>
    </w:rPr>
  </w:style>
  <w:style w:type="character" w:customStyle="1" w:styleId="WW8Num10z2">
    <w:name w:val="WW8Num10z2"/>
    <w:rsid w:val="00D7382D"/>
    <w:rPr>
      <w:rFonts w:ascii="Wingdings" w:hAnsi="Wingdings"/>
    </w:rPr>
  </w:style>
  <w:style w:type="character" w:customStyle="1" w:styleId="WW8Num11z0">
    <w:name w:val="WW8Num11z0"/>
    <w:rsid w:val="00D7382D"/>
    <w:rPr>
      <w:rFonts w:ascii="Symbol" w:hAnsi="Symbol"/>
    </w:rPr>
  </w:style>
  <w:style w:type="character" w:customStyle="1" w:styleId="WW8Num11z1">
    <w:name w:val="WW8Num11z1"/>
    <w:rsid w:val="00D7382D"/>
    <w:rPr>
      <w:rFonts w:ascii="Courier New" w:hAnsi="Courier New" w:cs="Courier New"/>
    </w:rPr>
  </w:style>
  <w:style w:type="character" w:customStyle="1" w:styleId="WW8Num11z2">
    <w:name w:val="WW8Num11z2"/>
    <w:rsid w:val="00D7382D"/>
    <w:rPr>
      <w:rFonts w:ascii="Wingdings" w:hAnsi="Wingdings"/>
    </w:rPr>
  </w:style>
  <w:style w:type="character" w:customStyle="1" w:styleId="WW8Num12z0">
    <w:name w:val="WW8Num12z0"/>
    <w:rsid w:val="00D7382D"/>
    <w:rPr>
      <w:rFonts w:ascii="Symbol" w:hAnsi="Symbol"/>
    </w:rPr>
  </w:style>
  <w:style w:type="character" w:customStyle="1" w:styleId="WW8Num12z1">
    <w:name w:val="WW8Num12z1"/>
    <w:rsid w:val="00D7382D"/>
    <w:rPr>
      <w:rFonts w:ascii="Courier New" w:hAnsi="Courier New" w:cs="Courier New"/>
    </w:rPr>
  </w:style>
  <w:style w:type="character" w:customStyle="1" w:styleId="WW8Num12z2">
    <w:name w:val="WW8Num12z2"/>
    <w:rsid w:val="00D7382D"/>
    <w:rPr>
      <w:rFonts w:ascii="Wingdings" w:hAnsi="Wingdings"/>
    </w:rPr>
  </w:style>
  <w:style w:type="character" w:customStyle="1" w:styleId="WW8Num13z0">
    <w:name w:val="WW8Num13z0"/>
    <w:rsid w:val="00D7382D"/>
    <w:rPr>
      <w:rFonts w:ascii="Symbol" w:hAnsi="Symbol"/>
    </w:rPr>
  </w:style>
  <w:style w:type="character" w:customStyle="1" w:styleId="WW8Num13z1">
    <w:name w:val="WW8Num13z1"/>
    <w:rsid w:val="00D7382D"/>
    <w:rPr>
      <w:rFonts w:ascii="Courier New" w:hAnsi="Courier New" w:cs="Courier New"/>
    </w:rPr>
  </w:style>
  <w:style w:type="character" w:customStyle="1" w:styleId="WW8Num13z2">
    <w:name w:val="WW8Num13z2"/>
    <w:rsid w:val="00D7382D"/>
    <w:rPr>
      <w:rFonts w:ascii="Wingdings" w:hAnsi="Wingdings"/>
    </w:rPr>
  </w:style>
  <w:style w:type="character" w:customStyle="1" w:styleId="WW8Num14z0">
    <w:name w:val="WW8Num14z0"/>
    <w:rsid w:val="00D7382D"/>
    <w:rPr>
      <w:rFonts w:ascii="Symbol" w:hAnsi="Symbol"/>
    </w:rPr>
  </w:style>
  <w:style w:type="character" w:customStyle="1" w:styleId="WW8Num14z1">
    <w:name w:val="WW8Num14z1"/>
    <w:rsid w:val="00D7382D"/>
    <w:rPr>
      <w:rFonts w:ascii="Courier New" w:hAnsi="Courier New" w:cs="Courier New"/>
    </w:rPr>
  </w:style>
  <w:style w:type="character" w:customStyle="1" w:styleId="WW8Num14z2">
    <w:name w:val="WW8Num14z2"/>
    <w:rsid w:val="00D7382D"/>
    <w:rPr>
      <w:rFonts w:ascii="Wingdings" w:hAnsi="Wingdings"/>
    </w:rPr>
  </w:style>
  <w:style w:type="character" w:customStyle="1" w:styleId="aff2">
    <w:name w:val="Подзаголовок Знак"/>
    <w:rsid w:val="00D7382D"/>
    <w:rPr>
      <w:rFonts w:ascii="Times New Roman" w:eastAsia="Calibri" w:hAnsi="Times New Roman"/>
      <w:b/>
      <w:sz w:val="24"/>
      <w:szCs w:val="24"/>
    </w:rPr>
  </w:style>
  <w:style w:type="character" w:customStyle="1" w:styleId="aff3">
    <w:name w:val="Текст выноски Знак"/>
    <w:uiPriority w:val="99"/>
    <w:rsid w:val="00D7382D"/>
    <w:rPr>
      <w:rFonts w:ascii="Tahoma" w:eastAsia="Calibri" w:hAnsi="Tahoma" w:cs="Tahoma"/>
      <w:sz w:val="16"/>
      <w:szCs w:val="16"/>
    </w:rPr>
  </w:style>
  <w:style w:type="character" w:customStyle="1" w:styleId="S">
    <w:name w:val="S_Маркированный Знак"/>
    <w:rsid w:val="00D7382D"/>
    <w:rPr>
      <w:rFonts w:ascii="Times New Roman" w:hAnsi="Times New Roman"/>
      <w:w w:val="109"/>
      <w:sz w:val="24"/>
      <w:szCs w:val="24"/>
    </w:rPr>
  </w:style>
  <w:style w:type="character" w:customStyle="1" w:styleId="S0">
    <w:name w:val="S_Обычный Знак"/>
    <w:rsid w:val="00D7382D"/>
    <w:rPr>
      <w:rFonts w:ascii="Times New Roman" w:hAnsi="Times New Roman"/>
      <w:sz w:val="24"/>
      <w:szCs w:val="24"/>
    </w:rPr>
  </w:style>
  <w:style w:type="character" w:customStyle="1" w:styleId="32">
    <w:name w:val="Основной текст 3 Знак"/>
    <w:rsid w:val="00D7382D"/>
    <w:rPr>
      <w:rFonts w:ascii="Times New Roman" w:hAnsi="Times New Roman"/>
      <w:sz w:val="16"/>
      <w:szCs w:val="16"/>
    </w:rPr>
  </w:style>
  <w:style w:type="character" w:customStyle="1" w:styleId="FontStyle12">
    <w:name w:val="Font Style12"/>
    <w:rsid w:val="00D7382D"/>
    <w:rPr>
      <w:rFonts w:ascii="MS Reference Sans Serif" w:hAnsi="MS Reference Sans Serif" w:cs="MS Reference Sans Serif"/>
      <w:sz w:val="20"/>
      <w:szCs w:val="20"/>
    </w:rPr>
  </w:style>
  <w:style w:type="character" w:customStyle="1" w:styleId="28">
    <w:name w:val="Основной текст 2 Знак"/>
    <w:rsid w:val="00D7382D"/>
    <w:rPr>
      <w:rFonts w:ascii="Times New Roman" w:hAnsi="Times New Roman"/>
      <w:sz w:val="24"/>
      <w:szCs w:val="24"/>
    </w:rPr>
  </w:style>
  <w:style w:type="character" w:customStyle="1" w:styleId="FontStyle18">
    <w:name w:val="Font Style18"/>
    <w:rsid w:val="00D7382D"/>
    <w:rPr>
      <w:rFonts w:ascii="MS Reference Sans Serif" w:hAnsi="MS Reference Sans Serif" w:cs="MS Reference Sans Serif"/>
      <w:sz w:val="20"/>
      <w:szCs w:val="20"/>
    </w:rPr>
  </w:style>
  <w:style w:type="character" w:customStyle="1" w:styleId="FontStyle15">
    <w:name w:val="Font Style15"/>
    <w:rsid w:val="00D7382D"/>
    <w:rPr>
      <w:rFonts w:ascii="MS Reference Sans Serif" w:hAnsi="MS Reference Sans Serif" w:cs="MS Reference Sans Serif"/>
      <w:b/>
      <w:bCs/>
      <w:sz w:val="30"/>
      <w:szCs w:val="30"/>
    </w:rPr>
  </w:style>
  <w:style w:type="character" w:styleId="aff4">
    <w:name w:val="FollowedHyperlink"/>
    <w:uiPriority w:val="99"/>
    <w:rsid w:val="00D7382D"/>
    <w:rPr>
      <w:color w:val="800080"/>
      <w:u w:val="single"/>
    </w:rPr>
  </w:style>
  <w:style w:type="character" w:styleId="aff5">
    <w:name w:val="Placeholder Text"/>
    <w:uiPriority w:val="99"/>
    <w:rsid w:val="00D7382D"/>
    <w:rPr>
      <w:color w:val="808080"/>
    </w:rPr>
  </w:style>
  <w:style w:type="character" w:customStyle="1" w:styleId="FontStyle13">
    <w:name w:val="Font Style13"/>
    <w:rsid w:val="00D7382D"/>
    <w:rPr>
      <w:rFonts w:ascii="MS Reference Sans Serif" w:hAnsi="MS Reference Sans Serif" w:cs="MS Reference Sans Serif"/>
      <w:sz w:val="20"/>
      <w:szCs w:val="20"/>
    </w:rPr>
  </w:style>
  <w:style w:type="character" w:customStyle="1" w:styleId="FontStyle11">
    <w:name w:val="Font Style11"/>
    <w:rsid w:val="00D7382D"/>
    <w:rPr>
      <w:rFonts w:ascii="MS Reference Sans Serif" w:hAnsi="MS Reference Sans Serif" w:cs="MS Reference Sans Serif"/>
      <w:b/>
      <w:bCs/>
      <w:i/>
      <w:iCs/>
      <w:spacing w:val="-10"/>
      <w:sz w:val="20"/>
      <w:szCs w:val="20"/>
    </w:rPr>
  </w:style>
  <w:style w:type="character" w:customStyle="1" w:styleId="FontStyle14">
    <w:name w:val="Font Style14"/>
    <w:rsid w:val="00D7382D"/>
    <w:rPr>
      <w:rFonts w:ascii="MS Reference Sans Serif" w:hAnsi="MS Reference Sans Serif" w:cs="MS Reference Sans Serif"/>
      <w:sz w:val="30"/>
      <w:szCs w:val="30"/>
    </w:rPr>
  </w:style>
  <w:style w:type="character" w:customStyle="1" w:styleId="FontStyle21">
    <w:name w:val="Font Style21"/>
    <w:rsid w:val="00D7382D"/>
    <w:rPr>
      <w:rFonts w:ascii="MS Reference Sans Serif" w:hAnsi="MS Reference Sans Serif" w:cs="MS Reference Sans Serif"/>
      <w:b/>
      <w:bCs/>
      <w:sz w:val="18"/>
      <w:szCs w:val="18"/>
    </w:rPr>
  </w:style>
  <w:style w:type="character" w:customStyle="1" w:styleId="FontStyle20">
    <w:name w:val="Font Style20"/>
    <w:rsid w:val="00D7382D"/>
    <w:rPr>
      <w:rFonts w:ascii="Consolas" w:hAnsi="Consolas" w:cs="Consolas"/>
      <w:b/>
      <w:bCs/>
      <w:sz w:val="22"/>
      <w:szCs w:val="22"/>
    </w:rPr>
  </w:style>
  <w:style w:type="character" w:customStyle="1" w:styleId="FontStyle16">
    <w:name w:val="Font Style16"/>
    <w:rsid w:val="00D7382D"/>
    <w:rPr>
      <w:rFonts w:ascii="MS Reference Sans Serif" w:hAnsi="MS Reference Sans Serif" w:cs="MS Reference Sans Serif"/>
      <w:sz w:val="18"/>
      <w:szCs w:val="18"/>
    </w:rPr>
  </w:style>
  <w:style w:type="character" w:customStyle="1" w:styleId="FontStyle17">
    <w:name w:val="Font Style17"/>
    <w:rsid w:val="00D7382D"/>
    <w:rPr>
      <w:rFonts w:ascii="MS Reference Sans Serif" w:hAnsi="MS Reference Sans Serif" w:cs="MS Reference Sans Serif"/>
      <w:b/>
      <w:bCs/>
      <w:spacing w:val="10"/>
      <w:sz w:val="14"/>
      <w:szCs w:val="14"/>
    </w:rPr>
  </w:style>
  <w:style w:type="character" w:customStyle="1" w:styleId="FontStyle19">
    <w:name w:val="Font Style19"/>
    <w:rsid w:val="00D7382D"/>
    <w:rPr>
      <w:rFonts w:ascii="MS Reference Sans Serif" w:hAnsi="MS Reference Sans Serif" w:cs="MS Reference Sans Serif"/>
      <w:sz w:val="18"/>
      <w:szCs w:val="18"/>
    </w:rPr>
  </w:style>
  <w:style w:type="character" w:customStyle="1" w:styleId="FontStyle22">
    <w:name w:val="Font Style22"/>
    <w:rsid w:val="00D7382D"/>
    <w:rPr>
      <w:rFonts w:ascii="MS Reference Sans Serif" w:hAnsi="MS Reference Sans Serif" w:cs="MS Reference Sans Serif"/>
      <w:b/>
      <w:bCs/>
      <w:sz w:val="18"/>
      <w:szCs w:val="18"/>
    </w:rPr>
  </w:style>
  <w:style w:type="character" w:customStyle="1" w:styleId="FontStyle23">
    <w:name w:val="Font Style23"/>
    <w:rsid w:val="00D7382D"/>
    <w:rPr>
      <w:rFonts w:ascii="Verdana" w:hAnsi="Verdana" w:cs="Verdana"/>
      <w:i/>
      <w:iCs/>
      <w:sz w:val="20"/>
      <w:szCs w:val="20"/>
    </w:rPr>
  </w:style>
  <w:style w:type="character" w:customStyle="1" w:styleId="FontStyle24">
    <w:name w:val="Font Style24"/>
    <w:rsid w:val="00D7382D"/>
    <w:rPr>
      <w:rFonts w:ascii="MS Reference Sans Serif" w:hAnsi="MS Reference Sans Serif" w:cs="MS Reference Sans Serif"/>
      <w:b/>
      <w:bCs/>
      <w:sz w:val="52"/>
      <w:szCs w:val="52"/>
    </w:rPr>
  </w:style>
  <w:style w:type="character" w:customStyle="1" w:styleId="FontStyle25">
    <w:name w:val="Font Style25"/>
    <w:rsid w:val="00D7382D"/>
    <w:rPr>
      <w:rFonts w:ascii="MS Reference Sans Serif" w:hAnsi="MS Reference Sans Serif" w:cs="MS Reference Sans Serif"/>
      <w:b/>
      <w:bCs/>
      <w:w w:val="20"/>
      <w:sz w:val="20"/>
      <w:szCs w:val="20"/>
    </w:rPr>
  </w:style>
  <w:style w:type="character" w:styleId="aff6">
    <w:name w:val="Intense Reference"/>
    <w:qFormat/>
    <w:rsid w:val="00D7382D"/>
    <w:rPr>
      <w:b/>
      <w:bCs/>
      <w:smallCaps/>
      <w:color w:val="C0504D"/>
      <w:spacing w:val="5"/>
      <w:u w:val="single"/>
    </w:rPr>
  </w:style>
  <w:style w:type="character" w:customStyle="1" w:styleId="aff7">
    <w:name w:val="Название Знак"/>
    <w:rsid w:val="00D7382D"/>
    <w:rPr>
      <w:rFonts w:ascii="Times New Roman" w:hAnsi="Times New Roman"/>
      <w:b/>
      <w:sz w:val="32"/>
    </w:rPr>
  </w:style>
  <w:style w:type="character" w:customStyle="1" w:styleId="aff8">
    <w:name w:val="Обычный в таблице Знак"/>
    <w:rsid w:val="00D7382D"/>
    <w:rPr>
      <w:rFonts w:ascii="Times New Roman" w:hAnsi="Times New Roman"/>
      <w:sz w:val="24"/>
      <w:szCs w:val="24"/>
    </w:rPr>
  </w:style>
  <w:style w:type="character" w:customStyle="1" w:styleId="aff9">
    <w:name w:val="Без интервала Знак"/>
    <w:rsid w:val="00D7382D"/>
    <w:rPr>
      <w:sz w:val="22"/>
      <w:szCs w:val="22"/>
      <w:lang w:val="ru-RU" w:eastAsia="ar-SA" w:bidi="ar-SA"/>
    </w:rPr>
  </w:style>
  <w:style w:type="character" w:customStyle="1" w:styleId="affa">
    <w:name w:val="Абзац рядовой Знак"/>
    <w:rsid w:val="00D7382D"/>
    <w:rPr>
      <w:rFonts w:ascii="Times New Roman" w:hAnsi="Times New Roman"/>
      <w:sz w:val="28"/>
      <w:szCs w:val="28"/>
    </w:rPr>
  </w:style>
  <w:style w:type="character" w:customStyle="1" w:styleId="affb">
    <w:name w:val="СтильЗ Знак"/>
    <w:rsid w:val="00D7382D"/>
    <w:rPr>
      <w:rFonts w:ascii="Times New Roman" w:hAnsi="Times New Roman"/>
      <w:sz w:val="24"/>
    </w:rPr>
  </w:style>
  <w:style w:type="character" w:customStyle="1" w:styleId="29">
    <w:name w:val="Заг 2 Знак Знак"/>
    <w:rsid w:val="00D7382D"/>
    <w:rPr>
      <w:rFonts w:ascii="Arial" w:hAnsi="Arial" w:cs="Arial"/>
      <w:b/>
      <w:caps/>
      <w:color w:val="0070C0"/>
      <w:sz w:val="24"/>
      <w:szCs w:val="28"/>
    </w:rPr>
  </w:style>
  <w:style w:type="character" w:styleId="affc">
    <w:name w:val="Intense Emphasis"/>
    <w:qFormat/>
    <w:rsid w:val="00D7382D"/>
    <w:rPr>
      <w:b/>
      <w:bCs/>
      <w:i/>
      <w:iCs/>
      <w:color w:val="4F81BD"/>
    </w:rPr>
  </w:style>
  <w:style w:type="character" w:customStyle="1" w:styleId="S1">
    <w:name w:val="S_Маркированный Знак1"/>
    <w:rsid w:val="00D7382D"/>
    <w:rPr>
      <w:sz w:val="24"/>
      <w:szCs w:val="24"/>
    </w:rPr>
  </w:style>
  <w:style w:type="character" w:customStyle="1" w:styleId="Bodytext">
    <w:name w:val="Body text_"/>
    <w:rsid w:val="00D7382D"/>
    <w:rPr>
      <w:rFonts w:ascii="Times New Roman" w:hAnsi="Times New Roman"/>
      <w:shd w:val="clear" w:color="auto" w:fill="FFFFFF"/>
    </w:rPr>
  </w:style>
  <w:style w:type="character" w:customStyle="1" w:styleId="Bodytext10">
    <w:name w:val="Body text (10)_"/>
    <w:rsid w:val="00D7382D"/>
    <w:rPr>
      <w:rFonts w:ascii="Arial Narrow" w:hAnsi="Arial Narrow" w:cs="Arial Narrow"/>
      <w:sz w:val="21"/>
      <w:szCs w:val="21"/>
      <w:shd w:val="clear" w:color="auto" w:fill="FFFFFF"/>
    </w:rPr>
  </w:style>
  <w:style w:type="character" w:customStyle="1" w:styleId="Bodytext100">
    <w:name w:val="Body text (10)"/>
    <w:rsid w:val="00D7382D"/>
    <w:rPr>
      <w:rFonts w:ascii="Arial Narrow" w:hAnsi="Arial Narrow" w:cs="Arial Narrow"/>
      <w:sz w:val="21"/>
      <w:szCs w:val="21"/>
      <w:shd w:val="clear" w:color="auto" w:fill="FFFFFF"/>
      <w:lang w:val="ru-RU"/>
    </w:rPr>
  </w:style>
  <w:style w:type="character" w:customStyle="1" w:styleId="Heading42Bold">
    <w:name w:val="Heading #4 (2) + Bold"/>
    <w:rsid w:val="00D7382D"/>
    <w:rPr>
      <w:rFonts w:ascii="Arial Narrow" w:hAnsi="Arial Narrow" w:cs="Arial Narrow"/>
      <w:b/>
      <w:bCs/>
      <w:i/>
      <w:iCs/>
      <w:spacing w:val="-10"/>
      <w:sz w:val="21"/>
      <w:szCs w:val="21"/>
      <w:shd w:val="clear" w:color="auto" w:fill="FFFFFF"/>
    </w:rPr>
  </w:style>
  <w:style w:type="character" w:customStyle="1" w:styleId="Heading42">
    <w:name w:val="Heading #4 (2)"/>
    <w:rsid w:val="00D7382D"/>
    <w:rPr>
      <w:rFonts w:ascii="Arial Narrow" w:hAnsi="Arial Narrow" w:cs="Arial Narrow"/>
      <w:sz w:val="21"/>
      <w:szCs w:val="21"/>
      <w:shd w:val="clear" w:color="auto" w:fill="FFFFFF"/>
      <w:lang w:val="ru-RU"/>
    </w:rPr>
  </w:style>
  <w:style w:type="character" w:customStyle="1" w:styleId="Heading43NotBold">
    <w:name w:val="Heading #4 (3) + Not Bold"/>
    <w:rsid w:val="00D7382D"/>
    <w:rPr>
      <w:rFonts w:ascii="Arial Narrow" w:hAnsi="Arial Narrow" w:cs="Arial Narrow"/>
      <w:b/>
      <w:bCs/>
      <w:i/>
      <w:iCs/>
      <w:spacing w:val="0"/>
      <w:w w:val="100"/>
      <w:sz w:val="21"/>
      <w:szCs w:val="21"/>
      <w:shd w:val="clear" w:color="auto" w:fill="FFFFFF"/>
    </w:rPr>
  </w:style>
  <w:style w:type="character" w:customStyle="1" w:styleId="Heading42Bold34">
    <w:name w:val="Heading #4 (2) + Bold34"/>
    <w:rsid w:val="00D7382D"/>
    <w:rPr>
      <w:rFonts w:ascii="Arial Narrow" w:hAnsi="Arial Narrow" w:cs="Arial Narrow"/>
      <w:b/>
      <w:bCs/>
      <w:i/>
      <w:iCs/>
      <w:spacing w:val="-10"/>
      <w:w w:val="100"/>
      <w:sz w:val="21"/>
      <w:szCs w:val="21"/>
      <w:shd w:val="clear" w:color="auto" w:fill="FFFFFF"/>
      <w:lang w:val="ru-RU"/>
    </w:rPr>
  </w:style>
  <w:style w:type="character" w:customStyle="1" w:styleId="Bodytext7">
    <w:name w:val="Body text7"/>
    <w:rsid w:val="00D7382D"/>
    <w:rPr>
      <w:rFonts w:ascii="Times New Roman" w:hAnsi="Times New Roman"/>
      <w:spacing w:val="0"/>
      <w:sz w:val="20"/>
      <w:szCs w:val="20"/>
      <w:shd w:val="clear" w:color="auto" w:fill="FFFFFF"/>
    </w:rPr>
  </w:style>
  <w:style w:type="character" w:customStyle="1" w:styleId="Bodytext6">
    <w:name w:val="Body text6"/>
    <w:rsid w:val="00D7382D"/>
    <w:rPr>
      <w:rFonts w:ascii="Arial Unicode MS" w:eastAsia="Arial Unicode MS" w:hAnsi="Arial Unicode MS" w:cs="Arial Unicode MS"/>
      <w:spacing w:val="0"/>
      <w:sz w:val="20"/>
      <w:szCs w:val="20"/>
      <w:shd w:val="clear" w:color="auto" w:fill="FFFFFF"/>
      <w:lang w:val="ru-RU"/>
    </w:rPr>
  </w:style>
  <w:style w:type="character" w:styleId="affd">
    <w:name w:val="Emphasis"/>
    <w:qFormat/>
    <w:rsid w:val="00D7382D"/>
    <w:rPr>
      <w:i/>
      <w:iCs/>
    </w:rPr>
  </w:style>
  <w:style w:type="character" w:customStyle="1" w:styleId="33">
    <w:name w:val="Основной текст с отступом 3 Знак"/>
    <w:uiPriority w:val="99"/>
    <w:rsid w:val="00D7382D"/>
    <w:rPr>
      <w:rFonts w:ascii="Times New Roman" w:eastAsia="Calibri" w:hAnsi="Times New Roman"/>
      <w:bCs/>
      <w:sz w:val="16"/>
      <w:szCs w:val="16"/>
    </w:rPr>
  </w:style>
  <w:style w:type="character" w:customStyle="1" w:styleId="42">
    <w:name w:val="Стиль 4 Знак"/>
    <w:rsid w:val="00D7382D"/>
    <w:rPr>
      <w:rFonts w:ascii="Times New Roman" w:hAnsi="Times New Roman"/>
      <w:b/>
      <w:bCs/>
      <w:iCs/>
      <w:sz w:val="24"/>
      <w:szCs w:val="22"/>
    </w:rPr>
  </w:style>
  <w:style w:type="character" w:customStyle="1" w:styleId="apple-style-span">
    <w:name w:val="apple-style-span"/>
    <w:rsid w:val="00D7382D"/>
  </w:style>
  <w:style w:type="character" w:customStyle="1" w:styleId="blk">
    <w:name w:val="blk"/>
    <w:rsid w:val="00D7382D"/>
  </w:style>
  <w:style w:type="character" w:customStyle="1" w:styleId="affe">
    <w:name w:val="Текст примечания Знак"/>
    <w:rsid w:val="00D7382D"/>
    <w:rPr>
      <w:rFonts w:ascii="Times New Roman" w:hAnsi="Times New Roman"/>
    </w:rPr>
  </w:style>
  <w:style w:type="character" w:customStyle="1" w:styleId="1d">
    <w:name w:val="_ЗАГОЛОВОК 1 Знак"/>
    <w:rsid w:val="00D7382D"/>
    <w:rPr>
      <w:rFonts w:ascii="Arial" w:hAnsi="Arial" w:cs="Arial"/>
      <w:b/>
      <w:bCs/>
      <w:caps/>
      <w:sz w:val="28"/>
      <w:szCs w:val="32"/>
    </w:rPr>
  </w:style>
  <w:style w:type="character" w:customStyle="1" w:styleId="1e">
    <w:name w:val="Стиль1"/>
    <w:rsid w:val="00D7382D"/>
    <w:rPr>
      <w:rFonts w:ascii="Algerian" w:hAnsi="Algerian"/>
      <w:b/>
    </w:rPr>
  </w:style>
  <w:style w:type="character" w:customStyle="1" w:styleId="2a">
    <w:name w:val="Стиль2"/>
    <w:rsid w:val="00D7382D"/>
    <w:rPr>
      <w:rFonts w:ascii="Arial Narrow" w:hAnsi="Arial Narrow"/>
      <w:b/>
      <w:sz w:val="36"/>
    </w:rPr>
  </w:style>
  <w:style w:type="character" w:customStyle="1" w:styleId="afff">
    <w:name w:val="Гипертекстовая ссылка"/>
    <w:uiPriority w:val="99"/>
    <w:rsid w:val="00D7382D"/>
    <w:rPr>
      <w:color w:val="008000"/>
    </w:rPr>
  </w:style>
  <w:style w:type="character" w:customStyle="1" w:styleId="afff0">
    <w:name w:val="Обычный (веб) Знак"/>
    <w:aliases w:val="Обычный (Web) Знак,Обычный (Web)1 Знак"/>
    <w:uiPriority w:val="99"/>
    <w:rsid w:val="00D7382D"/>
    <w:rPr>
      <w:rFonts w:ascii="Times New Roman" w:eastAsia="Calibri" w:hAnsi="Times New Roman"/>
      <w:sz w:val="24"/>
      <w:szCs w:val="24"/>
    </w:rPr>
  </w:style>
  <w:style w:type="character" w:customStyle="1" w:styleId="1f">
    <w:name w:val="Текст Знак1"/>
    <w:rsid w:val="00D7382D"/>
    <w:rPr>
      <w:rFonts w:ascii="Courier New" w:hAnsi="Courier New" w:cs="Courier New"/>
      <w:lang w:val="ru-RU" w:eastAsia="ar-SA" w:bidi="ar-SA"/>
    </w:rPr>
  </w:style>
  <w:style w:type="character" w:customStyle="1" w:styleId="1f0">
    <w:name w:val="Основной текст Знак1"/>
    <w:aliases w:val="Основной текст Знак Знак"/>
    <w:rsid w:val="00D7382D"/>
    <w:rPr>
      <w:rFonts w:ascii="Calibri" w:hAnsi="Calibri" w:cs="Calibri"/>
      <w:sz w:val="24"/>
      <w:szCs w:val="22"/>
      <w:lang w:val="ru-RU" w:eastAsia="ar-SA" w:bidi="ar-SA"/>
    </w:rPr>
  </w:style>
  <w:style w:type="paragraph" w:styleId="2b">
    <w:name w:val="toc 2"/>
    <w:basedOn w:val="a1"/>
    <w:next w:val="a1"/>
    <w:uiPriority w:val="39"/>
    <w:rsid w:val="00D7382D"/>
    <w:pPr>
      <w:widowControl/>
      <w:autoSpaceDN/>
      <w:spacing w:after="100" w:line="360" w:lineRule="auto"/>
      <w:ind w:firstLine="709"/>
      <w:textAlignment w:val="auto"/>
    </w:pPr>
    <w:rPr>
      <w:rFonts w:eastAsia="Calibri" w:cs="Calibri"/>
      <w:i/>
      <w:kern w:val="0"/>
      <w:sz w:val="24"/>
      <w:szCs w:val="24"/>
      <w:lang w:eastAsia="ar-SA"/>
    </w:rPr>
  </w:style>
  <w:style w:type="paragraph" w:styleId="afff1">
    <w:name w:val="TOC Heading"/>
    <w:basedOn w:val="10"/>
    <w:next w:val="a1"/>
    <w:uiPriority w:val="39"/>
    <w:qFormat/>
    <w:rsid w:val="00D7382D"/>
    <w:pPr>
      <w:numPr>
        <w:numId w:val="0"/>
      </w:numPr>
      <w:spacing w:before="480" w:after="240" w:line="276" w:lineRule="auto"/>
      <w:jc w:val="center"/>
    </w:pPr>
    <w:rPr>
      <w:rFonts w:ascii="Cambria" w:eastAsia="Calibri" w:hAnsi="Cambria" w:cs="Calibri"/>
      <w:color w:val="365F91"/>
      <w:kern w:val="0"/>
      <w:sz w:val="28"/>
      <w:szCs w:val="28"/>
    </w:rPr>
  </w:style>
  <w:style w:type="paragraph" w:customStyle="1" w:styleId="S2">
    <w:name w:val="S_Титульный"/>
    <w:basedOn w:val="a1"/>
    <w:rsid w:val="00D7382D"/>
    <w:pPr>
      <w:widowControl/>
      <w:autoSpaceDN/>
      <w:spacing w:line="360" w:lineRule="auto"/>
      <w:ind w:left="3060" w:firstLine="0"/>
      <w:jc w:val="right"/>
      <w:textAlignment w:val="auto"/>
    </w:pPr>
    <w:rPr>
      <w:rFonts w:cs="Calibri"/>
      <w:b/>
      <w:caps/>
      <w:kern w:val="0"/>
      <w:sz w:val="24"/>
      <w:szCs w:val="24"/>
      <w:lang w:eastAsia="ar-SA"/>
    </w:rPr>
  </w:style>
  <w:style w:type="paragraph" w:styleId="1f1">
    <w:name w:val="toc 1"/>
    <w:basedOn w:val="a1"/>
    <w:next w:val="a1"/>
    <w:uiPriority w:val="39"/>
    <w:rsid w:val="00D7382D"/>
    <w:pPr>
      <w:widowControl/>
      <w:tabs>
        <w:tab w:val="right" w:leader="dot" w:pos="10195"/>
      </w:tabs>
      <w:autoSpaceDN/>
      <w:spacing w:line="360" w:lineRule="auto"/>
      <w:ind w:firstLine="0"/>
      <w:textAlignment w:val="auto"/>
    </w:pPr>
    <w:rPr>
      <w:rFonts w:eastAsia="Calibri" w:cs="Calibri"/>
      <w:b/>
      <w:kern w:val="0"/>
      <w:sz w:val="28"/>
      <w:szCs w:val="28"/>
      <w:lang w:eastAsia="ar-SA"/>
    </w:rPr>
  </w:style>
  <w:style w:type="paragraph" w:styleId="34">
    <w:name w:val="toc 3"/>
    <w:basedOn w:val="a1"/>
    <w:next w:val="a1"/>
    <w:uiPriority w:val="39"/>
    <w:rsid w:val="00D7382D"/>
    <w:pPr>
      <w:widowControl/>
      <w:autoSpaceDN/>
      <w:spacing w:line="360" w:lineRule="auto"/>
      <w:ind w:left="480" w:firstLine="0"/>
      <w:textAlignment w:val="auto"/>
    </w:pPr>
    <w:rPr>
      <w:rFonts w:eastAsia="Calibri" w:cs="Calibri"/>
      <w:kern w:val="0"/>
      <w:sz w:val="24"/>
      <w:szCs w:val="22"/>
      <w:lang w:eastAsia="ar-SA"/>
    </w:rPr>
  </w:style>
  <w:style w:type="paragraph" w:customStyle="1" w:styleId="1">
    <w:name w:val="Маркированный список1"/>
    <w:basedOn w:val="a1"/>
    <w:rsid w:val="00D7382D"/>
    <w:pPr>
      <w:widowControl/>
      <w:numPr>
        <w:numId w:val="2"/>
      </w:numPr>
      <w:autoSpaceDN/>
      <w:spacing w:line="360" w:lineRule="auto"/>
      <w:textAlignment w:val="auto"/>
    </w:pPr>
    <w:rPr>
      <w:rFonts w:cs="Calibri"/>
      <w:color w:val="333399"/>
      <w:w w:val="109"/>
      <w:kern w:val="0"/>
      <w:sz w:val="24"/>
      <w:szCs w:val="24"/>
      <w:lang w:eastAsia="ar-SA"/>
    </w:rPr>
  </w:style>
  <w:style w:type="paragraph" w:customStyle="1" w:styleId="S3">
    <w:name w:val="S_Маркированный"/>
    <w:basedOn w:val="1"/>
    <w:rsid w:val="00D7382D"/>
    <w:pPr>
      <w:tabs>
        <w:tab w:val="left" w:pos="992"/>
      </w:tabs>
      <w:spacing w:line="240" w:lineRule="auto"/>
    </w:pPr>
    <w:rPr>
      <w:color w:val="auto"/>
    </w:rPr>
  </w:style>
  <w:style w:type="paragraph" w:customStyle="1" w:styleId="S4">
    <w:name w:val="S_Обычный"/>
    <w:basedOn w:val="a1"/>
    <w:rsid w:val="00D7382D"/>
    <w:pPr>
      <w:widowControl/>
      <w:autoSpaceDN/>
      <w:spacing w:line="360" w:lineRule="auto"/>
      <w:ind w:firstLine="709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310">
    <w:name w:val="Основной текст 31"/>
    <w:basedOn w:val="a1"/>
    <w:rsid w:val="00D7382D"/>
    <w:pPr>
      <w:widowControl/>
      <w:autoSpaceDN/>
      <w:spacing w:after="120" w:line="360" w:lineRule="auto"/>
      <w:ind w:firstLine="567"/>
      <w:jc w:val="left"/>
      <w:textAlignment w:val="auto"/>
    </w:pPr>
    <w:rPr>
      <w:rFonts w:cs="Calibri"/>
      <w:kern w:val="0"/>
      <w:sz w:val="16"/>
      <w:szCs w:val="16"/>
      <w:lang w:eastAsia="ar-SA"/>
    </w:rPr>
  </w:style>
  <w:style w:type="paragraph" w:customStyle="1" w:styleId="Style6">
    <w:name w:val="Style6"/>
    <w:basedOn w:val="a1"/>
    <w:rsid w:val="00D7382D"/>
    <w:pPr>
      <w:autoSpaceDE w:val="0"/>
      <w:autoSpaceDN/>
      <w:spacing w:line="410" w:lineRule="exact"/>
      <w:ind w:firstLine="0"/>
      <w:jc w:val="left"/>
      <w:textAlignment w:val="auto"/>
    </w:pPr>
    <w:rPr>
      <w:rFonts w:ascii="MS Reference Sans Serif" w:hAnsi="MS Reference Sans Serif" w:cs="Calibri"/>
      <w:color w:val="000000"/>
      <w:kern w:val="0"/>
      <w:sz w:val="24"/>
      <w:szCs w:val="24"/>
      <w:lang w:eastAsia="ar-SA"/>
    </w:rPr>
  </w:style>
  <w:style w:type="paragraph" w:customStyle="1" w:styleId="211">
    <w:name w:val="Основной текст 21"/>
    <w:basedOn w:val="a1"/>
    <w:rsid w:val="00D7382D"/>
    <w:pPr>
      <w:widowControl/>
      <w:autoSpaceDN/>
      <w:spacing w:after="120" w:line="480" w:lineRule="auto"/>
      <w:ind w:firstLine="0"/>
      <w:jc w:val="left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Style1">
    <w:name w:val="Style1"/>
    <w:basedOn w:val="a1"/>
    <w:rsid w:val="00D7382D"/>
    <w:pPr>
      <w:autoSpaceDE w:val="0"/>
      <w:autoSpaceDN/>
      <w:spacing w:line="410" w:lineRule="exact"/>
      <w:ind w:firstLine="468"/>
      <w:textAlignment w:val="auto"/>
    </w:pPr>
    <w:rPr>
      <w:rFonts w:ascii="MS Reference Sans Serif" w:hAnsi="MS Reference Sans Serif" w:cs="Calibri"/>
      <w:color w:val="000000"/>
      <w:kern w:val="0"/>
      <w:sz w:val="24"/>
      <w:szCs w:val="24"/>
      <w:lang w:eastAsia="ar-SA"/>
    </w:rPr>
  </w:style>
  <w:style w:type="paragraph" w:styleId="43">
    <w:name w:val="toc 4"/>
    <w:basedOn w:val="a1"/>
    <w:next w:val="a1"/>
    <w:rsid w:val="00D7382D"/>
    <w:pPr>
      <w:widowControl/>
      <w:autoSpaceDN/>
      <w:spacing w:line="360" w:lineRule="auto"/>
      <w:ind w:left="720" w:firstLine="0"/>
      <w:textAlignment w:val="auto"/>
    </w:pPr>
    <w:rPr>
      <w:rFonts w:eastAsia="Calibri" w:cs="Calibri"/>
      <w:kern w:val="0"/>
      <w:sz w:val="24"/>
      <w:szCs w:val="22"/>
      <w:lang w:eastAsia="ar-SA"/>
    </w:rPr>
  </w:style>
  <w:style w:type="paragraph" w:customStyle="1" w:styleId="Style2">
    <w:name w:val="Style2"/>
    <w:basedOn w:val="a1"/>
    <w:rsid w:val="00D7382D"/>
    <w:pPr>
      <w:autoSpaceDE w:val="0"/>
      <w:autoSpaceDN/>
      <w:spacing w:line="410" w:lineRule="exact"/>
      <w:ind w:firstLine="468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3">
    <w:name w:val="Style3"/>
    <w:basedOn w:val="a1"/>
    <w:rsid w:val="00D7382D"/>
    <w:pPr>
      <w:autoSpaceDE w:val="0"/>
      <w:autoSpaceDN/>
      <w:spacing w:line="410" w:lineRule="exact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4">
    <w:name w:val="Style4"/>
    <w:basedOn w:val="a1"/>
    <w:rsid w:val="00D7382D"/>
    <w:pPr>
      <w:autoSpaceDE w:val="0"/>
      <w:autoSpaceDN/>
      <w:spacing w:line="411" w:lineRule="exact"/>
      <w:ind w:firstLine="54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5">
    <w:name w:val="Style5"/>
    <w:basedOn w:val="a1"/>
    <w:rsid w:val="00D7382D"/>
    <w:pPr>
      <w:autoSpaceDE w:val="0"/>
      <w:autoSpaceDN/>
      <w:spacing w:line="410" w:lineRule="exact"/>
      <w:ind w:hanging="331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7">
    <w:name w:val="Style7"/>
    <w:basedOn w:val="a1"/>
    <w:rsid w:val="00D7382D"/>
    <w:pPr>
      <w:autoSpaceDE w:val="0"/>
      <w:autoSpaceDN/>
      <w:spacing w:line="240" w:lineRule="auto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8">
    <w:name w:val="Style8"/>
    <w:basedOn w:val="a1"/>
    <w:rsid w:val="00D7382D"/>
    <w:pPr>
      <w:autoSpaceDE w:val="0"/>
      <w:autoSpaceDN/>
      <w:spacing w:line="216" w:lineRule="exact"/>
      <w:ind w:firstLine="122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1">
    <w:name w:val="Style11"/>
    <w:basedOn w:val="a1"/>
    <w:rsid w:val="00D7382D"/>
    <w:pPr>
      <w:autoSpaceDE w:val="0"/>
      <w:autoSpaceDN/>
      <w:spacing w:line="274" w:lineRule="exact"/>
      <w:ind w:firstLine="0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3">
    <w:name w:val="Style13"/>
    <w:basedOn w:val="a1"/>
    <w:uiPriority w:val="99"/>
    <w:rsid w:val="00D7382D"/>
    <w:pPr>
      <w:autoSpaceDE w:val="0"/>
      <w:autoSpaceDN/>
      <w:spacing w:line="277" w:lineRule="exact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2">
    <w:name w:val="Style12"/>
    <w:basedOn w:val="a1"/>
    <w:rsid w:val="00D7382D"/>
    <w:pPr>
      <w:numPr>
        <w:numId w:val="3"/>
      </w:numPr>
      <w:tabs>
        <w:tab w:val="clear" w:pos="360"/>
      </w:tabs>
      <w:autoSpaceDE w:val="0"/>
      <w:autoSpaceDN/>
      <w:spacing w:line="281" w:lineRule="exact"/>
      <w:ind w:left="0" w:hanging="94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9">
    <w:name w:val="Style9"/>
    <w:basedOn w:val="a1"/>
    <w:rsid w:val="00D7382D"/>
    <w:pPr>
      <w:autoSpaceDE w:val="0"/>
      <w:autoSpaceDN/>
      <w:spacing w:line="238" w:lineRule="exact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0">
    <w:name w:val="Style10"/>
    <w:basedOn w:val="a1"/>
    <w:rsid w:val="00D7382D"/>
    <w:pPr>
      <w:autoSpaceDE w:val="0"/>
      <w:autoSpaceDN/>
      <w:spacing w:line="240" w:lineRule="auto"/>
      <w:ind w:firstLine="0"/>
      <w:jc w:val="center"/>
      <w:textAlignment w:val="auto"/>
    </w:pPr>
    <w:rPr>
      <w:rFonts w:ascii="Garamond" w:hAnsi="Garamond" w:cs="Calibri"/>
      <w:kern w:val="0"/>
      <w:sz w:val="24"/>
      <w:szCs w:val="24"/>
      <w:lang w:eastAsia="ar-SA"/>
    </w:rPr>
  </w:style>
  <w:style w:type="paragraph" w:customStyle="1" w:styleId="S10">
    <w:name w:val="S_Заголовок 1"/>
    <w:basedOn w:val="a1"/>
    <w:rsid w:val="00D7382D"/>
    <w:pPr>
      <w:widowControl/>
      <w:tabs>
        <w:tab w:val="num" w:pos="360"/>
        <w:tab w:val="left" w:pos="720"/>
      </w:tabs>
      <w:autoSpaceDN/>
      <w:spacing w:line="240" w:lineRule="auto"/>
      <w:ind w:left="720" w:firstLine="0"/>
      <w:jc w:val="center"/>
      <w:textAlignment w:val="auto"/>
    </w:pPr>
    <w:rPr>
      <w:rFonts w:cs="Calibri"/>
      <w:b/>
      <w:caps/>
      <w:kern w:val="0"/>
      <w:sz w:val="24"/>
      <w:szCs w:val="24"/>
      <w:lang w:eastAsia="ar-SA"/>
    </w:rPr>
  </w:style>
  <w:style w:type="paragraph" w:customStyle="1" w:styleId="S20">
    <w:name w:val="S_Заголовок 2"/>
    <w:basedOn w:val="2"/>
    <w:rsid w:val="00D7382D"/>
    <w:pPr>
      <w:keepNext w:val="0"/>
      <w:tabs>
        <w:tab w:val="num" w:pos="1070"/>
      </w:tabs>
      <w:spacing w:before="0" w:after="300"/>
      <w:ind w:left="1070" w:hanging="360"/>
      <w:jc w:val="center"/>
    </w:pPr>
    <w:rPr>
      <w:rFonts w:ascii="Times New Roman" w:hAnsi="Times New Roman" w:cs="Calibri"/>
      <w:bCs w:val="0"/>
      <w:iCs w:val="0"/>
      <w:sz w:val="24"/>
      <w:szCs w:val="24"/>
    </w:rPr>
  </w:style>
  <w:style w:type="paragraph" w:customStyle="1" w:styleId="S30">
    <w:name w:val="S_Заголовок 3"/>
    <w:basedOn w:val="3"/>
    <w:rsid w:val="00D7382D"/>
    <w:pPr>
      <w:keepNext w:val="0"/>
      <w:tabs>
        <w:tab w:val="num" w:pos="2330"/>
      </w:tabs>
      <w:spacing w:before="0" w:after="0" w:line="360" w:lineRule="auto"/>
      <w:ind w:left="2330" w:hanging="720"/>
      <w:jc w:val="both"/>
    </w:pPr>
    <w:rPr>
      <w:rFonts w:ascii="Times New Roman" w:hAnsi="Times New Roman" w:cs="Calibri"/>
      <w:b w:val="0"/>
      <w:bCs w:val="0"/>
      <w:i/>
      <w:sz w:val="24"/>
      <w:szCs w:val="24"/>
      <w:u w:val="single"/>
    </w:rPr>
  </w:style>
  <w:style w:type="paragraph" w:customStyle="1" w:styleId="S40">
    <w:name w:val="S_Заголовок 4"/>
    <w:basedOn w:val="4"/>
    <w:rsid w:val="00D7382D"/>
    <w:pPr>
      <w:keepNext w:val="0"/>
      <w:tabs>
        <w:tab w:val="num" w:pos="2150"/>
      </w:tabs>
      <w:spacing w:before="0" w:after="0" w:line="360" w:lineRule="auto"/>
      <w:ind w:left="720" w:firstLine="0"/>
      <w:jc w:val="center"/>
    </w:pPr>
    <w:rPr>
      <w:rFonts w:cs="Calibri"/>
      <w:bCs w:val="0"/>
      <w:i/>
      <w:sz w:val="24"/>
      <w:szCs w:val="24"/>
    </w:rPr>
  </w:style>
  <w:style w:type="paragraph" w:customStyle="1" w:styleId="afff2">
    <w:name w:val="Таблица"/>
    <w:basedOn w:val="a1"/>
    <w:qFormat/>
    <w:rsid w:val="00D7382D"/>
    <w:pPr>
      <w:widowControl/>
      <w:autoSpaceDN/>
      <w:spacing w:line="240" w:lineRule="auto"/>
      <w:ind w:firstLine="0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afff3">
    <w:name w:val="Заголовок таблици"/>
    <w:basedOn w:val="a1"/>
    <w:rsid w:val="00D7382D"/>
    <w:pPr>
      <w:widowControl/>
      <w:autoSpaceDN/>
      <w:spacing w:line="240" w:lineRule="auto"/>
      <w:ind w:firstLine="540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111">
    <w:name w:val="Обычный11"/>
    <w:link w:val="Normal"/>
    <w:rsid w:val="00D7382D"/>
    <w:pPr>
      <w:suppressAutoHyphens/>
    </w:pPr>
    <w:rPr>
      <w:rFonts w:eastAsia="Arial" w:cs="Calibri"/>
      <w:sz w:val="24"/>
      <w:lang w:eastAsia="ar-SA"/>
    </w:rPr>
  </w:style>
  <w:style w:type="paragraph" w:customStyle="1" w:styleId="afff4">
    <w:name w:val="Обычный в таблице"/>
    <w:basedOn w:val="a1"/>
    <w:rsid w:val="00D7382D"/>
    <w:pPr>
      <w:widowControl/>
      <w:autoSpaceDN/>
      <w:spacing w:line="360" w:lineRule="auto"/>
      <w:ind w:hanging="6"/>
      <w:jc w:val="center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112">
    <w:name w:val="Название объекта11"/>
    <w:basedOn w:val="a1"/>
    <w:next w:val="a1"/>
    <w:rsid w:val="00D7382D"/>
    <w:pPr>
      <w:widowControl/>
      <w:autoSpaceDN/>
      <w:spacing w:after="200" w:line="240" w:lineRule="auto"/>
      <w:ind w:firstLine="0"/>
      <w:jc w:val="center"/>
      <w:textAlignment w:val="auto"/>
    </w:pPr>
    <w:rPr>
      <w:rFonts w:cs="Calibri"/>
      <w:b/>
      <w:bCs/>
      <w:color w:val="4F81BD"/>
      <w:kern w:val="0"/>
      <w:sz w:val="18"/>
      <w:szCs w:val="18"/>
      <w:lang w:eastAsia="ar-SA"/>
    </w:rPr>
  </w:style>
  <w:style w:type="paragraph" w:customStyle="1" w:styleId="1f2">
    <w:name w:val="Без интервала1"/>
    <w:link w:val="NoSpacingChar"/>
    <w:uiPriority w:val="1"/>
    <w:qFormat/>
    <w:rsid w:val="00D7382D"/>
    <w:pPr>
      <w:suppressAutoHyphens/>
    </w:pPr>
    <w:rPr>
      <w:rFonts w:ascii="Calibri" w:eastAsia="Arial" w:hAnsi="Calibri" w:cs="Calibri"/>
      <w:sz w:val="22"/>
      <w:szCs w:val="22"/>
      <w:lang w:eastAsia="ar-SA"/>
    </w:rPr>
  </w:style>
  <w:style w:type="paragraph" w:customStyle="1" w:styleId="afff5">
    <w:name w:val="Абзац рядовой"/>
    <w:basedOn w:val="a1"/>
    <w:rsid w:val="00D7382D"/>
    <w:pPr>
      <w:widowControl/>
      <w:autoSpaceDN/>
      <w:spacing w:line="240" w:lineRule="auto"/>
      <w:ind w:firstLine="0"/>
      <w:textAlignment w:val="auto"/>
    </w:pPr>
    <w:rPr>
      <w:rFonts w:cs="Calibri"/>
      <w:kern w:val="0"/>
      <w:sz w:val="28"/>
      <w:szCs w:val="28"/>
      <w:lang w:eastAsia="ar-SA"/>
    </w:rPr>
  </w:style>
  <w:style w:type="paragraph" w:customStyle="1" w:styleId="ConsNormal">
    <w:name w:val="ConsNormal"/>
    <w:link w:val="ConsNormal0"/>
    <w:rsid w:val="00D7382D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afff6">
    <w:name w:val="СтильЗ"/>
    <w:basedOn w:val="a1"/>
    <w:rsid w:val="00D7382D"/>
    <w:pPr>
      <w:widowControl/>
      <w:autoSpaceDN/>
      <w:spacing w:line="360" w:lineRule="auto"/>
      <w:ind w:firstLine="567"/>
      <w:textAlignment w:val="auto"/>
    </w:pPr>
    <w:rPr>
      <w:rFonts w:cs="Calibri"/>
      <w:kern w:val="0"/>
      <w:sz w:val="24"/>
      <w:lang w:eastAsia="ar-SA"/>
    </w:rPr>
  </w:style>
  <w:style w:type="paragraph" w:customStyle="1" w:styleId="2c">
    <w:name w:val="Заг 2 Знак"/>
    <w:basedOn w:val="a1"/>
    <w:rsid w:val="00D7382D"/>
    <w:pPr>
      <w:widowControl/>
      <w:autoSpaceDN/>
      <w:spacing w:before="240" w:after="180" w:line="240" w:lineRule="auto"/>
      <w:ind w:firstLine="0"/>
      <w:jc w:val="left"/>
      <w:textAlignment w:val="auto"/>
    </w:pPr>
    <w:rPr>
      <w:rFonts w:ascii="Arial" w:hAnsi="Arial" w:cs="Arial"/>
      <w:b/>
      <w:caps/>
      <w:color w:val="0070C0"/>
      <w:kern w:val="0"/>
      <w:sz w:val="24"/>
      <w:szCs w:val="28"/>
      <w:lang w:eastAsia="ar-SA"/>
    </w:rPr>
  </w:style>
  <w:style w:type="paragraph" w:customStyle="1" w:styleId="S5">
    <w:name w:val="S_Обычний подчёркнутый"/>
    <w:basedOn w:val="a1"/>
    <w:rsid w:val="00D7382D"/>
    <w:pPr>
      <w:widowControl/>
      <w:autoSpaceDN/>
      <w:spacing w:line="240" w:lineRule="auto"/>
      <w:ind w:firstLine="0"/>
      <w:jc w:val="center"/>
      <w:textAlignment w:val="auto"/>
    </w:pPr>
    <w:rPr>
      <w:rFonts w:cs="Calibri"/>
      <w:i/>
      <w:kern w:val="0"/>
      <w:sz w:val="24"/>
      <w:szCs w:val="24"/>
      <w:u w:val="single"/>
      <w:lang w:eastAsia="ar-SA"/>
    </w:rPr>
  </w:style>
  <w:style w:type="paragraph" w:customStyle="1" w:styleId="1f3">
    <w:name w:val="Основной текст1"/>
    <w:basedOn w:val="a1"/>
    <w:rsid w:val="00D7382D"/>
    <w:pPr>
      <w:widowControl/>
      <w:shd w:val="clear" w:color="auto" w:fill="FFFFFF"/>
      <w:autoSpaceDN/>
      <w:spacing w:line="274" w:lineRule="exact"/>
      <w:ind w:firstLine="0"/>
      <w:textAlignment w:val="auto"/>
    </w:pPr>
    <w:rPr>
      <w:rFonts w:cs="Calibri"/>
      <w:kern w:val="0"/>
      <w:sz w:val="20"/>
      <w:lang w:eastAsia="ar-SA"/>
    </w:rPr>
  </w:style>
  <w:style w:type="paragraph" w:customStyle="1" w:styleId="Bodytext101">
    <w:name w:val="Body text (10)1"/>
    <w:basedOn w:val="a1"/>
    <w:rsid w:val="00D7382D"/>
    <w:pPr>
      <w:widowControl/>
      <w:shd w:val="clear" w:color="auto" w:fill="FFFFFF"/>
      <w:autoSpaceDN/>
      <w:spacing w:before="420" w:after="180" w:line="283" w:lineRule="exact"/>
      <w:ind w:hanging="1160"/>
      <w:textAlignment w:val="auto"/>
    </w:pPr>
    <w:rPr>
      <w:rFonts w:ascii="Arial Narrow" w:hAnsi="Arial Narrow" w:cs="Arial Narrow"/>
      <w:kern w:val="0"/>
      <w:sz w:val="21"/>
      <w:szCs w:val="21"/>
      <w:lang w:eastAsia="ar-SA"/>
    </w:rPr>
  </w:style>
  <w:style w:type="paragraph" w:customStyle="1" w:styleId="Bodytext1">
    <w:name w:val="Body text1"/>
    <w:basedOn w:val="a1"/>
    <w:rsid w:val="00D7382D"/>
    <w:pPr>
      <w:widowControl/>
      <w:shd w:val="clear" w:color="auto" w:fill="FFFFFF"/>
      <w:autoSpaceDN/>
      <w:spacing w:after="180" w:line="298" w:lineRule="exact"/>
      <w:ind w:firstLine="0"/>
      <w:textAlignment w:val="auto"/>
    </w:pPr>
    <w:rPr>
      <w:rFonts w:ascii="Arial Unicode MS" w:eastAsia="Arial Unicode MS" w:hAnsi="Arial Unicode MS" w:cs="Arial Unicode MS"/>
      <w:kern w:val="0"/>
      <w:sz w:val="20"/>
      <w:lang w:eastAsia="ar-SA"/>
    </w:rPr>
  </w:style>
  <w:style w:type="paragraph" w:customStyle="1" w:styleId="311">
    <w:name w:val="Основной текст с отступом 31"/>
    <w:basedOn w:val="a1"/>
    <w:rsid w:val="00D7382D"/>
    <w:pPr>
      <w:widowControl/>
      <w:autoSpaceDN/>
      <w:spacing w:after="120" w:line="360" w:lineRule="auto"/>
      <w:ind w:left="283" w:firstLine="0"/>
      <w:textAlignment w:val="auto"/>
    </w:pPr>
    <w:rPr>
      <w:rFonts w:eastAsia="Calibri" w:cs="Calibri"/>
      <w:bCs/>
      <w:kern w:val="0"/>
      <w:sz w:val="16"/>
      <w:szCs w:val="16"/>
      <w:lang w:eastAsia="ar-SA"/>
    </w:rPr>
  </w:style>
  <w:style w:type="paragraph" w:customStyle="1" w:styleId="44">
    <w:name w:val="Стиль 4"/>
    <w:basedOn w:val="4"/>
    <w:rsid w:val="00D7382D"/>
    <w:pPr>
      <w:keepLines/>
      <w:numPr>
        <w:ilvl w:val="0"/>
        <w:numId w:val="0"/>
      </w:numPr>
      <w:spacing w:before="200" w:after="0" w:line="360" w:lineRule="auto"/>
      <w:ind w:firstLine="709"/>
      <w:jc w:val="both"/>
    </w:pPr>
    <w:rPr>
      <w:rFonts w:cs="Calibri"/>
      <w:iCs/>
      <w:sz w:val="24"/>
      <w:szCs w:val="22"/>
    </w:rPr>
  </w:style>
  <w:style w:type="paragraph" w:customStyle="1" w:styleId="afff7">
    <w:name w:val="Стиль"/>
    <w:rsid w:val="00D7382D"/>
    <w:pPr>
      <w:widowControl w:val="0"/>
      <w:suppressAutoHyphens/>
      <w:autoSpaceDE w:val="0"/>
    </w:pPr>
    <w:rPr>
      <w:rFonts w:eastAsia="Arial" w:cs="Calibri"/>
      <w:sz w:val="24"/>
      <w:szCs w:val="24"/>
      <w:lang w:eastAsia="ar-SA"/>
    </w:rPr>
  </w:style>
  <w:style w:type="paragraph" w:customStyle="1" w:styleId="ConsNonformat">
    <w:name w:val="ConsNonformat"/>
    <w:rsid w:val="00D7382D"/>
    <w:pPr>
      <w:widowControl w:val="0"/>
      <w:suppressAutoHyphens/>
      <w:autoSpaceDE w:val="0"/>
      <w:ind w:right="19772"/>
    </w:pPr>
    <w:rPr>
      <w:rFonts w:ascii="Courier New" w:eastAsia="Arial" w:hAnsi="Courier New" w:cs="Courier New"/>
      <w:lang w:eastAsia="ar-SA"/>
    </w:rPr>
  </w:style>
  <w:style w:type="paragraph" w:customStyle="1" w:styleId="afff8">
    <w:name w:val="Знак Знак Знак Знак Знак Знак"/>
    <w:basedOn w:val="a1"/>
    <w:rsid w:val="00D7382D"/>
    <w:pPr>
      <w:widowControl/>
      <w:autoSpaceDN/>
      <w:spacing w:before="280" w:after="280" w:line="276" w:lineRule="auto"/>
      <w:ind w:firstLine="0"/>
      <w:jc w:val="left"/>
      <w:textAlignment w:val="auto"/>
    </w:pPr>
    <w:rPr>
      <w:rFonts w:ascii="Tahoma" w:eastAsia="Calibri" w:hAnsi="Tahoma" w:cs="Calibri"/>
      <w:kern w:val="0"/>
      <w:sz w:val="20"/>
      <w:lang w:val="en-US" w:eastAsia="ar-SA"/>
    </w:rPr>
  </w:style>
  <w:style w:type="paragraph" w:customStyle="1" w:styleId="1f4">
    <w:name w:val="Цитата1"/>
    <w:basedOn w:val="a1"/>
    <w:rsid w:val="00D7382D"/>
    <w:pPr>
      <w:widowControl/>
      <w:autoSpaceDN/>
      <w:spacing w:line="240" w:lineRule="auto"/>
      <w:ind w:left="-567" w:right="-1" w:firstLine="567"/>
      <w:textAlignment w:val="auto"/>
    </w:pPr>
    <w:rPr>
      <w:rFonts w:cs="Calibri"/>
      <w:kern w:val="0"/>
      <w:sz w:val="28"/>
      <w:lang w:eastAsia="ar-SA"/>
    </w:rPr>
  </w:style>
  <w:style w:type="paragraph" w:customStyle="1" w:styleId="uni">
    <w:name w:val="uni"/>
    <w:basedOn w:val="a1"/>
    <w:rsid w:val="00D7382D"/>
    <w:pPr>
      <w:widowControl/>
      <w:autoSpaceDN/>
      <w:spacing w:before="280" w:after="280" w:line="240" w:lineRule="auto"/>
      <w:ind w:firstLine="0"/>
      <w:jc w:val="left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afff9">
    <w:name w:val="основной текст"/>
    <w:basedOn w:val="a1"/>
    <w:rsid w:val="00D7382D"/>
    <w:pPr>
      <w:widowControl/>
      <w:autoSpaceDN/>
      <w:spacing w:after="120" w:line="240" w:lineRule="auto"/>
      <w:ind w:firstLine="851"/>
      <w:textAlignment w:val="auto"/>
    </w:pPr>
    <w:rPr>
      <w:rFonts w:ascii="Arial" w:hAnsi="Arial" w:cs="Calibri"/>
      <w:kern w:val="0"/>
      <w:sz w:val="28"/>
      <w:lang w:eastAsia="ar-SA"/>
    </w:rPr>
  </w:style>
  <w:style w:type="paragraph" w:customStyle="1" w:styleId="1f5">
    <w:name w:val="Текст примечания1"/>
    <w:basedOn w:val="a1"/>
    <w:rsid w:val="00D7382D"/>
    <w:pPr>
      <w:widowControl/>
      <w:autoSpaceDN/>
      <w:spacing w:line="360" w:lineRule="auto"/>
      <w:ind w:firstLine="680"/>
      <w:textAlignment w:val="auto"/>
    </w:pPr>
    <w:rPr>
      <w:rFonts w:cs="Calibri"/>
      <w:kern w:val="0"/>
      <w:sz w:val="20"/>
      <w:lang w:eastAsia="ar-SA"/>
    </w:rPr>
  </w:style>
  <w:style w:type="paragraph" w:customStyle="1" w:styleId="Char">
    <w:name w:val="Char Знак"/>
    <w:basedOn w:val="a1"/>
    <w:rsid w:val="00D7382D"/>
    <w:pPr>
      <w:widowControl/>
      <w:autoSpaceDN/>
      <w:spacing w:before="280" w:after="280" w:line="240" w:lineRule="auto"/>
      <w:ind w:firstLine="0"/>
      <w:jc w:val="left"/>
      <w:textAlignment w:val="auto"/>
    </w:pPr>
    <w:rPr>
      <w:rFonts w:ascii="Tahoma" w:hAnsi="Tahoma" w:cs="Calibri"/>
      <w:kern w:val="0"/>
      <w:sz w:val="20"/>
      <w:lang w:val="en-US" w:eastAsia="ar-SA"/>
    </w:rPr>
  </w:style>
  <w:style w:type="paragraph" w:customStyle="1" w:styleId="1f6">
    <w:name w:val="_ЗАГОЛОВОК 1"/>
    <w:basedOn w:val="a1"/>
    <w:rsid w:val="00D7382D"/>
    <w:pPr>
      <w:keepNext/>
      <w:pageBreakBefore/>
      <w:widowControl/>
      <w:autoSpaceDN/>
      <w:spacing w:before="120" w:line="360" w:lineRule="auto"/>
      <w:ind w:firstLine="0"/>
      <w:textAlignment w:val="auto"/>
    </w:pPr>
    <w:rPr>
      <w:rFonts w:ascii="Arial" w:hAnsi="Arial" w:cs="Arial"/>
      <w:b/>
      <w:bCs/>
      <w:caps/>
      <w:kern w:val="0"/>
      <w:sz w:val="28"/>
      <w:szCs w:val="32"/>
      <w:lang w:eastAsia="ar-SA"/>
    </w:rPr>
  </w:style>
  <w:style w:type="paragraph" w:customStyle="1" w:styleId="afffa">
    <w:name w:val="Штамп"/>
    <w:basedOn w:val="a1"/>
    <w:rsid w:val="00D7382D"/>
    <w:pPr>
      <w:widowControl/>
      <w:autoSpaceDN/>
      <w:spacing w:line="240" w:lineRule="auto"/>
      <w:ind w:firstLine="0"/>
      <w:jc w:val="center"/>
      <w:textAlignment w:val="auto"/>
    </w:pPr>
    <w:rPr>
      <w:rFonts w:ascii="ГОСТ тип А" w:hAnsi="ГОСТ тип А" w:cs="Calibri"/>
      <w:i/>
      <w:kern w:val="0"/>
      <w:sz w:val="18"/>
      <w:lang w:eastAsia="ar-SA"/>
    </w:rPr>
  </w:style>
  <w:style w:type="paragraph" w:customStyle="1" w:styleId="1f7">
    <w:name w:val="Абзац списка1"/>
    <w:basedOn w:val="a1"/>
    <w:qFormat/>
    <w:rsid w:val="00D7382D"/>
    <w:pPr>
      <w:widowControl/>
      <w:autoSpaceDN/>
      <w:spacing w:after="200" w:line="276" w:lineRule="auto"/>
      <w:ind w:left="720" w:firstLine="0"/>
      <w:jc w:val="left"/>
      <w:textAlignment w:val="auto"/>
    </w:pPr>
    <w:rPr>
      <w:rFonts w:eastAsia="Calibri" w:cs="Calibri"/>
      <w:kern w:val="0"/>
      <w:sz w:val="24"/>
      <w:szCs w:val="22"/>
      <w:lang w:eastAsia="ar-SA"/>
    </w:rPr>
  </w:style>
  <w:style w:type="paragraph" w:customStyle="1" w:styleId="msolistparagraph0">
    <w:name w:val="msolistparagraph"/>
    <w:basedOn w:val="a1"/>
    <w:rsid w:val="00D7382D"/>
    <w:pPr>
      <w:widowControl/>
      <w:autoSpaceDN/>
      <w:spacing w:after="200" w:line="276" w:lineRule="auto"/>
      <w:ind w:left="720" w:firstLine="0"/>
      <w:jc w:val="left"/>
      <w:textAlignment w:val="auto"/>
    </w:pPr>
    <w:rPr>
      <w:rFonts w:ascii="Calibri" w:eastAsia="Calibri" w:hAnsi="Calibri" w:cs="Calibri"/>
      <w:kern w:val="0"/>
      <w:sz w:val="22"/>
      <w:szCs w:val="22"/>
      <w:lang w:eastAsia="ar-SA"/>
    </w:rPr>
  </w:style>
  <w:style w:type="paragraph" w:customStyle="1" w:styleId="xl65">
    <w:name w:val="xl65"/>
    <w:basedOn w:val="a1"/>
    <w:rsid w:val="00D7382D"/>
    <w:pPr>
      <w:widowControl/>
      <w:autoSpaceDN/>
      <w:spacing w:before="280" w:after="280" w:line="240" w:lineRule="auto"/>
      <w:ind w:firstLine="0"/>
      <w:jc w:val="left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6">
    <w:name w:val="xl66"/>
    <w:basedOn w:val="a1"/>
    <w:rsid w:val="00D7382D"/>
    <w:pPr>
      <w:widowControl/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7">
    <w:name w:val="xl67"/>
    <w:basedOn w:val="a1"/>
    <w:rsid w:val="00D7382D"/>
    <w:pPr>
      <w:widowControl/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8">
    <w:name w:val="xl68"/>
    <w:basedOn w:val="a1"/>
    <w:rsid w:val="00D7382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9">
    <w:name w:val="xl69"/>
    <w:basedOn w:val="a1"/>
    <w:rsid w:val="00D7382D"/>
    <w:pPr>
      <w:widowControl/>
      <w:autoSpaceDN/>
      <w:spacing w:before="280" w:after="280" w:line="240" w:lineRule="auto"/>
      <w:ind w:firstLine="0"/>
      <w:jc w:val="left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0">
    <w:name w:val="xl70"/>
    <w:basedOn w:val="a1"/>
    <w:rsid w:val="00D7382D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71">
    <w:name w:val="xl71"/>
    <w:basedOn w:val="a1"/>
    <w:rsid w:val="00D7382D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72">
    <w:name w:val="xl72"/>
    <w:basedOn w:val="a1"/>
    <w:rsid w:val="00D7382D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3">
    <w:name w:val="xl73"/>
    <w:basedOn w:val="a1"/>
    <w:rsid w:val="00D7382D"/>
    <w:pPr>
      <w:widowControl/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4">
    <w:name w:val="xl74"/>
    <w:basedOn w:val="a1"/>
    <w:rsid w:val="00D7382D"/>
    <w:pPr>
      <w:widowControl/>
      <w:pBdr>
        <w:top w:val="single" w:sz="8" w:space="0" w:color="000000"/>
        <w:lef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5">
    <w:name w:val="xl75"/>
    <w:basedOn w:val="a1"/>
    <w:rsid w:val="00D7382D"/>
    <w:pPr>
      <w:widowControl/>
      <w:pBdr>
        <w:left w:val="single" w:sz="8" w:space="0" w:color="000000"/>
        <w:bottom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6">
    <w:name w:val="xl76"/>
    <w:basedOn w:val="a1"/>
    <w:rsid w:val="00D7382D"/>
    <w:pPr>
      <w:widowControl/>
      <w:pBdr>
        <w:top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7">
    <w:name w:val="xl77"/>
    <w:basedOn w:val="a1"/>
    <w:rsid w:val="00D7382D"/>
    <w:pPr>
      <w:widowControl/>
      <w:pBdr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8">
    <w:name w:val="xl78"/>
    <w:basedOn w:val="a1"/>
    <w:rsid w:val="00D7382D"/>
    <w:pPr>
      <w:widowControl/>
      <w:pBdr>
        <w:top w:val="single" w:sz="8" w:space="0" w:color="000000"/>
        <w:left w:val="single" w:sz="4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9">
    <w:name w:val="xl79"/>
    <w:basedOn w:val="a1"/>
    <w:rsid w:val="00D7382D"/>
    <w:pPr>
      <w:widowControl/>
      <w:pBdr>
        <w:left w:val="single" w:sz="4" w:space="0" w:color="000000"/>
        <w:bottom w:val="single" w:sz="8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80">
    <w:name w:val="xl80"/>
    <w:basedOn w:val="a1"/>
    <w:rsid w:val="00D7382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1">
    <w:name w:val="xl81"/>
    <w:basedOn w:val="a1"/>
    <w:rsid w:val="00D7382D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2">
    <w:name w:val="xl82"/>
    <w:basedOn w:val="a1"/>
    <w:rsid w:val="00D7382D"/>
    <w:pPr>
      <w:widowControl/>
      <w:pBdr>
        <w:left w:val="single" w:sz="4" w:space="0" w:color="000000"/>
        <w:bottom w:val="single" w:sz="4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3">
    <w:name w:val="xl83"/>
    <w:basedOn w:val="a1"/>
    <w:rsid w:val="00D7382D"/>
    <w:pPr>
      <w:widowControl/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4">
    <w:name w:val="xl84"/>
    <w:basedOn w:val="a1"/>
    <w:rsid w:val="00D7382D"/>
    <w:pPr>
      <w:widowControl/>
      <w:pBdr>
        <w:top w:val="single" w:sz="4" w:space="0" w:color="000000"/>
        <w:left w:val="single" w:sz="8" w:space="0" w:color="000000"/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5">
    <w:name w:val="xl85"/>
    <w:basedOn w:val="a1"/>
    <w:rsid w:val="00D7382D"/>
    <w:pPr>
      <w:widowControl/>
      <w:pBdr>
        <w:left w:val="single" w:sz="8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styleId="51">
    <w:name w:val="toc 5"/>
    <w:basedOn w:val="1b"/>
    <w:rsid w:val="00D7382D"/>
    <w:pPr>
      <w:tabs>
        <w:tab w:val="right" w:leader="dot" w:pos="8506"/>
      </w:tabs>
      <w:spacing w:line="360" w:lineRule="auto"/>
      <w:ind w:left="1132"/>
      <w:jc w:val="both"/>
    </w:pPr>
    <w:rPr>
      <w:rFonts w:ascii="Arial" w:eastAsia="Calibri" w:hAnsi="Arial" w:cs="Mangal"/>
      <w:sz w:val="24"/>
      <w:szCs w:val="22"/>
    </w:rPr>
  </w:style>
  <w:style w:type="paragraph" w:styleId="61">
    <w:name w:val="toc 6"/>
    <w:basedOn w:val="1b"/>
    <w:rsid w:val="00D7382D"/>
    <w:pPr>
      <w:tabs>
        <w:tab w:val="right" w:leader="dot" w:pos="8223"/>
      </w:tabs>
      <w:spacing w:line="360" w:lineRule="auto"/>
      <w:ind w:left="1415"/>
      <w:jc w:val="both"/>
    </w:pPr>
    <w:rPr>
      <w:rFonts w:ascii="Arial" w:eastAsia="Calibri" w:hAnsi="Arial" w:cs="Mangal"/>
      <w:sz w:val="24"/>
      <w:szCs w:val="22"/>
    </w:rPr>
  </w:style>
  <w:style w:type="paragraph" w:styleId="71">
    <w:name w:val="toc 7"/>
    <w:basedOn w:val="1b"/>
    <w:rsid w:val="00D7382D"/>
    <w:pPr>
      <w:tabs>
        <w:tab w:val="right" w:leader="dot" w:pos="7940"/>
      </w:tabs>
      <w:spacing w:line="360" w:lineRule="auto"/>
      <w:ind w:left="1698"/>
      <w:jc w:val="both"/>
    </w:pPr>
    <w:rPr>
      <w:rFonts w:ascii="Arial" w:eastAsia="Calibri" w:hAnsi="Arial" w:cs="Mangal"/>
      <w:sz w:val="24"/>
      <w:szCs w:val="22"/>
    </w:rPr>
  </w:style>
  <w:style w:type="paragraph" w:styleId="81">
    <w:name w:val="toc 8"/>
    <w:basedOn w:val="1b"/>
    <w:rsid w:val="00D7382D"/>
    <w:pPr>
      <w:tabs>
        <w:tab w:val="right" w:leader="dot" w:pos="7657"/>
      </w:tabs>
      <w:spacing w:line="360" w:lineRule="auto"/>
      <w:ind w:left="1981"/>
      <w:jc w:val="both"/>
    </w:pPr>
    <w:rPr>
      <w:rFonts w:ascii="Arial" w:eastAsia="Calibri" w:hAnsi="Arial" w:cs="Mangal"/>
      <w:sz w:val="24"/>
      <w:szCs w:val="22"/>
    </w:rPr>
  </w:style>
  <w:style w:type="paragraph" w:styleId="91">
    <w:name w:val="toc 9"/>
    <w:basedOn w:val="1b"/>
    <w:rsid w:val="00D7382D"/>
    <w:pPr>
      <w:tabs>
        <w:tab w:val="right" w:leader="dot" w:pos="7374"/>
      </w:tabs>
      <w:spacing w:line="360" w:lineRule="auto"/>
      <w:ind w:left="2264"/>
      <w:jc w:val="both"/>
    </w:pPr>
    <w:rPr>
      <w:rFonts w:ascii="Arial" w:eastAsia="Calibri" w:hAnsi="Arial" w:cs="Mangal"/>
      <w:sz w:val="24"/>
      <w:szCs w:val="22"/>
    </w:rPr>
  </w:style>
  <w:style w:type="paragraph" w:customStyle="1" w:styleId="100">
    <w:name w:val="Оглавление 10"/>
    <w:basedOn w:val="1b"/>
    <w:rsid w:val="00D7382D"/>
    <w:pPr>
      <w:tabs>
        <w:tab w:val="right" w:leader="dot" w:pos="7091"/>
      </w:tabs>
      <w:spacing w:line="360" w:lineRule="auto"/>
      <w:ind w:left="2547"/>
      <w:jc w:val="both"/>
    </w:pPr>
    <w:rPr>
      <w:rFonts w:ascii="Arial" w:eastAsia="Calibri" w:hAnsi="Arial" w:cs="Mangal"/>
      <w:sz w:val="24"/>
      <w:szCs w:val="22"/>
    </w:rPr>
  </w:style>
  <w:style w:type="paragraph" w:styleId="afffb">
    <w:name w:val="Block Text"/>
    <w:basedOn w:val="a1"/>
    <w:unhideWhenUsed/>
    <w:rsid w:val="00D7382D"/>
    <w:pPr>
      <w:widowControl/>
      <w:tabs>
        <w:tab w:val="left" w:pos="1418"/>
      </w:tabs>
      <w:suppressAutoHyphens w:val="0"/>
      <w:overflowPunct w:val="0"/>
      <w:autoSpaceDE w:val="0"/>
      <w:adjustRightInd w:val="0"/>
      <w:spacing w:line="240" w:lineRule="auto"/>
      <w:ind w:left="660" w:right="-143" w:firstLine="0"/>
      <w:jc w:val="left"/>
      <w:textAlignment w:val="auto"/>
    </w:pPr>
    <w:rPr>
      <w:kern w:val="0"/>
      <w:sz w:val="24"/>
      <w:szCs w:val="24"/>
    </w:rPr>
  </w:style>
  <w:style w:type="character" w:customStyle="1" w:styleId="apple-converted-space">
    <w:name w:val="apple-converted-space"/>
    <w:rsid w:val="00D7382D"/>
  </w:style>
  <w:style w:type="paragraph" w:customStyle="1" w:styleId="afffc">
    <w:name w:val="П.З."/>
    <w:basedOn w:val="a1"/>
    <w:link w:val="afffd"/>
    <w:uiPriority w:val="99"/>
    <w:rsid w:val="00D7382D"/>
    <w:pPr>
      <w:widowControl/>
      <w:suppressAutoHyphens w:val="0"/>
      <w:autoSpaceDN/>
      <w:spacing w:line="240" w:lineRule="auto"/>
      <w:ind w:firstLine="851"/>
      <w:jc w:val="left"/>
      <w:textAlignment w:val="auto"/>
    </w:pPr>
    <w:rPr>
      <w:rFonts w:ascii="Calibri" w:hAnsi="Calibri"/>
      <w:kern w:val="0"/>
      <w:sz w:val="24"/>
      <w:szCs w:val="28"/>
    </w:rPr>
  </w:style>
  <w:style w:type="character" w:customStyle="1" w:styleId="afffd">
    <w:name w:val="П.З. Знак"/>
    <w:link w:val="afffc"/>
    <w:uiPriority w:val="99"/>
    <w:locked/>
    <w:rsid w:val="00D7382D"/>
    <w:rPr>
      <w:rFonts w:ascii="Calibri" w:eastAsia="Times New Roman" w:hAnsi="Calibri" w:cs="Times New Roman"/>
      <w:sz w:val="24"/>
      <w:szCs w:val="28"/>
    </w:rPr>
  </w:style>
  <w:style w:type="character" w:customStyle="1" w:styleId="FontStyle112">
    <w:name w:val="Font Style112"/>
    <w:uiPriority w:val="99"/>
    <w:rsid w:val="00D7382D"/>
    <w:rPr>
      <w:rFonts w:ascii="Times New Roman" w:hAnsi="Times New Roman" w:cs="Times New Roman"/>
      <w:sz w:val="20"/>
      <w:szCs w:val="20"/>
    </w:rPr>
  </w:style>
  <w:style w:type="character" w:customStyle="1" w:styleId="62">
    <w:name w:val="Основной текст6"/>
    <w:rsid w:val="00D738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shd w:val="clear" w:color="auto" w:fill="FFFFFF"/>
      <w:lang w:val="ru-RU"/>
    </w:rPr>
  </w:style>
  <w:style w:type="paragraph" w:customStyle="1" w:styleId="Default">
    <w:name w:val="Default"/>
    <w:rsid w:val="00D7382D"/>
    <w:pPr>
      <w:autoSpaceDE w:val="0"/>
      <w:autoSpaceDN w:val="0"/>
      <w:adjustRightInd w:val="0"/>
    </w:pPr>
    <w:rPr>
      <w:rFonts w:eastAsia="Times New Roman" w:cs="Times New Roman"/>
      <w:color w:val="000000"/>
      <w:sz w:val="24"/>
      <w:szCs w:val="24"/>
    </w:rPr>
  </w:style>
  <w:style w:type="paragraph" w:customStyle="1" w:styleId="formattext">
    <w:name w:val="formattext"/>
    <w:basedOn w:val="a1"/>
    <w:rsid w:val="00D7382D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paragraph" w:customStyle="1" w:styleId="db9fe9049761426654245bb2dd862eecmsonormal">
    <w:name w:val="db9fe9049761426654245bb2dd862eecmsonormal"/>
    <w:basedOn w:val="a1"/>
    <w:rsid w:val="00D7382D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oqoid">
    <w:name w:val="_oqoid"/>
    <w:rsid w:val="00D7382D"/>
  </w:style>
  <w:style w:type="character" w:customStyle="1" w:styleId="tluih8">
    <w:name w:val="_tluih8"/>
    <w:rsid w:val="00D7382D"/>
  </w:style>
  <w:style w:type="character" w:customStyle="1" w:styleId="6vzrncr">
    <w:name w:val="_6vzrncr"/>
    <w:rsid w:val="00D7382D"/>
  </w:style>
  <w:style w:type="character" w:customStyle="1" w:styleId="er2xx9">
    <w:name w:val="_er2xx9"/>
    <w:rsid w:val="00D7382D"/>
  </w:style>
  <w:style w:type="character" w:customStyle="1" w:styleId="afffe">
    <w:name w:val="Цветовое выделение"/>
    <w:uiPriority w:val="99"/>
    <w:rsid w:val="00D7382D"/>
    <w:rPr>
      <w:b/>
      <w:color w:val="26282F"/>
    </w:rPr>
  </w:style>
  <w:style w:type="paragraph" w:customStyle="1" w:styleId="affff">
    <w:name w:val="Комментарий"/>
    <w:basedOn w:val="a1"/>
    <w:next w:val="a1"/>
    <w:uiPriority w:val="99"/>
    <w:rsid w:val="00D7382D"/>
    <w:pPr>
      <w:suppressAutoHyphens w:val="0"/>
      <w:autoSpaceDE w:val="0"/>
      <w:adjustRightInd w:val="0"/>
      <w:spacing w:before="75" w:line="240" w:lineRule="auto"/>
      <w:ind w:left="170" w:firstLine="0"/>
      <w:textAlignment w:val="auto"/>
    </w:pPr>
    <w:rPr>
      <w:rFonts w:ascii="Times New Roman CYR" w:hAnsi="Times New Roman CYR" w:cs="Times New Roman CYR"/>
      <w:color w:val="353842"/>
      <w:kern w:val="0"/>
      <w:sz w:val="24"/>
      <w:szCs w:val="24"/>
      <w:shd w:val="clear" w:color="auto" w:fill="F0F0F0"/>
    </w:rPr>
  </w:style>
  <w:style w:type="paragraph" w:customStyle="1" w:styleId="affff0">
    <w:name w:val="Информация о версии"/>
    <w:basedOn w:val="affff"/>
    <w:next w:val="a1"/>
    <w:uiPriority w:val="99"/>
    <w:rsid w:val="00D7382D"/>
    <w:rPr>
      <w:i/>
      <w:iCs/>
    </w:rPr>
  </w:style>
  <w:style w:type="paragraph" w:customStyle="1" w:styleId="affff1">
    <w:name w:val="Нормальный (таблица)"/>
    <w:basedOn w:val="a1"/>
    <w:next w:val="a1"/>
    <w:uiPriority w:val="99"/>
    <w:rsid w:val="00D7382D"/>
    <w:pPr>
      <w:suppressAutoHyphens w:val="0"/>
      <w:autoSpaceDE w:val="0"/>
      <w:adjustRightInd w:val="0"/>
      <w:spacing w:line="240" w:lineRule="auto"/>
      <w:ind w:firstLine="0"/>
      <w:textAlignment w:val="auto"/>
    </w:pPr>
    <w:rPr>
      <w:rFonts w:ascii="Times New Roman CYR" w:hAnsi="Times New Roman CYR" w:cs="Times New Roman CYR"/>
      <w:kern w:val="0"/>
      <w:sz w:val="24"/>
      <w:szCs w:val="24"/>
    </w:rPr>
  </w:style>
  <w:style w:type="paragraph" w:customStyle="1" w:styleId="affff2">
    <w:name w:val="Прижатый влево"/>
    <w:basedOn w:val="a1"/>
    <w:next w:val="a1"/>
    <w:uiPriority w:val="99"/>
    <w:rsid w:val="00D7382D"/>
    <w:pPr>
      <w:suppressAutoHyphens w:val="0"/>
      <w:autoSpaceDE w:val="0"/>
      <w:adjustRightInd w:val="0"/>
      <w:spacing w:line="240" w:lineRule="auto"/>
      <w:ind w:firstLine="0"/>
      <w:jc w:val="left"/>
      <w:textAlignment w:val="auto"/>
    </w:pPr>
    <w:rPr>
      <w:rFonts w:ascii="Times New Roman CYR" w:hAnsi="Times New Roman CYR" w:cs="Times New Roman CYR"/>
      <w:kern w:val="0"/>
      <w:sz w:val="24"/>
      <w:szCs w:val="24"/>
    </w:rPr>
  </w:style>
  <w:style w:type="paragraph" w:customStyle="1" w:styleId="Twordnaim">
    <w:name w:val="Tword_naim"/>
    <w:basedOn w:val="a1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 w:cs="Arial"/>
      <w:i/>
      <w:kern w:val="0"/>
      <w:sz w:val="28"/>
      <w:szCs w:val="28"/>
    </w:rPr>
  </w:style>
  <w:style w:type="paragraph" w:customStyle="1" w:styleId="Twordizme">
    <w:name w:val="Tword_izme"/>
    <w:basedOn w:val="a1"/>
    <w:link w:val="TwordizmeChar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/>
      <w:kern w:val="0"/>
      <w:sz w:val="18"/>
      <w:szCs w:val="24"/>
    </w:rPr>
  </w:style>
  <w:style w:type="character" w:customStyle="1" w:styleId="TwordizmeChar">
    <w:name w:val="Tword_izme Char"/>
    <w:link w:val="Twordizme"/>
    <w:rsid w:val="00D7382D"/>
    <w:rPr>
      <w:rFonts w:ascii="ISOCPEUR" w:eastAsia="Times New Roman" w:hAnsi="ISOCPEUR" w:cs="Times New Roman"/>
      <w:sz w:val="18"/>
      <w:szCs w:val="24"/>
    </w:rPr>
  </w:style>
  <w:style w:type="paragraph" w:customStyle="1" w:styleId="Twordfami">
    <w:name w:val="Tword_fami"/>
    <w:basedOn w:val="a1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ISOCPEUR" w:hAnsi="ISOCPEUR" w:cs="Arial"/>
      <w:i/>
      <w:kern w:val="0"/>
      <w:sz w:val="22"/>
    </w:rPr>
  </w:style>
  <w:style w:type="paragraph" w:customStyle="1" w:styleId="Tworddate">
    <w:name w:val="Tword_date"/>
    <w:basedOn w:val="a1"/>
    <w:link w:val="TworddateChar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/>
      <w:i/>
      <w:kern w:val="0"/>
      <w:sz w:val="16"/>
      <w:szCs w:val="24"/>
    </w:rPr>
  </w:style>
  <w:style w:type="character" w:customStyle="1" w:styleId="TworddateChar">
    <w:name w:val="Tword_date Char"/>
    <w:link w:val="Tworddate"/>
    <w:rsid w:val="00D7382D"/>
    <w:rPr>
      <w:rFonts w:ascii="ISOCPEUR" w:eastAsia="Times New Roman" w:hAnsi="ISOCPEUR" w:cs="Times New Roman"/>
      <w:i/>
      <w:sz w:val="16"/>
      <w:szCs w:val="24"/>
    </w:rPr>
  </w:style>
  <w:style w:type="paragraph" w:customStyle="1" w:styleId="Twordnormal">
    <w:name w:val="Tword_normal"/>
    <w:basedOn w:val="a1"/>
    <w:link w:val="Twordnormal0"/>
    <w:rsid w:val="00D7382D"/>
    <w:pPr>
      <w:widowControl/>
      <w:suppressAutoHyphens w:val="0"/>
      <w:autoSpaceDN/>
      <w:spacing w:line="240" w:lineRule="auto"/>
      <w:ind w:firstLine="709"/>
      <w:textAlignment w:val="auto"/>
    </w:pPr>
    <w:rPr>
      <w:rFonts w:ascii="ISOCPEUR" w:hAnsi="ISOCPEUR"/>
      <w:i/>
      <w:kern w:val="0"/>
      <w:sz w:val="28"/>
      <w:szCs w:val="24"/>
    </w:rPr>
  </w:style>
  <w:style w:type="character" w:customStyle="1" w:styleId="Twordnormal0">
    <w:name w:val="Tword_normal Знак"/>
    <w:link w:val="Twordnormal"/>
    <w:rsid w:val="00D7382D"/>
    <w:rPr>
      <w:rFonts w:ascii="ISOCPEUR" w:eastAsia="Times New Roman" w:hAnsi="ISOCPEUR" w:cs="Times New Roman"/>
      <w:i/>
      <w:sz w:val="28"/>
      <w:szCs w:val="24"/>
    </w:rPr>
  </w:style>
  <w:style w:type="paragraph" w:customStyle="1" w:styleId="Twordaddfieldheads">
    <w:name w:val="Tword_add_field_heads"/>
    <w:basedOn w:val="a1"/>
    <w:rsid w:val="00D7382D"/>
    <w:pPr>
      <w:suppressAutoHyphens w:val="0"/>
      <w:autoSpaceDN/>
      <w:adjustRightInd w:val="0"/>
      <w:spacing w:line="240" w:lineRule="auto"/>
      <w:ind w:firstLine="0"/>
      <w:jc w:val="center"/>
    </w:pPr>
    <w:rPr>
      <w:rFonts w:ascii="ISOCPEUR" w:hAnsi="ISOCPEUR" w:cs="Arial"/>
      <w:i/>
      <w:kern w:val="0"/>
      <w:sz w:val="22"/>
    </w:rPr>
  </w:style>
  <w:style w:type="paragraph" w:customStyle="1" w:styleId="TwordLRhead">
    <w:name w:val="Tword_LR_head"/>
    <w:basedOn w:val="a1"/>
    <w:rsid w:val="00D7382D"/>
    <w:pPr>
      <w:suppressAutoHyphens w:val="0"/>
      <w:autoSpaceDN/>
      <w:adjustRightInd w:val="0"/>
      <w:spacing w:line="480" w:lineRule="auto"/>
      <w:ind w:firstLine="0"/>
      <w:jc w:val="center"/>
    </w:pPr>
    <w:rPr>
      <w:rFonts w:ascii="ISOCPEUR" w:hAnsi="ISOCPEUR"/>
      <w:i/>
      <w:kern w:val="0"/>
      <w:szCs w:val="24"/>
    </w:rPr>
  </w:style>
  <w:style w:type="paragraph" w:customStyle="1" w:styleId="affff3">
    <w:name w:val="Текст записки"/>
    <w:basedOn w:val="Twordnaim"/>
    <w:rsid w:val="00D7382D"/>
    <w:pPr>
      <w:ind w:firstLine="851"/>
      <w:jc w:val="both"/>
    </w:pPr>
    <w:rPr>
      <w:rFonts w:cs="Times New Roman"/>
      <w:i w:val="0"/>
      <w:szCs w:val="20"/>
    </w:rPr>
  </w:style>
  <w:style w:type="paragraph" w:customStyle="1" w:styleId="affff4">
    <w:name w:val="Текст таблицы"/>
    <w:basedOn w:val="a1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ISOCPEUR" w:hAnsi="ISOCPEUR"/>
      <w:kern w:val="0"/>
      <w:sz w:val="28"/>
      <w:szCs w:val="28"/>
    </w:rPr>
  </w:style>
  <w:style w:type="paragraph" w:customStyle="1" w:styleId="affff5">
    <w:name w:val="_Текст записки + полужирный"/>
    <w:basedOn w:val="affff3"/>
    <w:rsid w:val="00D7382D"/>
    <w:rPr>
      <w:b/>
      <w:bCs/>
    </w:rPr>
  </w:style>
  <w:style w:type="paragraph" w:styleId="affff6">
    <w:name w:val="Document Map"/>
    <w:basedOn w:val="a1"/>
    <w:link w:val="affff7"/>
    <w:semiHidden/>
    <w:rsid w:val="00D7382D"/>
    <w:pPr>
      <w:widowControl/>
      <w:shd w:val="clear" w:color="auto" w:fill="000080"/>
      <w:suppressAutoHyphens w:val="0"/>
      <w:autoSpaceDN/>
      <w:spacing w:line="240" w:lineRule="auto"/>
      <w:ind w:firstLine="0"/>
      <w:jc w:val="left"/>
      <w:textAlignment w:val="auto"/>
    </w:pPr>
    <w:rPr>
      <w:rFonts w:ascii="Tahoma" w:hAnsi="Tahoma" w:cs="Tahoma"/>
      <w:kern w:val="0"/>
      <w:sz w:val="20"/>
    </w:rPr>
  </w:style>
  <w:style w:type="character" w:customStyle="1" w:styleId="affff7">
    <w:name w:val="Схема документа Знак"/>
    <w:link w:val="affff6"/>
    <w:uiPriority w:val="99"/>
    <w:semiHidden/>
    <w:rsid w:val="00D7382D"/>
    <w:rPr>
      <w:rFonts w:ascii="Tahoma" w:eastAsia="Times New Roman" w:hAnsi="Tahoma"/>
      <w:shd w:val="clear" w:color="auto" w:fill="000080"/>
    </w:rPr>
  </w:style>
  <w:style w:type="paragraph" w:customStyle="1" w:styleId="affff8">
    <w:name w:val="Чертежный"/>
    <w:rsid w:val="00D7382D"/>
    <w:pPr>
      <w:jc w:val="both"/>
    </w:pPr>
    <w:rPr>
      <w:rFonts w:ascii="ISOCPEUR" w:eastAsia="Times New Roman" w:hAnsi="ISOCPEUR" w:cs="Times New Roman"/>
      <w:i/>
      <w:sz w:val="28"/>
      <w:lang w:val="uk-UA"/>
    </w:rPr>
  </w:style>
  <w:style w:type="paragraph" w:customStyle="1" w:styleId="Betreffzeile">
    <w:name w:val="Betreffzeile"/>
    <w:basedOn w:val="a1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Arial" w:hAnsi="Arial"/>
      <w:kern w:val="0"/>
      <w:sz w:val="20"/>
      <w:lang w:val="de-DE"/>
    </w:rPr>
  </w:style>
  <w:style w:type="paragraph" w:styleId="2d">
    <w:name w:val="List 2"/>
    <w:basedOn w:val="a1"/>
    <w:rsid w:val="00D7382D"/>
    <w:pPr>
      <w:widowControl/>
      <w:suppressAutoHyphens w:val="0"/>
      <w:autoSpaceDN/>
      <w:spacing w:line="240" w:lineRule="auto"/>
      <w:ind w:left="720" w:hanging="360"/>
      <w:jc w:val="left"/>
      <w:textAlignment w:val="auto"/>
    </w:pPr>
    <w:rPr>
      <w:kern w:val="0"/>
      <w:sz w:val="20"/>
      <w:lang w:val="en-US"/>
    </w:rPr>
  </w:style>
  <w:style w:type="paragraph" w:styleId="35">
    <w:name w:val="Body Text Indent 3"/>
    <w:basedOn w:val="a1"/>
    <w:link w:val="312"/>
    <w:uiPriority w:val="99"/>
    <w:rsid w:val="00D7382D"/>
    <w:pPr>
      <w:widowControl/>
      <w:suppressAutoHyphens w:val="0"/>
      <w:autoSpaceDN/>
      <w:spacing w:after="120" w:line="240" w:lineRule="auto"/>
      <w:ind w:left="283" w:firstLine="0"/>
      <w:jc w:val="left"/>
      <w:textAlignment w:val="auto"/>
    </w:pPr>
    <w:rPr>
      <w:rFonts w:ascii="Arial" w:hAnsi="Arial"/>
      <w:kern w:val="0"/>
      <w:sz w:val="16"/>
      <w:szCs w:val="16"/>
      <w:lang w:val="en-AU"/>
    </w:rPr>
  </w:style>
  <w:style w:type="character" w:customStyle="1" w:styleId="312">
    <w:name w:val="Основной текст с отступом 3 Знак1"/>
    <w:link w:val="35"/>
    <w:rsid w:val="00D7382D"/>
    <w:rPr>
      <w:rFonts w:ascii="Arial" w:eastAsia="Times New Roman" w:hAnsi="Arial" w:cs="Times New Roman"/>
      <w:sz w:val="16"/>
      <w:szCs w:val="16"/>
      <w:lang w:val="en-AU"/>
    </w:rPr>
  </w:style>
  <w:style w:type="paragraph" w:styleId="2e">
    <w:name w:val="Body Text 2"/>
    <w:basedOn w:val="a1"/>
    <w:link w:val="213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Arial" w:hAnsi="Arial"/>
      <w:b/>
      <w:bCs/>
      <w:kern w:val="0"/>
      <w:sz w:val="24"/>
    </w:rPr>
  </w:style>
  <w:style w:type="character" w:customStyle="1" w:styleId="213">
    <w:name w:val="Основной текст 2 Знак1"/>
    <w:link w:val="2e"/>
    <w:rsid w:val="00D7382D"/>
    <w:rPr>
      <w:rFonts w:ascii="Arial" w:eastAsia="Times New Roman" w:hAnsi="Arial" w:cs="Times New Roman"/>
      <w:b/>
      <w:bCs/>
      <w:sz w:val="24"/>
    </w:rPr>
  </w:style>
  <w:style w:type="paragraph" w:customStyle="1" w:styleId="Iniiaiieoaeno">
    <w:name w:val="Iniiaiie oaeno"/>
    <w:basedOn w:val="a1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4"/>
    </w:rPr>
  </w:style>
  <w:style w:type="paragraph" w:customStyle="1" w:styleId="63">
    <w:name w:val="заголовок 6"/>
    <w:basedOn w:val="a1"/>
    <w:next w:val="a1"/>
    <w:rsid w:val="00D7382D"/>
    <w:pPr>
      <w:keepNext/>
      <w:suppressAutoHyphens w:val="0"/>
      <w:autoSpaceDN/>
      <w:spacing w:line="240" w:lineRule="auto"/>
      <w:ind w:firstLine="0"/>
      <w:textAlignment w:val="auto"/>
    </w:pPr>
    <w:rPr>
      <w:rFonts w:ascii="Arial" w:hAnsi="Arial"/>
      <w:kern w:val="0"/>
      <w:sz w:val="24"/>
      <w:lang w:val="en-GB"/>
    </w:rPr>
  </w:style>
  <w:style w:type="paragraph" w:customStyle="1" w:styleId="1f8">
    <w:name w:val="заголовок 1"/>
    <w:basedOn w:val="a1"/>
    <w:next w:val="a1"/>
    <w:rsid w:val="00D7382D"/>
    <w:pPr>
      <w:keepNext/>
      <w:suppressAutoHyphens w:val="0"/>
      <w:autoSpaceDN/>
      <w:spacing w:line="-400" w:lineRule="auto"/>
      <w:ind w:firstLine="0"/>
      <w:jc w:val="left"/>
      <w:textAlignment w:val="auto"/>
    </w:pPr>
    <w:rPr>
      <w:rFonts w:ascii="Arial" w:hAnsi="Arial"/>
      <w:kern w:val="0"/>
      <w:sz w:val="24"/>
    </w:rPr>
  </w:style>
  <w:style w:type="paragraph" w:styleId="36">
    <w:name w:val="Body Text 3"/>
    <w:basedOn w:val="a1"/>
    <w:link w:val="313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kern w:val="0"/>
      <w:sz w:val="28"/>
      <w:szCs w:val="24"/>
    </w:rPr>
  </w:style>
  <w:style w:type="character" w:customStyle="1" w:styleId="313">
    <w:name w:val="Основной текст 3 Знак1"/>
    <w:link w:val="36"/>
    <w:rsid w:val="00D7382D"/>
    <w:rPr>
      <w:rFonts w:eastAsia="Times New Roman" w:cs="Times New Roman"/>
      <w:sz w:val="28"/>
      <w:szCs w:val="24"/>
    </w:rPr>
  </w:style>
  <w:style w:type="paragraph" w:customStyle="1" w:styleId="45">
    <w:name w:val="çàãîëîâîê 4"/>
    <w:basedOn w:val="a1"/>
    <w:next w:val="a1"/>
    <w:rsid w:val="00D7382D"/>
    <w:pPr>
      <w:keepNext/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Arial" w:hAnsi="Arial"/>
      <w:kern w:val="0"/>
      <w:sz w:val="28"/>
    </w:rPr>
  </w:style>
  <w:style w:type="paragraph" w:customStyle="1" w:styleId="affff9">
    <w:name w:val="òàáëèöà"/>
    <w:rsid w:val="00D7382D"/>
    <w:pPr>
      <w:spacing w:before="60" w:after="60"/>
      <w:jc w:val="center"/>
    </w:pPr>
    <w:rPr>
      <w:rFonts w:ascii="Arial" w:eastAsia="Times New Roman" w:hAnsi="Arial" w:cs="Times New Roman"/>
    </w:rPr>
  </w:style>
  <w:style w:type="paragraph" w:customStyle="1" w:styleId="Text1">
    <w:name w:val="Text 1"/>
    <w:basedOn w:val="a1"/>
    <w:rsid w:val="00D7382D"/>
    <w:pPr>
      <w:widowControl/>
      <w:suppressAutoHyphens w:val="0"/>
      <w:autoSpaceDN/>
      <w:spacing w:before="120" w:line="240" w:lineRule="auto"/>
      <w:ind w:firstLine="0"/>
      <w:textAlignment w:val="auto"/>
    </w:pPr>
    <w:rPr>
      <w:rFonts w:ascii="Arial" w:hAnsi="Arial"/>
      <w:kern w:val="0"/>
      <w:sz w:val="24"/>
      <w:lang w:val="de-DE"/>
    </w:rPr>
  </w:style>
  <w:style w:type="paragraph" w:customStyle="1" w:styleId="Kursiv">
    <w:name w:val="Kursiv"/>
    <w:basedOn w:val="a1"/>
    <w:rsid w:val="00D7382D"/>
    <w:pPr>
      <w:widowControl/>
      <w:suppressAutoHyphens w:val="0"/>
      <w:autoSpaceDN/>
      <w:spacing w:line="240" w:lineRule="auto"/>
      <w:ind w:firstLine="0"/>
      <w:textAlignment w:val="auto"/>
    </w:pPr>
    <w:rPr>
      <w:rFonts w:ascii="Arial" w:hAnsi="Arial"/>
      <w:i/>
      <w:kern w:val="0"/>
      <w:sz w:val="24"/>
      <w:lang w:val="de-DE"/>
    </w:rPr>
  </w:style>
  <w:style w:type="paragraph" w:styleId="affffa">
    <w:name w:val="List Bullet"/>
    <w:basedOn w:val="a1"/>
    <w:autoRedefine/>
    <w:rsid w:val="00D7382D"/>
    <w:pPr>
      <w:widowControl/>
      <w:tabs>
        <w:tab w:val="num" w:pos="360"/>
      </w:tabs>
      <w:suppressAutoHyphens w:val="0"/>
      <w:autoSpaceDN/>
      <w:spacing w:line="240" w:lineRule="auto"/>
      <w:ind w:left="357" w:hanging="357"/>
      <w:textAlignment w:val="auto"/>
    </w:pPr>
    <w:rPr>
      <w:rFonts w:ascii="Arial" w:hAnsi="Arial"/>
      <w:kern w:val="0"/>
      <w:sz w:val="24"/>
    </w:rPr>
  </w:style>
  <w:style w:type="paragraph" w:customStyle="1" w:styleId="affffb">
    <w:name w:val="Абзац основной"/>
    <w:basedOn w:val="a1"/>
    <w:rsid w:val="00D7382D"/>
    <w:pPr>
      <w:widowControl/>
      <w:suppressAutoHyphens w:val="0"/>
      <w:autoSpaceDN/>
      <w:spacing w:after="120" w:line="360" w:lineRule="auto"/>
      <w:ind w:firstLine="567"/>
      <w:textAlignment w:val="auto"/>
    </w:pPr>
    <w:rPr>
      <w:kern w:val="0"/>
      <w:sz w:val="24"/>
      <w:szCs w:val="24"/>
    </w:rPr>
  </w:style>
  <w:style w:type="paragraph" w:customStyle="1" w:styleId="BodyText21">
    <w:name w:val="Body Text 21"/>
    <w:basedOn w:val="a1"/>
    <w:rsid w:val="00D7382D"/>
    <w:pPr>
      <w:suppressAutoHyphens w:val="0"/>
      <w:autoSpaceDN/>
      <w:spacing w:line="240" w:lineRule="auto"/>
      <w:ind w:firstLine="709"/>
      <w:textAlignment w:val="auto"/>
    </w:pPr>
    <w:rPr>
      <w:kern w:val="0"/>
      <w:sz w:val="24"/>
    </w:rPr>
  </w:style>
  <w:style w:type="paragraph" w:customStyle="1" w:styleId="37">
    <w:name w:val="Основной текст3"/>
    <w:basedOn w:val="a1"/>
    <w:link w:val="38"/>
    <w:rsid w:val="00D7382D"/>
    <w:pPr>
      <w:suppressAutoHyphens w:val="0"/>
      <w:autoSpaceDN/>
      <w:spacing w:line="240" w:lineRule="auto"/>
      <w:ind w:firstLine="709"/>
      <w:textAlignment w:val="auto"/>
    </w:pPr>
    <w:rPr>
      <w:kern w:val="0"/>
      <w:sz w:val="24"/>
      <w:szCs w:val="24"/>
    </w:rPr>
  </w:style>
  <w:style w:type="character" w:customStyle="1" w:styleId="38">
    <w:name w:val="Основной текст3 Знак"/>
    <w:link w:val="37"/>
    <w:rsid w:val="00D7382D"/>
    <w:rPr>
      <w:rFonts w:eastAsia="Times New Roman" w:cs="Times New Roman"/>
      <w:sz w:val="24"/>
      <w:szCs w:val="24"/>
    </w:rPr>
  </w:style>
  <w:style w:type="paragraph" w:customStyle="1" w:styleId="52">
    <w:name w:val="Основной текст5 Знак"/>
    <w:basedOn w:val="af7"/>
    <w:link w:val="53"/>
    <w:rsid w:val="00D7382D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53">
    <w:name w:val="Основной текст5 Знак Знак"/>
    <w:link w:val="52"/>
    <w:rsid w:val="00D7382D"/>
    <w:rPr>
      <w:rFonts w:eastAsia="Times New Roman" w:cs="Times New Roman"/>
      <w:sz w:val="24"/>
      <w:szCs w:val="24"/>
    </w:rPr>
  </w:style>
  <w:style w:type="paragraph" w:customStyle="1" w:styleId="12pt">
    <w:name w:val="Основной текст с отступом + 12 pt"/>
    <w:basedOn w:val="afd"/>
    <w:link w:val="12pt0"/>
    <w:rsid w:val="00D7382D"/>
    <w:pPr>
      <w:widowControl w:val="0"/>
      <w:suppressAutoHyphens w:val="0"/>
    </w:pPr>
    <w:rPr>
      <w:color w:val="000000"/>
      <w:sz w:val="24"/>
      <w:szCs w:val="24"/>
      <w:lang w:eastAsia="ru-RU"/>
    </w:rPr>
  </w:style>
  <w:style w:type="character" w:customStyle="1" w:styleId="12pt0">
    <w:name w:val="Основной текст с отступом + 12 pt Знак"/>
    <w:link w:val="12pt"/>
    <w:rsid w:val="00D7382D"/>
    <w:rPr>
      <w:rFonts w:eastAsia="Times New Roman" w:cs="Times New Roman"/>
      <w:color w:val="000000"/>
      <w:sz w:val="24"/>
      <w:szCs w:val="24"/>
    </w:rPr>
  </w:style>
  <w:style w:type="paragraph" w:customStyle="1" w:styleId="Tableofcontents">
    <w:name w:val="Table of contents"/>
    <w:basedOn w:val="a1"/>
    <w:rsid w:val="00D7382D"/>
    <w:pPr>
      <w:widowControl/>
      <w:tabs>
        <w:tab w:val="left" w:pos="4820"/>
        <w:tab w:val="left" w:pos="6521"/>
        <w:tab w:val="left" w:pos="7655"/>
      </w:tabs>
      <w:suppressAutoHyphens w:val="0"/>
      <w:autoSpaceDN/>
      <w:spacing w:after="120" w:line="240" w:lineRule="auto"/>
      <w:ind w:firstLine="0"/>
      <w:jc w:val="left"/>
      <w:textAlignment w:val="auto"/>
    </w:pPr>
    <w:rPr>
      <w:kern w:val="0"/>
      <w:sz w:val="24"/>
      <w:lang w:val="sv-SE"/>
    </w:rPr>
  </w:style>
  <w:style w:type="paragraph" w:customStyle="1" w:styleId="BodySingle">
    <w:name w:val="Body Single"/>
    <w:rsid w:val="00D7382D"/>
    <w:rPr>
      <w:rFonts w:ascii="Arial" w:eastAsia="Times New Roman" w:hAnsi="Arial" w:cs="Times New Roman"/>
      <w:color w:val="000000"/>
      <w:sz w:val="24"/>
      <w:lang w:val="en-US"/>
    </w:rPr>
  </w:style>
  <w:style w:type="paragraph" w:customStyle="1" w:styleId="39">
    <w:name w:val="заголовок 3"/>
    <w:basedOn w:val="a1"/>
    <w:next w:val="a1"/>
    <w:rsid w:val="00D7382D"/>
    <w:pPr>
      <w:keepNext/>
      <w:suppressAutoHyphens w:val="0"/>
      <w:autoSpaceDN/>
      <w:spacing w:line="240" w:lineRule="auto"/>
      <w:ind w:firstLine="0"/>
      <w:jc w:val="center"/>
      <w:textAlignment w:val="auto"/>
    </w:pPr>
    <w:rPr>
      <w:rFonts w:ascii="Arial" w:hAnsi="Arial"/>
      <w:b/>
      <w:kern w:val="0"/>
      <w:sz w:val="24"/>
      <w:lang w:val="en-GB"/>
    </w:rPr>
  </w:style>
  <w:style w:type="paragraph" w:customStyle="1" w:styleId="Normal2">
    <w:name w:val="Normal2"/>
    <w:rsid w:val="00D7382D"/>
    <w:pPr>
      <w:widowControl w:val="0"/>
    </w:pPr>
    <w:rPr>
      <w:rFonts w:eastAsia="Times New Roman" w:cs="Times New Roman"/>
      <w:lang w:val="en-US"/>
    </w:rPr>
  </w:style>
  <w:style w:type="paragraph" w:customStyle="1" w:styleId="BodyTextIndent1">
    <w:name w:val="Body Text Indent1"/>
    <w:basedOn w:val="a1"/>
    <w:rsid w:val="00D7382D"/>
    <w:pPr>
      <w:widowControl/>
      <w:suppressAutoHyphens w:val="0"/>
      <w:autoSpaceDN/>
      <w:spacing w:after="120" w:line="240" w:lineRule="auto"/>
      <w:ind w:left="283" w:firstLine="0"/>
      <w:jc w:val="left"/>
      <w:textAlignment w:val="auto"/>
    </w:pPr>
    <w:rPr>
      <w:kern w:val="0"/>
      <w:sz w:val="24"/>
      <w:szCs w:val="24"/>
    </w:rPr>
  </w:style>
  <w:style w:type="paragraph" w:styleId="affffc">
    <w:name w:val="annotation text"/>
    <w:basedOn w:val="a1"/>
    <w:link w:val="1f9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0"/>
    </w:rPr>
  </w:style>
  <w:style w:type="character" w:customStyle="1" w:styleId="1f9">
    <w:name w:val="Текст примечания Знак1"/>
    <w:link w:val="affffc"/>
    <w:semiHidden/>
    <w:rsid w:val="00D7382D"/>
    <w:rPr>
      <w:rFonts w:eastAsia="Times New Roman" w:cs="Times New Roman"/>
    </w:rPr>
  </w:style>
  <w:style w:type="paragraph" w:styleId="affffd">
    <w:name w:val="annotation subject"/>
    <w:basedOn w:val="affffc"/>
    <w:next w:val="affffc"/>
    <w:link w:val="affffe"/>
    <w:semiHidden/>
    <w:rsid w:val="00D7382D"/>
    <w:rPr>
      <w:b/>
      <w:bCs/>
    </w:rPr>
  </w:style>
  <w:style w:type="character" w:customStyle="1" w:styleId="affffe">
    <w:name w:val="Тема примечания Знак"/>
    <w:link w:val="affffd"/>
    <w:semiHidden/>
    <w:rsid w:val="00D7382D"/>
    <w:rPr>
      <w:rFonts w:eastAsia="Times New Roman" w:cs="Times New Roman"/>
      <w:b/>
      <w:bCs/>
    </w:rPr>
  </w:style>
  <w:style w:type="paragraph" w:customStyle="1" w:styleId="2f">
    <w:name w:val="Стиль Заголовок 2"/>
    <w:basedOn w:val="2"/>
    <w:rsid w:val="00D7382D"/>
    <w:pPr>
      <w:numPr>
        <w:ilvl w:val="0"/>
        <w:numId w:val="0"/>
      </w:numPr>
      <w:suppressAutoHyphens w:val="0"/>
      <w:spacing w:before="0" w:after="0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Normal1">
    <w:name w:val="Normal1"/>
    <w:rsid w:val="00D7382D"/>
    <w:pPr>
      <w:widowControl w:val="0"/>
    </w:pPr>
    <w:rPr>
      <w:rFonts w:eastAsia="Times New Roman" w:cs="Times New Roman"/>
      <w:lang w:val="en-US"/>
    </w:rPr>
  </w:style>
  <w:style w:type="paragraph" w:customStyle="1" w:styleId="FR1">
    <w:name w:val="FR1"/>
    <w:rsid w:val="00D7382D"/>
    <w:pPr>
      <w:widowControl w:val="0"/>
      <w:spacing w:line="420" w:lineRule="auto"/>
      <w:ind w:firstLine="720"/>
      <w:jc w:val="both"/>
    </w:pPr>
    <w:rPr>
      <w:rFonts w:eastAsia="Times New Roman" w:cs="Times New Roman"/>
      <w:sz w:val="28"/>
    </w:rPr>
  </w:style>
  <w:style w:type="paragraph" w:styleId="afffff">
    <w:name w:val="caption"/>
    <w:basedOn w:val="a1"/>
    <w:qFormat/>
    <w:rsid w:val="00D7382D"/>
    <w:pPr>
      <w:tabs>
        <w:tab w:val="left" w:pos="170"/>
        <w:tab w:val="right" w:pos="9185"/>
      </w:tabs>
      <w:autoSpaceDE w:val="0"/>
      <w:spacing w:before="840" w:line="311" w:lineRule="exact"/>
      <w:ind w:firstLine="709"/>
      <w:jc w:val="center"/>
      <w:textAlignment w:val="auto"/>
    </w:pPr>
    <w:rPr>
      <w:b/>
      <w:bCs/>
      <w:i/>
      <w:iCs/>
      <w:kern w:val="0"/>
      <w:sz w:val="28"/>
      <w:szCs w:val="28"/>
    </w:rPr>
  </w:style>
  <w:style w:type="paragraph" w:customStyle="1" w:styleId="afffff0">
    <w:name w:val="Без висячих строк"/>
    <w:basedOn w:val="a1"/>
    <w:next w:val="a1"/>
    <w:rsid w:val="00D7382D"/>
    <w:pPr>
      <w:widowControl/>
      <w:suppressAutoHyphens w:val="0"/>
      <w:autoSpaceDE w:val="0"/>
      <w:spacing w:line="311" w:lineRule="exact"/>
      <w:ind w:firstLine="709"/>
      <w:textAlignment w:val="auto"/>
    </w:pPr>
    <w:rPr>
      <w:kern w:val="0"/>
      <w:sz w:val="28"/>
      <w:szCs w:val="28"/>
    </w:rPr>
  </w:style>
  <w:style w:type="paragraph" w:customStyle="1" w:styleId="Aeaaucaaieiaie">
    <w:name w:val="Aeaau caaieiaie"/>
    <w:basedOn w:val="a1"/>
    <w:next w:val="a1"/>
    <w:rsid w:val="00D7382D"/>
    <w:pPr>
      <w:keepNext/>
      <w:keepLines/>
      <w:suppressAutoHyphens w:val="0"/>
      <w:overflowPunct w:val="0"/>
      <w:autoSpaceDE w:val="0"/>
      <w:adjustRightInd w:val="0"/>
      <w:spacing w:before="240" w:after="240" w:line="240" w:lineRule="auto"/>
      <w:ind w:firstLine="0"/>
      <w:jc w:val="center"/>
    </w:pPr>
    <w:rPr>
      <w:rFonts w:ascii="NTCourierVK/Cyrillic" w:hAnsi="NTCourierVK/Cyrillic"/>
      <w:kern w:val="0"/>
      <w:sz w:val="28"/>
    </w:rPr>
  </w:style>
  <w:style w:type="paragraph" w:customStyle="1" w:styleId="1fa">
    <w:name w:val="çàãîëîâîê 1"/>
    <w:basedOn w:val="a1"/>
    <w:next w:val="a1"/>
    <w:rsid w:val="00D7382D"/>
    <w:pPr>
      <w:keepNext/>
      <w:suppressAutoHyphens w:val="0"/>
      <w:overflowPunct w:val="0"/>
      <w:autoSpaceDE w:val="0"/>
      <w:adjustRightInd w:val="0"/>
      <w:spacing w:line="240" w:lineRule="auto"/>
      <w:ind w:firstLine="0"/>
      <w:jc w:val="center"/>
    </w:pPr>
    <w:rPr>
      <w:kern w:val="0"/>
      <w:sz w:val="24"/>
      <w:szCs w:val="24"/>
    </w:rPr>
  </w:style>
  <w:style w:type="paragraph" w:customStyle="1" w:styleId="afffff1">
    <w:name w:val="ПЦ"/>
    <w:basedOn w:val="a1"/>
    <w:rsid w:val="00D7382D"/>
    <w:pPr>
      <w:suppressAutoHyphens w:val="0"/>
      <w:autoSpaceDN/>
      <w:spacing w:line="360" w:lineRule="auto"/>
      <w:ind w:firstLine="0"/>
      <w:jc w:val="center"/>
      <w:textAlignment w:val="auto"/>
    </w:pPr>
    <w:rPr>
      <w:rFonts w:ascii="Arial" w:hAnsi="Arial"/>
      <w:b/>
      <w:caps/>
      <w:kern w:val="0"/>
      <w:sz w:val="28"/>
      <w:szCs w:val="28"/>
    </w:rPr>
  </w:style>
  <w:style w:type="paragraph" w:customStyle="1" w:styleId="afffff2">
    <w:name w:val="ПЦ не жирный"/>
    <w:basedOn w:val="afffff1"/>
    <w:rsid w:val="00D7382D"/>
    <w:rPr>
      <w:b w:val="0"/>
    </w:rPr>
  </w:style>
  <w:style w:type="paragraph" w:customStyle="1" w:styleId="114">
    <w:name w:val="Стиль Заголовок 1 + 14 пт полужирный все прописные"/>
    <w:basedOn w:val="10"/>
    <w:rsid w:val="00D7382D"/>
    <w:pPr>
      <w:widowControl w:val="0"/>
      <w:numPr>
        <w:numId w:val="0"/>
      </w:numPr>
      <w:suppressAutoHyphens w:val="0"/>
      <w:spacing w:before="0" w:after="0" w:line="360" w:lineRule="auto"/>
      <w:ind w:firstLine="709"/>
      <w:jc w:val="both"/>
    </w:pPr>
    <w:rPr>
      <w:caps/>
      <w:kern w:val="0"/>
      <w:sz w:val="28"/>
      <w:szCs w:val="28"/>
      <w:lang w:eastAsia="ru-RU"/>
    </w:rPr>
  </w:style>
  <w:style w:type="paragraph" w:customStyle="1" w:styleId="1140">
    <w:name w:val="Стиль Заголовок 1 + 14 пт все прописные"/>
    <w:basedOn w:val="10"/>
    <w:autoRedefine/>
    <w:rsid w:val="00D7382D"/>
    <w:pPr>
      <w:widowControl w:val="0"/>
      <w:numPr>
        <w:numId w:val="0"/>
      </w:numPr>
      <w:suppressAutoHyphens w:val="0"/>
      <w:spacing w:before="0" w:after="0" w:line="360" w:lineRule="auto"/>
      <w:jc w:val="center"/>
    </w:pPr>
    <w:rPr>
      <w:bCs w:val="0"/>
      <w:caps/>
      <w:kern w:val="0"/>
      <w:sz w:val="28"/>
      <w:szCs w:val="28"/>
      <w:lang w:eastAsia="ru-RU"/>
    </w:rPr>
  </w:style>
  <w:style w:type="paragraph" w:customStyle="1" w:styleId="afffff3">
    <w:name w:val="приложение"/>
    <w:basedOn w:val="10"/>
    <w:rsid w:val="00D7382D"/>
    <w:pPr>
      <w:widowControl w:val="0"/>
      <w:numPr>
        <w:numId w:val="0"/>
      </w:numPr>
      <w:suppressAutoHyphens w:val="0"/>
      <w:spacing w:before="0" w:after="0" w:line="5280" w:lineRule="auto"/>
      <w:ind w:firstLine="7258"/>
      <w:jc w:val="center"/>
    </w:pPr>
    <w:rPr>
      <w:rFonts w:cs="Times New Roman"/>
      <w:caps/>
      <w:kern w:val="0"/>
      <w:sz w:val="28"/>
      <w:szCs w:val="20"/>
      <w:lang w:eastAsia="ru-RU"/>
    </w:rPr>
  </w:style>
  <w:style w:type="paragraph" w:customStyle="1" w:styleId="FR4">
    <w:name w:val="FR4"/>
    <w:rsid w:val="00D7382D"/>
    <w:pPr>
      <w:widowControl w:val="0"/>
      <w:autoSpaceDE w:val="0"/>
      <w:autoSpaceDN w:val="0"/>
      <w:adjustRightInd w:val="0"/>
    </w:pPr>
    <w:rPr>
      <w:rFonts w:eastAsia="Times New Roman" w:cs="Times New Roman"/>
      <w:sz w:val="18"/>
      <w:szCs w:val="18"/>
    </w:rPr>
  </w:style>
  <w:style w:type="paragraph" w:styleId="2f0">
    <w:name w:val="Quote"/>
    <w:basedOn w:val="a1"/>
    <w:next w:val="a1"/>
    <w:link w:val="2f1"/>
    <w:qFormat/>
    <w:rsid w:val="00D7382D"/>
    <w:pPr>
      <w:widowControl/>
      <w:suppressAutoHyphens w:val="0"/>
      <w:autoSpaceDN/>
      <w:spacing w:before="100" w:beforeAutospacing="1" w:afterAutospacing="1" w:line="240" w:lineRule="auto"/>
      <w:ind w:firstLine="720"/>
      <w:textAlignment w:val="auto"/>
    </w:pPr>
    <w:rPr>
      <w:rFonts w:ascii="Arial" w:eastAsia="Arial" w:hAnsi="Arial"/>
      <w:i/>
      <w:kern w:val="0"/>
      <w:sz w:val="24"/>
      <w:szCs w:val="24"/>
      <w:lang w:val="en-US" w:eastAsia="en-US" w:bidi="en-US"/>
    </w:rPr>
  </w:style>
  <w:style w:type="character" w:customStyle="1" w:styleId="2f1">
    <w:name w:val="Цитата 2 Знак"/>
    <w:link w:val="2f0"/>
    <w:rsid w:val="00D7382D"/>
    <w:rPr>
      <w:rFonts w:ascii="Arial" w:eastAsia="Arial" w:hAnsi="Arial" w:cs="Times New Roman"/>
      <w:i/>
      <w:sz w:val="24"/>
      <w:szCs w:val="24"/>
      <w:lang w:val="en-US" w:eastAsia="en-US" w:bidi="en-US"/>
    </w:rPr>
  </w:style>
  <w:style w:type="paragraph" w:customStyle="1" w:styleId="14pt">
    <w:name w:val="Стиль 14 pt Черный"/>
    <w:basedOn w:val="a1"/>
    <w:rsid w:val="00D7382D"/>
    <w:pPr>
      <w:shd w:val="clear" w:color="auto" w:fill="FFFFFF"/>
      <w:suppressAutoHyphens w:val="0"/>
      <w:autoSpaceDE w:val="0"/>
      <w:adjustRightInd w:val="0"/>
      <w:spacing w:line="360" w:lineRule="auto"/>
      <w:ind w:firstLine="720"/>
      <w:jc w:val="left"/>
      <w:textAlignment w:val="auto"/>
    </w:pPr>
    <w:rPr>
      <w:color w:val="000000"/>
      <w:kern w:val="0"/>
      <w:sz w:val="28"/>
      <w:szCs w:val="28"/>
    </w:rPr>
  </w:style>
  <w:style w:type="paragraph" w:customStyle="1" w:styleId="afffff4">
    <w:name w:val="для надписи"/>
    <w:basedOn w:val="Twordizme"/>
    <w:rsid w:val="00D7382D"/>
    <w:pPr>
      <w:jc w:val="left"/>
    </w:pPr>
    <w:rPr>
      <w:sz w:val="22"/>
    </w:rPr>
  </w:style>
  <w:style w:type="paragraph" w:customStyle="1" w:styleId="2f2">
    <w:name w:val="для надписи 2"/>
    <w:basedOn w:val="Twordizme"/>
    <w:link w:val="2f3"/>
    <w:rsid w:val="00D7382D"/>
    <w:rPr>
      <w:sz w:val="22"/>
    </w:rPr>
  </w:style>
  <w:style w:type="character" w:customStyle="1" w:styleId="2f3">
    <w:name w:val="для надписи 2 Знак"/>
    <w:link w:val="2f2"/>
    <w:rsid w:val="00D7382D"/>
    <w:rPr>
      <w:rFonts w:ascii="ISOCPEUR" w:eastAsia="Times New Roman" w:hAnsi="ISOCPEUR" w:cs="Times New Roman"/>
      <w:sz w:val="22"/>
      <w:szCs w:val="24"/>
    </w:rPr>
  </w:style>
  <w:style w:type="paragraph" w:customStyle="1" w:styleId="afffff5">
    <w:name w:val="Знак"/>
    <w:basedOn w:val="a1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1fb">
    <w:name w:val="Знак1"/>
    <w:basedOn w:val="a1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paragraph" w:customStyle="1" w:styleId="2f4">
    <w:name w:val="Абзац списка2"/>
    <w:basedOn w:val="a1"/>
    <w:rsid w:val="00D7382D"/>
    <w:pPr>
      <w:widowControl/>
      <w:suppressAutoHyphens w:val="0"/>
      <w:autoSpaceDN/>
      <w:spacing w:line="240" w:lineRule="auto"/>
      <w:ind w:left="720" w:firstLine="0"/>
      <w:jc w:val="left"/>
      <w:textAlignment w:val="auto"/>
    </w:pPr>
    <w:rPr>
      <w:rFonts w:eastAsia="Calibri"/>
      <w:kern w:val="0"/>
      <w:sz w:val="24"/>
      <w:szCs w:val="24"/>
    </w:rPr>
  </w:style>
  <w:style w:type="paragraph" w:customStyle="1" w:styleId="113">
    <w:name w:val="Знак1 Знак Знак Знак1"/>
    <w:basedOn w:val="a1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02102">
    <w:name w:val="Стиль По ширине Слева:  021 см Справа:  02 см"/>
    <w:basedOn w:val="a1"/>
    <w:rsid w:val="00D7382D"/>
    <w:pPr>
      <w:widowControl/>
      <w:suppressAutoHyphens w:val="0"/>
      <w:autoSpaceDN/>
      <w:spacing w:line="360" w:lineRule="auto"/>
      <w:ind w:left="120" w:right="113" w:firstLine="0"/>
      <w:textAlignment w:val="auto"/>
    </w:pPr>
    <w:rPr>
      <w:kern w:val="0"/>
      <w:sz w:val="24"/>
    </w:rPr>
  </w:style>
  <w:style w:type="paragraph" w:customStyle="1" w:styleId="02">
    <w:name w:val="Стиль По ширине Справа:  02 см"/>
    <w:basedOn w:val="a1"/>
    <w:rsid w:val="00D7382D"/>
    <w:pPr>
      <w:widowControl/>
      <w:suppressAutoHyphens w:val="0"/>
      <w:autoSpaceDN/>
      <w:spacing w:line="360" w:lineRule="auto"/>
      <w:ind w:right="113" w:firstLine="0"/>
      <w:textAlignment w:val="auto"/>
    </w:pPr>
    <w:rPr>
      <w:kern w:val="0"/>
      <w:sz w:val="24"/>
    </w:rPr>
  </w:style>
  <w:style w:type="paragraph" w:customStyle="1" w:styleId="a30">
    <w:name w:val="a3"/>
    <w:basedOn w:val="a1"/>
    <w:rsid w:val="00D7382D"/>
    <w:pPr>
      <w:widowControl/>
      <w:suppressAutoHyphens w:val="0"/>
      <w:autoSpaceDE w:val="0"/>
      <w:spacing w:line="240" w:lineRule="auto"/>
      <w:ind w:firstLine="284"/>
      <w:textAlignment w:val="auto"/>
    </w:pPr>
    <w:rPr>
      <w:color w:val="000000"/>
      <w:kern w:val="0"/>
      <w:sz w:val="24"/>
      <w:szCs w:val="24"/>
    </w:rPr>
  </w:style>
  <w:style w:type="paragraph" w:customStyle="1" w:styleId="western">
    <w:name w:val="western"/>
    <w:basedOn w:val="a1"/>
    <w:rsid w:val="00D7382D"/>
    <w:pPr>
      <w:widowControl/>
      <w:suppressAutoHyphens w:val="0"/>
      <w:autoSpaceDN/>
      <w:spacing w:before="100" w:beforeAutospacing="1" w:after="119" w:line="240" w:lineRule="auto"/>
      <w:ind w:firstLine="0"/>
      <w:jc w:val="left"/>
      <w:textAlignment w:val="auto"/>
    </w:pPr>
    <w:rPr>
      <w:color w:val="000000"/>
      <w:kern w:val="0"/>
      <w:sz w:val="28"/>
      <w:szCs w:val="28"/>
    </w:rPr>
  </w:style>
  <w:style w:type="numbering" w:customStyle="1" w:styleId="1fc">
    <w:name w:val="Нет списка1"/>
    <w:next w:val="a4"/>
    <w:uiPriority w:val="99"/>
    <w:semiHidden/>
    <w:unhideWhenUsed/>
    <w:rsid w:val="0000221C"/>
  </w:style>
  <w:style w:type="paragraph" w:styleId="afffff6">
    <w:name w:val="footnote text"/>
    <w:aliases w:val="Table_Footnote_last Знак,Table_Footnote_last Знак Знак,Table_Footnote_last"/>
    <w:basedOn w:val="a1"/>
    <w:link w:val="afffff7"/>
    <w:unhideWhenUsed/>
    <w:rsid w:val="0000221C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Calibri" w:hAnsi="Calibri"/>
      <w:kern w:val="0"/>
      <w:sz w:val="20"/>
      <w:lang w:eastAsia="en-US"/>
    </w:rPr>
  </w:style>
  <w:style w:type="character" w:customStyle="1" w:styleId="afffff7">
    <w:name w:val="Текст сноски Знак"/>
    <w:aliases w:val="Table_Footnote_last Знак Знак1,Table_Footnote_last Знак Знак Знак,Table_Footnote_last Знак1"/>
    <w:link w:val="afffff6"/>
    <w:rsid w:val="0000221C"/>
    <w:rPr>
      <w:rFonts w:ascii="Calibri" w:eastAsia="Times New Roman" w:hAnsi="Calibri" w:cs="Times New Roman"/>
      <w:lang w:eastAsia="en-US"/>
    </w:rPr>
  </w:style>
  <w:style w:type="character" w:styleId="afffff8">
    <w:name w:val="footnote reference"/>
    <w:unhideWhenUsed/>
    <w:rsid w:val="0000221C"/>
    <w:rPr>
      <w:rFonts w:cs="Times New Roman"/>
      <w:vertAlign w:val="superscript"/>
    </w:rPr>
  </w:style>
  <w:style w:type="character" w:customStyle="1" w:styleId="blk3">
    <w:name w:val="blk3"/>
    <w:rsid w:val="0000221C"/>
    <w:rPr>
      <w:vanish w:val="0"/>
      <w:webHidden w:val="0"/>
      <w:specVanish w:val="0"/>
    </w:rPr>
  </w:style>
  <w:style w:type="table" w:customStyle="1" w:styleId="1fd">
    <w:name w:val="Сетка таблицы1"/>
    <w:basedOn w:val="a3"/>
    <w:next w:val="af6"/>
    <w:uiPriority w:val="59"/>
    <w:rsid w:val="0000221C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ff9">
    <w:name w:val="annotation reference"/>
    <w:semiHidden/>
    <w:unhideWhenUsed/>
    <w:rsid w:val="0000221C"/>
    <w:rPr>
      <w:sz w:val="16"/>
      <w:szCs w:val="16"/>
    </w:rPr>
  </w:style>
  <w:style w:type="paragraph" w:styleId="afffffa">
    <w:name w:val="Revision"/>
    <w:hidden/>
    <w:uiPriority w:val="99"/>
    <w:semiHidden/>
    <w:rsid w:val="0000221C"/>
    <w:rPr>
      <w:rFonts w:ascii="Calibri" w:eastAsia="Calibri" w:hAnsi="Calibri" w:cs="Times New Roman"/>
      <w:sz w:val="22"/>
      <w:szCs w:val="22"/>
      <w:lang w:eastAsia="en-US"/>
    </w:rPr>
  </w:style>
  <w:style w:type="numbering" w:customStyle="1" w:styleId="115">
    <w:name w:val="Нет списка11"/>
    <w:next w:val="a4"/>
    <w:uiPriority w:val="99"/>
    <w:semiHidden/>
    <w:unhideWhenUsed/>
    <w:rsid w:val="0000221C"/>
  </w:style>
  <w:style w:type="table" w:customStyle="1" w:styleId="116">
    <w:name w:val="Сетка таблицы11"/>
    <w:basedOn w:val="a3"/>
    <w:next w:val="af6"/>
    <w:uiPriority w:val="59"/>
    <w:rsid w:val="0000221C"/>
    <w:rPr>
      <w:rFonts w:ascii="Calibri" w:eastAsia="Calibri" w:hAnsi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k1">
    <w:name w:val="blk1"/>
    <w:rsid w:val="0000221C"/>
    <w:rPr>
      <w:vanish w:val="0"/>
      <w:webHidden w:val="0"/>
      <w:specVanish w:val="0"/>
    </w:rPr>
  </w:style>
  <w:style w:type="table" w:customStyle="1" w:styleId="1110">
    <w:name w:val="Сетка таблицы111"/>
    <w:basedOn w:val="a3"/>
    <w:next w:val="af6"/>
    <w:uiPriority w:val="59"/>
    <w:rsid w:val="0000221C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1"/>
    <w:link w:val="HTML0"/>
    <w:uiPriority w:val="99"/>
    <w:semiHidden/>
    <w:unhideWhenUsed/>
    <w:rsid w:val="0000221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autoSpaceDN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</w:rPr>
  </w:style>
  <w:style w:type="character" w:customStyle="1" w:styleId="HTML0">
    <w:name w:val="Стандартный HTML Знак"/>
    <w:link w:val="HTML"/>
    <w:uiPriority w:val="99"/>
    <w:semiHidden/>
    <w:rsid w:val="0000221C"/>
    <w:rPr>
      <w:rFonts w:ascii="Courier New" w:eastAsia="Times New Roman" w:hAnsi="Courier New" w:cs="Courier New"/>
    </w:rPr>
  </w:style>
  <w:style w:type="table" w:customStyle="1" w:styleId="TableNormal">
    <w:name w:val="Table Normal"/>
    <w:uiPriority w:val="2"/>
    <w:semiHidden/>
    <w:unhideWhenUsed/>
    <w:qFormat/>
    <w:rsid w:val="0000221C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1"/>
    <w:uiPriority w:val="1"/>
    <w:qFormat/>
    <w:rsid w:val="0000221C"/>
    <w:pPr>
      <w:suppressAutoHyphens w:val="0"/>
      <w:autoSpaceDE w:val="0"/>
      <w:spacing w:line="240" w:lineRule="auto"/>
      <w:ind w:firstLine="0"/>
      <w:jc w:val="left"/>
      <w:textAlignment w:val="auto"/>
    </w:pPr>
    <w:rPr>
      <w:kern w:val="0"/>
      <w:sz w:val="22"/>
      <w:szCs w:val="22"/>
      <w:lang w:bidi="ru-RU"/>
    </w:rPr>
  </w:style>
  <w:style w:type="numbering" w:customStyle="1" w:styleId="2f5">
    <w:name w:val="Нет списка2"/>
    <w:next w:val="a4"/>
    <w:semiHidden/>
    <w:rsid w:val="0000221C"/>
  </w:style>
  <w:style w:type="character" w:customStyle="1" w:styleId="p">
    <w:name w:val="p"/>
    <w:rsid w:val="0000221C"/>
  </w:style>
  <w:style w:type="table" w:customStyle="1" w:styleId="2f6">
    <w:name w:val="Сетка таблицы2"/>
    <w:basedOn w:val="a3"/>
    <w:next w:val="af6"/>
    <w:uiPriority w:val="59"/>
    <w:rsid w:val="0000221C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rialFett">
    <w:name w:val="Arial_Fett"/>
    <w:rsid w:val="0000221C"/>
    <w:rPr>
      <w:rFonts w:ascii="Arial" w:hAnsi="Arial" w:cs="Arial"/>
      <w:b/>
      <w:bCs/>
    </w:rPr>
  </w:style>
  <w:style w:type="character" w:customStyle="1" w:styleId="afffffb">
    <w:name w:val="Основной шрифт"/>
    <w:rsid w:val="0000221C"/>
  </w:style>
  <w:style w:type="character" w:customStyle="1" w:styleId="afffffc">
    <w:name w:val="Основной текст Знак Знак Знак"/>
    <w:rsid w:val="0000221C"/>
    <w:rPr>
      <w:sz w:val="24"/>
      <w:szCs w:val="24"/>
      <w:lang w:val="ru-RU" w:eastAsia="ru-RU" w:bidi="ar-SA"/>
    </w:rPr>
  </w:style>
  <w:style w:type="character" w:customStyle="1" w:styleId="3a">
    <w:name w:val="Основной текст3 Знак Знак"/>
    <w:rsid w:val="0000221C"/>
    <w:rPr>
      <w:sz w:val="24"/>
      <w:szCs w:val="24"/>
      <w:lang w:val="ru-RU" w:eastAsia="ru-RU" w:bidi="ar-SA"/>
    </w:rPr>
  </w:style>
  <w:style w:type="character" w:customStyle="1" w:styleId="1141">
    <w:name w:val="Стиль Заголовок 1 + 14 пт полужирный все прописные Знак"/>
    <w:rsid w:val="0000221C"/>
    <w:rPr>
      <w:rFonts w:ascii="Arial" w:hAnsi="Arial" w:cs="Arial"/>
      <w:b/>
      <w:bCs/>
      <w:caps/>
      <w:sz w:val="28"/>
      <w:szCs w:val="28"/>
      <w:lang w:val="ru-RU" w:eastAsia="ru-RU" w:bidi="ar-SA"/>
    </w:rPr>
  </w:style>
  <w:style w:type="character" w:customStyle="1" w:styleId="-">
    <w:name w:val="Стиль Темно-синий"/>
    <w:rsid w:val="0000221C"/>
    <w:rPr>
      <w:color w:val="auto"/>
    </w:rPr>
  </w:style>
  <w:style w:type="character" w:customStyle="1" w:styleId="14pt0">
    <w:name w:val="Стиль 14 pt Черный Знак"/>
    <w:rsid w:val="0000221C"/>
    <w:rPr>
      <w:color w:val="000000"/>
      <w:sz w:val="28"/>
      <w:szCs w:val="28"/>
      <w:lang w:val="ru-RU" w:eastAsia="ru-RU" w:bidi="ar-SA"/>
    </w:rPr>
  </w:style>
  <w:style w:type="paragraph" w:customStyle="1" w:styleId="214">
    <w:name w:val="Абзац списка21"/>
    <w:basedOn w:val="a1"/>
    <w:rsid w:val="0000221C"/>
    <w:pPr>
      <w:widowControl/>
      <w:suppressAutoHyphens w:val="0"/>
      <w:autoSpaceDN/>
      <w:spacing w:line="240" w:lineRule="auto"/>
      <w:ind w:left="720" w:firstLine="0"/>
      <w:jc w:val="left"/>
      <w:textAlignment w:val="auto"/>
    </w:pPr>
    <w:rPr>
      <w:rFonts w:eastAsia="Calibri"/>
      <w:kern w:val="0"/>
      <w:sz w:val="24"/>
      <w:szCs w:val="24"/>
    </w:rPr>
  </w:style>
  <w:style w:type="paragraph" w:customStyle="1" w:styleId="1111">
    <w:name w:val="Знак1 Знак Знак Знак11"/>
    <w:basedOn w:val="a1"/>
    <w:rsid w:val="0000221C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1fe">
    <w:name w:val="Знак Знак1"/>
    <w:basedOn w:val="a1"/>
    <w:rsid w:val="0000221C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character" w:customStyle="1" w:styleId="b">
    <w:name w:val="b"/>
    <w:rsid w:val="0000221C"/>
  </w:style>
  <w:style w:type="table" w:customStyle="1" w:styleId="TableNormal1">
    <w:name w:val="Table Normal1"/>
    <w:uiPriority w:val="2"/>
    <w:semiHidden/>
    <w:unhideWhenUsed/>
    <w:qFormat/>
    <w:rsid w:val="0000221C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msonormal0">
    <w:name w:val="msonormal"/>
    <w:basedOn w:val="a1"/>
    <w:rsid w:val="0000221C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af2">
    <w:name w:val="Абзац списка Знак"/>
    <w:aliases w:val="числа Знак"/>
    <w:link w:val="af1"/>
    <w:uiPriority w:val="34"/>
    <w:locked/>
    <w:rsid w:val="0000221C"/>
    <w:rPr>
      <w:rFonts w:eastAsia="Times New Roman" w:cs="Times New Roman"/>
      <w:kern w:val="3"/>
      <w:sz w:val="32"/>
    </w:rPr>
  </w:style>
  <w:style w:type="table" w:customStyle="1" w:styleId="1120">
    <w:name w:val="Сетка таблицы112"/>
    <w:basedOn w:val="a3"/>
    <w:next w:val="af6"/>
    <w:uiPriority w:val="59"/>
    <w:rsid w:val="00322C78"/>
    <w:rPr>
      <w:rFonts w:ascii="Calibri" w:eastAsia="Times New Roman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">
    <w:name w:val="Table Normal2"/>
    <w:uiPriority w:val="2"/>
    <w:semiHidden/>
    <w:unhideWhenUsed/>
    <w:qFormat/>
    <w:rsid w:val="00322C78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5">
    <w:name w:val="Сетка таблицы21"/>
    <w:basedOn w:val="a3"/>
    <w:next w:val="af6"/>
    <w:rsid w:val="00322C78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2">
    <w:name w:val="Нет списка111"/>
    <w:next w:val="a4"/>
    <w:uiPriority w:val="99"/>
    <w:semiHidden/>
    <w:unhideWhenUsed/>
    <w:rsid w:val="00322C78"/>
  </w:style>
  <w:style w:type="table" w:customStyle="1" w:styleId="120">
    <w:name w:val="Сетка таблицы12"/>
    <w:basedOn w:val="a3"/>
    <w:next w:val="af6"/>
    <w:uiPriority w:val="59"/>
    <w:rsid w:val="00322C78"/>
    <w:rPr>
      <w:rFonts w:ascii="Calibri" w:eastAsia="Times New Roman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">
    <w:name w:val="Table Normal11"/>
    <w:uiPriority w:val="2"/>
    <w:semiHidden/>
    <w:unhideWhenUsed/>
    <w:qFormat/>
    <w:rsid w:val="00322C78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216">
    <w:name w:val="Нет списка21"/>
    <w:next w:val="a4"/>
    <w:semiHidden/>
    <w:rsid w:val="00322C78"/>
  </w:style>
  <w:style w:type="table" w:customStyle="1" w:styleId="2110">
    <w:name w:val="Сетка таблицы211"/>
    <w:basedOn w:val="a3"/>
    <w:next w:val="af6"/>
    <w:rsid w:val="00322C78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">
    <w:name w:val="Table Normal111"/>
    <w:uiPriority w:val="2"/>
    <w:semiHidden/>
    <w:unhideWhenUsed/>
    <w:qFormat/>
    <w:rsid w:val="00322C78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3b">
    <w:name w:val="Нет списка3"/>
    <w:next w:val="a4"/>
    <w:uiPriority w:val="99"/>
    <w:semiHidden/>
    <w:unhideWhenUsed/>
    <w:rsid w:val="00322C78"/>
  </w:style>
  <w:style w:type="numbering" w:customStyle="1" w:styleId="WW8Num11">
    <w:name w:val="WW8Num11"/>
    <w:rsid w:val="00322C78"/>
  </w:style>
  <w:style w:type="table" w:customStyle="1" w:styleId="3c">
    <w:name w:val="Сетка таблицы3"/>
    <w:basedOn w:val="a3"/>
    <w:next w:val="af6"/>
    <w:uiPriority w:val="59"/>
    <w:rsid w:val="00D43FD4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Сетка таблицы4"/>
    <w:basedOn w:val="a3"/>
    <w:next w:val="af6"/>
    <w:uiPriority w:val="99"/>
    <w:rsid w:val="008B1A2A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">
    <w:name w:val="Сетка таблицы5"/>
    <w:basedOn w:val="a3"/>
    <w:next w:val="af6"/>
    <w:uiPriority w:val="99"/>
    <w:rsid w:val="005711A0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0">
    <w:name w:val="Сетка таблицы113"/>
    <w:basedOn w:val="a3"/>
    <w:next w:val="af6"/>
    <w:uiPriority w:val="59"/>
    <w:rsid w:val="00B90667"/>
    <w:rPr>
      <w:rFonts w:ascii="Calibri" w:eastAsia="Times New Roman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">
    <w:name w:val="Table Normal3"/>
    <w:uiPriority w:val="2"/>
    <w:semiHidden/>
    <w:unhideWhenUsed/>
    <w:qFormat/>
    <w:rsid w:val="00B90667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0">
    <w:name w:val="Сетка таблицы22"/>
    <w:basedOn w:val="a3"/>
    <w:next w:val="af6"/>
    <w:rsid w:val="00B90667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2">
    <w:name w:val="Table Normal12"/>
    <w:uiPriority w:val="2"/>
    <w:semiHidden/>
    <w:unhideWhenUsed/>
    <w:qFormat/>
    <w:rsid w:val="00B90667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0">
    <w:name w:val="Сетка таблицы212"/>
    <w:basedOn w:val="a3"/>
    <w:next w:val="af6"/>
    <w:rsid w:val="00B90667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2">
    <w:name w:val="Table Normal112"/>
    <w:uiPriority w:val="2"/>
    <w:semiHidden/>
    <w:unhideWhenUsed/>
    <w:qFormat/>
    <w:rsid w:val="00B90667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WW8Num111">
    <w:name w:val="WW8Num111"/>
    <w:rsid w:val="00B90667"/>
  </w:style>
  <w:style w:type="table" w:customStyle="1" w:styleId="64">
    <w:name w:val="Сетка таблицы6"/>
    <w:basedOn w:val="a3"/>
    <w:next w:val="af6"/>
    <w:uiPriority w:val="99"/>
    <w:rsid w:val="000D3FF8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">
    <w:name w:val="Сетка таблицы7"/>
    <w:basedOn w:val="a3"/>
    <w:next w:val="af6"/>
    <w:uiPriority w:val="99"/>
    <w:rsid w:val="009F7FED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2">
    <w:name w:val="Сетка таблицы8"/>
    <w:basedOn w:val="a3"/>
    <w:next w:val="af6"/>
    <w:uiPriority w:val="99"/>
    <w:rsid w:val="00247D67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">
    <w:name w:val="Сетка таблицы9"/>
    <w:basedOn w:val="a3"/>
    <w:next w:val="af6"/>
    <w:uiPriority w:val="99"/>
    <w:rsid w:val="00D60179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Report1">
    <w:name w:val="Table Grid Report1"/>
    <w:basedOn w:val="a3"/>
    <w:next w:val="af6"/>
    <w:uiPriority w:val="99"/>
    <w:rsid w:val="00C92E06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Report2">
    <w:name w:val="Table Grid Report2"/>
    <w:basedOn w:val="a3"/>
    <w:next w:val="af6"/>
    <w:uiPriority w:val="59"/>
    <w:rsid w:val="000D5D13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7">
    <w:name w:val="Нет списка4"/>
    <w:next w:val="a4"/>
    <w:uiPriority w:val="99"/>
    <w:semiHidden/>
    <w:unhideWhenUsed/>
    <w:rsid w:val="007D7767"/>
  </w:style>
  <w:style w:type="paragraph" w:customStyle="1" w:styleId="afffffd">
    <w:name w:val="Заголовок раздела"/>
    <w:basedOn w:val="10"/>
    <w:next w:val="afffffe"/>
    <w:link w:val="affffff"/>
    <w:qFormat/>
    <w:rsid w:val="007D7767"/>
    <w:pPr>
      <w:keepLines/>
      <w:numPr>
        <w:numId w:val="0"/>
      </w:numPr>
      <w:spacing w:before="360" w:after="240" w:line="360" w:lineRule="auto"/>
      <w:jc w:val="center"/>
    </w:pPr>
    <w:rPr>
      <w:bCs w:val="0"/>
      <w:kern w:val="32"/>
      <w:sz w:val="28"/>
      <w:szCs w:val="28"/>
    </w:rPr>
  </w:style>
  <w:style w:type="paragraph" w:customStyle="1" w:styleId="afffffe">
    <w:name w:val="Заголовок подраздела"/>
    <w:basedOn w:val="afffffd"/>
    <w:next w:val="ad"/>
    <w:link w:val="affffff0"/>
    <w:autoRedefine/>
    <w:qFormat/>
    <w:rsid w:val="007D7767"/>
    <w:pPr>
      <w:keepNext w:val="0"/>
      <w:spacing w:before="300" w:after="100" w:line="276" w:lineRule="auto"/>
      <w:textboxTightWrap w:val="allLines"/>
      <w:outlineLvl w:val="1"/>
    </w:pPr>
    <w:rPr>
      <w:sz w:val="24"/>
      <w:szCs w:val="24"/>
    </w:rPr>
  </w:style>
  <w:style w:type="character" w:customStyle="1" w:styleId="affffff0">
    <w:name w:val="Заголовок подраздела Знак"/>
    <w:basedOn w:val="affffff"/>
    <w:link w:val="afffffe"/>
    <w:rsid w:val="007D7767"/>
    <w:rPr>
      <w:rFonts w:ascii="Arial" w:eastAsia="Times New Roman" w:hAnsi="Arial" w:cs="Arial"/>
      <w:b/>
      <w:bCs w:val="0"/>
      <w:kern w:val="32"/>
      <w:sz w:val="24"/>
      <w:szCs w:val="24"/>
      <w:lang w:eastAsia="ar-SA"/>
    </w:rPr>
  </w:style>
  <w:style w:type="character" w:customStyle="1" w:styleId="affffff">
    <w:name w:val="Заголовок раздела Знак"/>
    <w:basedOn w:val="12"/>
    <w:link w:val="afffffd"/>
    <w:rsid w:val="007D7767"/>
    <w:rPr>
      <w:rFonts w:ascii="Arial" w:eastAsia="Times New Roman" w:hAnsi="Arial" w:cs="Arial"/>
      <w:b/>
      <w:bCs w:val="0"/>
      <w:kern w:val="32"/>
      <w:sz w:val="28"/>
      <w:szCs w:val="28"/>
      <w:lang w:eastAsia="ar-SA"/>
    </w:rPr>
  </w:style>
  <w:style w:type="table" w:customStyle="1" w:styleId="TableGridReport3">
    <w:name w:val="Table Grid Report3"/>
    <w:basedOn w:val="a3"/>
    <w:next w:val="af6"/>
    <w:uiPriority w:val="99"/>
    <w:rsid w:val="007D7767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Перечисление дефис"/>
    <w:qFormat/>
    <w:rsid w:val="007D7767"/>
    <w:pPr>
      <w:numPr>
        <w:numId w:val="4"/>
      </w:numPr>
      <w:spacing w:line="360" w:lineRule="auto"/>
      <w:ind w:left="1077" w:hanging="357"/>
      <w:jc w:val="both"/>
    </w:pPr>
    <w:rPr>
      <w:rFonts w:eastAsia="Times New Roman" w:cs="Arial"/>
      <w:bCs/>
      <w:kern w:val="32"/>
      <w:sz w:val="24"/>
      <w:szCs w:val="28"/>
    </w:rPr>
  </w:style>
  <w:style w:type="paragraph" w:customStyle="1" w:styleId="affffff1">
    <w:name w:val="Перечисление буква"/>
    <w:next w:val="ad"/>
    <w:autoRedefine/>
    <w:qFormat/>
    <w:rsid w:val="007D7767"/>
    <w:pPr>
      <w:spacing w:line="360" w:lineRule="auto"/>
      <w:ind w:left="720"/>
      <w:jc w:val="both"/>
    </w:pPr>
    <w:rPr>
      <w:rFonts w:eastAsia="Times New Roman" w:cs="Arial"/>
      <w:bCs/>
      <w:kern w:val="32"/>
      <w:sz w:val="28"/>
      <w:szCs w:val="28"/>
    </w:rPr>
  </w:style>
  <w:style w:type="paragraph" w:customStyle="1" w:styleId="a0">
    <w:name w:val="Перечисление цифра"/>
    <w:next w:val="ad"/>
    <w:autoRedefine/>
    <w:qFormat/>
    <w:rsid w:val="007D7767"/>
    <w:pPr>
      <w:numPr>
        <w:numId w:val="5"/>
      </w:numPr>
      <w:spacing w:line="360" w:lineRule="auto"/>
      <w:jc w:val="both"/>
    </w:pPr>
    <w:rPr>
      <w:rFonts w:eastAsia="Times New Roman" w:cs="Arial"/>
      <w:bCs/>
      <w:kern w:val="32"/>
      <w:sz w:val="24"/>
      <w:szCs w:val="28"/>
    </w:rPr>
  </w:style>
  <w:style w:type="paragraph" w:customStyle="1" w:styleId="affffff2">
    <w:name w:val="Содержание тома"/>
    <w:autoRedefine/>
    <w:qFormat/>
    <w:rsid w:val="007D7767"/>
    <w:rPr>
      <w:rFonts w:eastAsia="Times New Roman" w:cs="Times New Roman"/>
      <w:noProof/>
      <w:sz w:val="28"/>
    </w:rPr>
  </w:style>
  <w:style w:type="paragraph" w:customStyle="1" w:styleId="affffff3">
    <w:name w:val="Содержание"/>
    <w:basedOn w:val="a1"/>
    <w:qFormat/>
    <w:rsid w:val="007D7767"/>
    <w:pPr>
      <w:widowControl/>
      <w:tabs>
        <w:tab w:val="right" w:leader="dot" w:pos="10138"/>
      </w:tabs>
      <w:suppressAutoHyphens w:val="0"/>
      <w:autoSpaceDN/>
      <w:spacing w:line="360" w:lineRule="auto"/>
      <w:ind w:firstLine="0"/>
      <w:textAlignment w:val="auto"/>
    </w:pPr>
    <w:rPr>
      <w:noProof/>
      <w:kern w:val="0"/>
      <w:sz w:val="24"/>
    </w:rPr>
  </w:style>
  <w:style w:type="table" w:customStyle="1" w:styleId="130">
    <w:name w:val="Сетка таблицы13"/>
    <w:basedOn w:val="a3"/>
    <w:next w:val="af6"/>
    <w:uiPriority w:val="59"/>
    <w:rsid w:val="007D7767"/>
    <w:pPr>
      <w:ind w:firstLine="567"/>
      <w:jc w:val="both"/>
    </w:pPr>
    <w:rPr>
      <w:rFonts w:ascii="Calibri" w:eastAsia="Calibri" w:hAnsi="Calibri" w:cs="Times New Roman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-0">
    <w:name w:val="УГТП-Наименование"/>
    <w:basedOn w:val="a1"/>
    <w:rsid w:val="007D7767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Arial" w:hAnsi="Arial" w:cs="Arial"/>
      <w:kern w:val="0"/>
      <w:sz w:val="20"/>
    </w:rPr>
  </w:style>
  <w:style w:type="paragraph" w:customStyle="1" w:styleId="121">
    <w:name w:val="Таблица 12"/>
    <w:qFormat/>
    <w:rsid w:val="007D7767"/>
    <w:pPr>
      <w:jc w:val="center"/>
    </w:pPr>
    <w:rPr>
      <w:rFonts w:eastAsia="Times New Roman" w:cs="Arial"/>
      <w:sz w:val="24"/>
      <w:szCs w:val="28"/>
    </w:rPr>
  </w:style>
  <w:style w:type="paragraph" w:customStyle="1" w:styleId="consplustitle0">
    <w:name w:val="consplustitle"/>
    <w:basedOn w:val="a1"/>
    <w:rsid w:val="007D7767"/>
    <w:pPr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paragraph" w:customStyle="1" w:styleId="Iauiue">
    <w:name w:val="Iau?iue"/>
    <w:rsid w:val="007D7767"/>
    <w:pPr>
      <w:widowControl w:val="0"/>
      <w:ind w:firstLine="567"/>
      <w:jc w:val="both"/>
    </w:pPr>
    <w:rPr>
      <w:rFonts w:eastAsia="Times New Roman" w:cs="Times New Roman"/>
    </w:rPr>
  </w:style>
  <w:style w:type="paragraph" w:customStyle="1" w:styleId="affffff4">
    <w:name w:val="основной"/>
    <w:basedOn w:val="a1"/>
    <w:link w:val="affffff5"/>
    <w:rsid w:val="007D7767"/>
    <w:pPr>
      <w:keepNext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4"/>
    </w:rPr>
  </w:style>
  <w:style w:type="character" w:customStyle="1" w:styleId="affffff5">
    <w:name w:val="основной Знак"/>
    <w:basedOn w:val="a2"/>
    <w:link w:val="affffff4"/>
    <w:rsid w:val="007D7767"/>
    <w:rPr>
      <w:rFonts w:eastAsia="Times New Roman" w:cs="Times New Roman"/>
      <w:sz w:val="24"/>
    </w:rPr>
  </w:style>
  <w:style w:type="paragraph" w:styleId="affffff6">
    <w:name w:val="Note Heading"/>
    <w:basedOn w:val="a1"/>
    <w:link w:val="affffff7"/>
    <w:rsid w:val="007D7767"/>
    <w:pPr>
      <w:suppressAutoHyphens w:val="0"/>
      <w:autoSpaceDN/>
      <w:spacing w:line="240" w:lineRule="auto"/>
      <w:ind w:firstLine="0"/>
      <w:jc w:val="center"/>
      <w:textAlignment w:val="auto"/>
    </w:pPr>
    <w:rPr>
      <w:b/>
      <w:kern w:val="0"/>
      <w:sz w:val="28"/>
    </w:rPr>
  </w:style>
  <w:style w:type="character" w:customStyle="1" w:styleId="affffff7">
    <w:name w:val="Заголовок записки Знак"/>
    <w:basedOn w:val="a2"/>
    <w:link w:val="affffff6"/>
    <w:rsid w:val="007D7767"/>
    <w:rPr>
      <w:rFonts w:eastAsia="Times New Roman" w:cs="Times New Roman"/>
      <w:b/>
      <w:sz w:val="28"/>
    </w:rPr>
  </w:style>
  <w:style w:type="paragraph" w:customStyle="1" w:styleId="affffff8">
    <w:name w:val="Пояснение"/>
    <w:rsid w:val="007D7767"/>
    <w:pPr>
      <w:widowControl w:val="0"/>
      <w:ind w:firstLine="720"/>
      <w:jc w:val="both"/>
    </w:pPr>
    <w:rPr>
      <w:rFonts w:eastAsia="Times New Roman" w:cs="Times New Roman"/>
      <w:sz w:val="24"/>
    </w:rPr>
  </w:style>
  <w:style w:type="character" w:customStyle="1" w:styleId="submenu-table">
    <w:name w:val="submenu-table"/>
    <w:basedOn w:val="a2"/>
    <w:rsid w:val="007D7767"/>
  </w:style>
  <w:style w:type="paragraph" w:customStyle="1" w:styleId="11">
    <w:name w:val="Список маркированный 1"/>
    <w:basedOn w:val="a1"/>
    <w:link w:val="1ff"/>
    <w:autoRedefine/>
    <w:qFormat/>
    <w:rsid w:val="007D7767"/>
    <w:pPr>
      <w:numPr>
        <w:numId w:val="6"/>
      </w:numPr>
      <w:tabs>
        <w:tab w:val="left" w:pos="1134"/>
      </w:tabs>
      <w:suppressAutoHyphens w:val="0"/>
      <w:autoSpaceDE w:val="0"/>
      <w:adjustRightInd w:val="0"/>
      <w:spacing w:line="276" w:lineRule="auto"/>
      <w:textAlignment w:val="auto"/>
    </w:pPr>
    <w:rPr>
      <w:kern w:val="0"/>
      <w:sz w:val="24"/>
      <w:szCs w:val="24"/>
    </w:rPr>
  </w:style>
  <w:style w:type="character" w:customStyle="1" w:styleId="1ff">
    <w:name w:val="Список маркированный 1 Знак"/>
    <w:link w:val="11"/>
    <w:rsid w:val="007D7767"/>
    <w:rPr>
      <w:rFonts w:eastAsia="Times New Roman" w:cs="Times New Roman"/>
      <w:sz w:val="24"/>
      <w:szCs w:val="24"/>
    </w:rPr>
  </w:style>
  <w:style w:type="character" w:customStyle="1" w:styleId="spelle">
    <w:name w:val="spelle"/>
    <w:basedOn w:val="a2"/>
    <w:rsid w:val="007D7767"/>
  </w:style>
  <w:style w:type="paragraph" w:customStyle="1" w:styleId="-1">
    <w:name w:val="УГТП-Боковой штамп"/>
    <w:basedOn w:val="a1"/>
    <w:rsid w:val="007D7767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Arial" w:hAnsi="Arial" w:cs="Arial"/>
      <w:kern w:val="0"/>
      <w:sz w:val="18"/>
      <w:szCs w:val="18"/>
    </w:rPr>
  </w:style>
  <w:style w:type="character" w:customStyle="1" w:styleId="73">
    <w:name w:val="Основной текст (7)_"/>
    <w:basedOn w:val="a2"/>
    <w:link w:val="74"/>
    <w:uiPriority w:val="99"/>
    <w:rsid w:val="007D7767"/>
    <w:rPr>
      <w:sz w:val="14"/>
      <w:szCs w:val="14"/>
      <w:shd w:val="clear" w:color="auto" w:fill="FFFFFF"/>
    </w:rPr>
  </w:style>
  <w:style w:type="paragraph" w:customStyle="1" w:styleId="74">
    <w:name w:val="Основной текст (7)"/>
    <w:basedOn w:val="a1"/>
    <w:link w:val="73"/>
    <w:uiPriority w:val="99"/>
    <w:rsid w:val="007D7767"/>
    <w:pPr>
      <w:widowControl/>
      <w:shd w:val="clear" w:color="auto" w:fill="FFFFFF"/>
      <w:suppressAutoHyphens w:val="0"/>
      <w:autoSpaceDN/>
      <w:spacing w:line="240" w:lineRule="atLeast"/>
      <w:ind w:firstLine="0"/>
      <w:jc w:val="right"/>
      <w:textAlignment w:val="auto"/>
    </w:pPr>
    <w:rPr>
      <w:rFonts w:eastAsia="Lucida Sans Unicode" w:cs="Tahoma"/>
      <w:kern w:val="0"/>
      <w:sz w:val="14"/>
      <w:szCs w:val="14"/>
    </w:rPr>
  </w:style>
  <w:style w:type="paragraph" w:customStyle="1" w:styleId="Char0">
    <w:name w:val="Char"/>
    <w:basedOn w:val="a1"/>
    <w:rsid w:val="007D7767"/>
    <w:pPr>
      <w:keepLines/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eastAsia="MS Mincho" w:hAnsi="Verdana" w:cs="Verdana"/>
      <w:kern w:val="0"/>
      <w:sz w:val="20"/>
      <w:lang w:val="en-US" w:eastAsia="en-US"/>
    </w:rPr>
  </w:style>
  <w:style w:type="paragraph" w:customStyle="1" w:styleId="affffff9">
    <w:name w:val="Знак Знак Знак"/>
    <w:basedOn w:val="a1"/>
    <w:rsid w:val="007D7767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Verdana" w:hAnsi="Verdana" w:cs="Verdana"/>
      <w:kern w:val="0"/>
      <w:sz w:val="20"/>
      <w:lang w:val="en-US" w:eastAsia="en-US"/>
    </w:rPr>
  </w:style>
  <w:style w:type="paragraph" w:customStyle="1" w:styleId="Preformat">
    <w:name w:val="Preformat"/>
    <w:link w:val="Preformat0"/>
    <w:rsid w:val="007D7767"/>
    <w:pPr>
      <w:widowControl w:val="0"/>
    </w:pPr>
    <w:rPr>
      <w:rFonts w:ascii="Courier New" w:eastAsia="Times New Roman" w:hAnsi="Courier New" w:cs="Times New Roman"/>
    </w:rPr>
  </w:style>
  <w:style w:type="character" w:customStyle="1" w:styleId="Preformat0">
    <w:name w:val="Preformat Знак"/>
    <w:basedOn w:val="a2"/>
    <w:link w:val="Preformat"/>
    <w:rsid w:val="007D7767"/>
    <w:rPr>
      <w:rFonts w:ascii="Courier New" w:eastAsia="Times New Roman" w:hAnsi="Courier New" w:cs="Times New Roman"/>
    </w:rPr>
  </w:style>
  <w:style w:type="character" w:customStyle="1" w:styleId="ConsNormal0">
    <w:name w:val="ConsNormal Знак"/>
    <w:basedOn w:val="a2"/>
    <w:link w:val="ConsNormal"/>
    <w:rsid w:val="007D7767"/>
    <w:rPr>
      <w:rFonts w:ascii="Arial" w:eastAsia="Arial" w:hAnsi="Arial" w:cs="Arial"/>
      <w:lang w:eastAsia="ar-SA"/>
    </w:rPr>
  </w:style>
  <w:style w:type="paragraph" w:customStyle="1" w:styleId="affffffa">
    <w:name w:val="Зоны"/>
    <w:basedOn w:val="a1"/>
    <w:rsid w:val="007D7767"/>
    <w:pPr>
      <w:widowControl/>
      <w:tabs>
        <w:tab w:val="left" w:pos="567"/>
      </w:tabs>
      <w:suppressAutoHyphens w:val="0"/>
      <w:autoSpaceDN/>
      <w:snapToGrid w:val="0"/>
      <w:spacing w:before="160" w:after="160" w:line="240" w:lineRule="auto"/>
      <w:ind w:left="567" w:firstLine="0"/>
      <w:textAlignment w:val="auto"/>
    </w:pPr>
    <w:rPr>
      <w:rFonts w:ascii="Arial" w:hAnsi="Arial"/>
      <w:b/>
      <w:kern w:val="0"/>
      <w:sz w:val="24"/>
    </w:rPr>
  </w:style>
  <w:style w:type="paragraph" w:customStyle="1" w:styleId="affffffb">
    <w:name w:val="Основной стиль"/>
    <w:basedOn w:val="a1"/>
    <w:link w:val="affffffc"/>
    <w:rsid w:val="007D7767"/>
    <w:pPr>
      <w:widowControl/>
      <w:suppressAutoHyphens w:val="0"/>
      <w:autoSpaceDN/>
      <w:spacing w:line="240" w:lineRule="auto"/>
      <w:ind w:firstLine="680"/>
      <w:textAlignment w:val="auto"/>
    </w:pPr>
    <w:rPr>
      <w:rFonts w:ascii="Arial" w:hAnsi="Arial"/>
      <w:kern w:val="0"/>
      <w:sz w:val="24"/>
      <w:szCs w:val="28"/>
    </w:rPr>
  </w:style>
  <w:style w:type="character" w:customStyle="1" w:styleId="affffffc">
    <w:name w:val="Основной стиль Знак"/>
    <w:link w:val="affffffb"/>
    <w:rsid w:val="007D7767"/>
    <w:rPr>
      <w:rFonts w:ascii="Arial" w:eastAsia="Times New Roman" w:hAnsi="Arial" w:cs="Times New Roman"/>
      <w:sz w:val="24"/>
      <w:szCs w:val="28"/>
    </w:rPr>
  </w:style>
  <w:style w:type="paragraph" w:customStyle="1" w:styleId="Heading">
    <w:name w:val="Heading"/>
    <w:rsid w:val="007D7767"/>
    <w:pPr>
      <w:suppressAutoHyphens/>
      <w:autoSpaceDE w:val="0"/>
    </w:pPr>
    <w:rPr>
      <w:rFonts w:ascii="Arial" w:eastAsia="Arial" w:hAnsi="Arial" w:cs="Arial"/>
      <w:b/>
      <w:bCs/>
      <w:sz w:val="30"/>
      <w:szCs w:val="30"/>
      <w:lang w:eastAsia="ar-SA"/>
    </w:rPr>
  </w:style>
  <w:style w:type="paragraph" w:customStyle="1" w:styleId="s11">
    <w:name w:val="s_1"/>
    <w:basedOn w:val="a1"/>
    <w:rsid w:val="007D7767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FontStyle41">
    <w:name w:val="Font Style41"/>
    <w:basedOn w:val="a2"/>
    <w:uiPriority w:val="99"/>
    <w:rsid w:val="007D7767"/>
    <w:rPr>
      <w:rFonts w:ascii="Times New Roman" w:hAnsi="Times New Roman" w:cs="Times New Roman"/>
      <w:i/>
      <w:iCs/>
      <w:sz w:val="16"/>
      <w:szCs w:val="16"/>
    </w:rPr>
  </w:style>
  <w:style w:type="character" w:customStyle="1" w:styleId="FontStyle64">
    <w:name w:val="Font Style64"/>
    <w:basedOn w:val="a2"/>
    <w:uiPriority w:val="99"/>
    <w:rsid w:val="007D7767"/>
    <w:rPr>
      <w:rFonts w:ascii="Times New Roman" w:hAnsi="Times New Roman" w:cs="Times New Roman"/>
      <w:i/>
      <w:iCs/>
      <w:sz w:val="18"/>
      <w:szCs w:val="18"/>
    </w:rPr>
  </w:style>
  <w:style w:type="paragraph" w:customStyle="1" w:styleId="affffffd">
    <w:name w:val="Абзац"/>
    <w:basedOn w:val="a1"/>
    <w:link w:val="affffffe"/>
    <w:rsid w:val="007D7767"/>
    <w:pPr>
      <w:widowControl/>
      <w:suppressAutoHyphens w:val="0"/>
      <w:autoSpaceDN/>
      <w:spacing w:before="120" w:after="60" w:line="240" w:lineRule="auto"/>
      <w:ind w:firstLine="567"/>
      <w:textAlignment w:val="auto"/>
    </w:pPr>
    <w:rPr>
      <w:kern w:val="0"/>
      <w:sz w:val="24"/>
      <w:szCs w:val="24"/>
    </w:rPr>
  </w:style>
  <w:style w:type="character" w:customStyle="1" w:styleId="affffffe">
    <w:name w:val="Абзац Знак"/>
    <w:basedOn w:val="a2"/>
    <w:link w:val="affffffd"/>
    <w:rsid w:val="007D7767"/>
    <w:rPr>
      <w:rFonts w:eastAsia="Times New Roman" w:cs="Times New Roman"/>
      <w:sz w:val="24"/>
      <w:szCs w:val="24"/>
    </w:rPr>
  </w:style>
  <w:style w:type="paragraph" w:customStyle="1" w:styleId="Report">
    <w:name w:val="Report"/>
    <w:basedOn w:val="a1"/>
    <w:rsid w:val="007D7767"/>
    <w:pPr>
      <w:widowControl/>
      <w:suppressAutoHyphens w:val="0"/>
      <w:autoSpaceDN/>
      <w:spacing w:line="360" w:lineRule="auto"/>
      <w:ind w:firstLine="567"/>
      <w:textAlignment w:val="auto"/>
    </w:pPr>
    <w:rPr>
      <w:kern w:val="0"/>
      <w:sz w:val="24"/>
    </w:rPr>
  </w:style>
  <w:style w:type="paragraph" w:customStyle="1" w:styleId="afffffff">
    <w:name w:val="......."/>
    <w:basedOn w:val="Default"/>
    <w:next w:val="Default"/>
    <w:rsid w:val="007D7767"/>
    <w:rPr>
      <w:color w:val="auto"/>
    </w:rPr>
  </w:style>
  <w:style w:type="paragraph" w:customStyle="1" w:styleId="nienie">
    <w:name w:val="nienie"/>
    <w:basedOn w:val="Iauiue"/>
    <w:rsid w:val="007D7767"/>
    <w:pPr>
      <w:keepLines/>
      <w:ind w:left="709" w:hanging="284"/>
    </w:pPr>
    <w:rPr>
      <w:rFonts w:ascii="Peterburg" w:hAnsi="Peterburg"/>
      <w:sz w:val="24"/>
    </w:rPr>
  </w:style>
  <w:style w:type="character" w:customStyle="1" w:styleId="Normal">
    <w:name w:val="Normal Знак"/>
    <w:basedOn w:val="a2"/>
    <w:link w:val="111"/>
    <w:rsid w:val="007D7767"/>
    <w:rPr>
      <w:rFonts w:eastAsia="Arial" w:cs="Calibri"/>
      <w:sz w:val="24"/>
      <w:lang w:eastAsia="ar-SA"/>
    </w:rPr>
  </w:style>
  <w:style w:type="paragraph" w:customStyle="1" w:styleId="2f7">
    <w:name w:val="Список маркированный 2"/>
    <w:basedOn w:val="11"/>
    <w:link w:val="2f8"/>
    <w:qFormat/>
    <w:rsid w:val="007D7767"/>
    <w:pPr>
      <w:widowControl/>
      <w:tabs>
        <w:tab w:val="clear" w:pos="1134"/>
      </w:tabs>
    </w:pPr>
    <w:rPr>
      <w:lang w:eastAsia="en-US"/>
    </w:rPr>
  </w:style>
  <w:style w:type="character" w:customStyle="1" w:styleId="2f8">
    <w:name w:val="Список маркированный 2 Знак"/>
    <w:link w:val="2f7"/>
    <w:rsid w:val="007D7767"/>
    <w:rPr>
      <w:rFonts w:eastAsia="Times New Roman" w:cs="Times New Roman"/>
      <w:sz w:val="24"/>
      <w:szCs w:val="24"/>
      <w:lang w:eastAsia="en-US"/>
    </w:rPr>
  </w:style>
  <w:style w:type="paragraph" w:customStyle="1" w:styleId="1ff0">
    <w:name w:val="Знак Знак Знак1 Знак"/>
    <w:basedOn w:val="a1"/>
    <w:rsid w:val="007D7767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0"/>
      <w:lang w:val="en-US" w:eastAsia="en-US"/>
    </w:rPr>
  </w:style>
  <w:style w:type="paragraph" w:styleId="afffffff0">
    <w:name w:val="Body Text First Indent"/>
    <w:basedOn w:val="af7"/>
    <w:link w:val="afffffff1"/>
    <w:rsid w:val="007D7767"/>
    <w:pPr>
      <w:spacing w:line="240" w:lineRule="auto"/>
      <w:ind w:firstLine="210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fffff1">
    <w:name w:val="Красная строка Знак"/>
    <w:basedOn w:val="af8"/>
    <w:link w:val="afffffff0"/>
    <w:rsid w:val="007D7767"/>
    <w:rPr>
      <w:rFonts w:ascii="Calibri" w:eastAsia="Times New Roman" w:hAnsi="Calibri" w:cs="Times New Roman"/>
      <w:sz w:val="24"/>
      <w:szCs w:val="24"/>
      <w:lang w:eastAsia="en-US"/>
    </w:rPr>
  </w:style>
  <w:style w:type="character" w:customStyle="1" w:styleId="rvts6">
    <w:name w:val="rvts6"/>
    <w:basedOn w:val="a2"/>
    <w:rsid w:val="007D7767"/>
  </w:style>
  <w:style w:type="character" w:customStyle="1" w:styleId="NoSpacingChar">
    <w:name w:val="No Spacing Char"/>
    <w:link w:val="1f2"/>
    <w:locked/>
    <w:rsid w:val="007D7767"/>
    <w:rPr>
      <w:rFonts w:ascii="Calibri" w:eastAsia="Arial" w:hAnsi="Calibri" w:cs="Calibri"/>
      <w:sz w:val="22"/>
      <w:szCs w:val="22"/>
      <w:lang w:eastAsia="ar-SA"/>
    </w:rPr>
  </w:style>
  <w:style w:type="table" w:customStyle="1" w:styleId="230">
    <w:name w:val="Сетка таблицы23"/>
    <w:basedOn w:val="a3"/>
    <w:next w:val="af6"/>
    <w:uiPriority w:val="59"/>
    <w:rsid w:val="007D7767"/>
    <w:rPr>
      <w:rFonts w:ascii="Calibri" w:eastAsia="Times New Roman" w:hAnsi="Calibri" w:cs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14">
    <w:name w:val="Сетка таблицы31"/>
    <w:basedOn w:val="a3"/>
    <w:next w:val="af6"/>
    <w:uiPriority w:val="59"/>
    <w:rsid w:val="007D7767"/>
    <w:rPr>
      <w:rFonts w:ascii="Calibri" w:eastAsia="Times New Roman" w:hAnsi="Calibri" w:cs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ff1">
    <w:name w:val="Îáû÷íûé1"/>
    <w:rsid w:val="007D7767"/>
    <w:pPr>
      <w:widowControl w:val="0"/>
      <w:suppressAutoHyphens/>
      <w:jc w:val="both"/>
    </w:pPr>
    <w:rPr>
      <w:rFonts w:ascii="TimesET" w:eastAsia="TimesET" w:hAnsi="TimesET" w:cs="Times New Roman"/>
      <w:kern w:val="1"/>
      <w:sz w:val="24"/>
      <w:szCs w:val="24"/>
      <w:lang w:eastAsia="en-US"/>
    </w:rPr>
  </w:style>
  <w:style w:type="paragraph" w:customStyle="1" w:styleId="afffffff2">
    <w:name w:val="ТАБ ТЕКСТ"/>
    <w:basedOn w:val="a1"/>
    <w:link w:val="afffffff3"/>
    <w:qFormat/>
    <w:rsid w:val="007D7767"/>
    <w:pPr>
      <w:widowControl/>
      <w:suppressAutoHyphens w:val="0"/>
      <w:autoSpaceDN/>
      <w:spacing w:before="20" w:after="20" w:line="240" w:lineRule="auto"/>
      <w:ind w:left="113" w:right="113" w:firstLine="0"/>
      <w:jc w:val="center"/>
      <w:textAlignment w:val="auto"/>
    </w:pPr>
    <w:rPr>
      <w:rFonts w:eastAsia="Calibri"/>
      <w:b/>
      <w:kern w:val="0"/>
      <w:sz w:val="20"/>
      <w:lang w:eastAsia="en-US"/>
    </w:rPr>
  </w:style>
  <w:style w:type="character" w:customStyle="1" w:styleId="afffffff3">
    <w:name w:val="ТАБ ТЕКСТ Знак"/>
    <w:basedOn w:val="a2"/>
    <w:link w:val="afffffff2"/>
    <w:rsid w:val="007D7767"/>
    <w:rPr>
      <w:rFonts w:eastAsia="Calibri" w:cs="Times New Roman"/>
      <w:b/>
      <w:lang w:eastAsia="en-US"/>
    </w:rPr>
  </w:style>
  <w:style w:type="paragraph" w:customStyle="1" w:styleId="regulartext">
    <w:name w:val="regulartext"/>
    <w:basedOn w:val="a1"/>
    <w:rsid w:val="007D7767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numbering" w:customStyle="1" w:styleId="WW8Num12">
    <w:name w:val="WW8Num12"/>
    <w:basedOn w:val="a4"/>
    <w:rsid w:val="007D7767"/>
    <w:pPr>
      <w:numPr>
        <w:numId w:val="7"/>
      </w:numPr>
    </w:pPr>
  </w:style>
  <w:style w:type="table" w:customStyle="1" w:styleId="TableGridReport4">
    <w:name w:val="Table Grid Report4"/>
    <w:basedOn w:val="a3"/>
    <w:next w:val="af6"/>
    <w:uiPriority w:val="99"/>
    <w:rsid w:val="00EB4E7B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5">
    <w:name w:val="Нет списка5"/>
    <w:next w:val="a4"/>
    <w:uiPriority w:val="99"/>
    <w:semiHidden/>
    <w:unhideWhenUsed/>
    <w:rsid w:val="007B0B1C"/>
  </w:style>
  <w:style w:type="table" w:customStyle="1" w:styleId="TableGridReport5">
    <w:name w:val="Table Grid Report5"/>
    <w:basedOn w:val="a3"/>
    <w:next w:val="af6"/>
    <w:uiPriority w:val="99"/>
    <w:rsid w:val="007B0B1C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Сетка таблицы14"/>
    <w:basedOn w:val="a3"/>
    <w:next w:val="af6"/>
    <w:uiPriority w:val="59"/>
    <w:rsid w:val="007B0B1C"/>
    <w:pPr>
      <w:ind w:firstLine="567"/>
      <w:jc w:val="both"/>
    </w:pPr>
    <w:rPr>
      <w:rFonts w:ascii="Calibri" w:eastAsia="Calibri" w:hAnsi="Calibri" w:cs="Times New Roman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40">
    <w:name w:val="Сетка таблицы24"/>
    <w:basedOn w:val="a3"/>
    <w:next w:val="af6"/>
    <w:uiPriority w:val="59"/>
    <w:rsid w:val="007B0B1C"/>
    <w:rPr>
      <w:rFonts w:ascii="Calibri" w:eastAsia="Times New Roman" w:hAnsi="Calibri" w:cs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20">
    <w:name w:val="Сетка таблицы32"/>
    <w:basedOn w:val="a3"/>
    <w:next w:val="af6"/>
    <w:uiPriority w:val="59"/>
    <w:rsid w:val="007B0B1C"/>
    <w:rPr>
      <w:rFonts w:ascii="Calibri" w:eastAsia="Times New Roman" w:hAnsi="Calibri" w:cs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WW8Num13">
    <w:name w:val="WW8Num13"/>
    <w:basedOn w:val="a4"/>
    <w:rsid w:val="007B0B1C"/>
  </w:style>
  <w:style w:type="numbering" w:customStyle="1" w:styleId="65">
    <w:name w:val="Нет списка6"/>
    <w:next w:val="a4"/>
    <w:uiPriority w:val="99"/>
    <w:semiHidden/>
    <w:unhideWhenUsed/>
    <w:rsid w:val="00194915"/>
  </w:style>
  <w:style w:type="table" w:customStyle="1" w:styleId="TableGridReport6">
    <w:name w:val="Table Grid Report6"/>
    <w:basedOn w:val="a3"/>
    <w:next w:val="af6"/>
    <w:uiPriority w:val="99"/>
    <w:rsid w:val="00194915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Сетка таблицы15"/>
    <w:basedOn w:val="a3"/>
    <w:next w:val="af6"/>
    <w:uiPriority w:val="59"/>
    <w:rsid w:val="00194915"/>
    <w:pPr>
      <w:ind w:firstLine="567"/>
      <w:jc w:val="both"/>
    </w:pPr>
    <w:rPr>
      <w:rFonts w:ascii="Calibri" w:eastAsia="Calibri" w:hAnsi="Calibri" w:cs="Times New Roman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50">
    <w:name w:val="Сетка таблицы25"/>
    <w:basedOn w:val="a3"/>
    <w:next w:val="af6"/>
    <w:uiPriority w:val="59"/>
    <w:rsid w:val="00194915"/>
    <w:rPr>
      <w:rFonts w:ascii="Calibri" w:eastAsia="Times New Roman" w:hAnsi="Calibri" w:cs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30">
    <w:name w:val="Сетка таблицы33"/>
    <w:basedOn w:val="a3"/>
    <w:next w:val="af6"/>
    <w:uiPriority w:val="59"/>
    <w:rsid w:val="00194915"/>
    <w:rPr>
      <w:rFonts w:ascii="Calibri" w:eastAsia="Times New Roman" w:hAnsi="Calibri" w:cs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WW8Num14">
    <w:name w:val="WW8Num14"/>
    <w:basedOn w:val="a4"/>
    <w:rsid w:val="00194915"/>
  </w:style>
  <w:style w:type="table" w:customStyle="1" w:styleId="TableGridReport7">
    <w:name w:val="Table Grid Report7"/>
    <w:basedOn w:val="a3"/>
    <w:next w:val="af6"/>
    <w:uiPriority w:val="99"/>
    <w:rsid w:val="007D008C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75">
    <w:name w:val="Нет списка7"/>
    <w:next w:val="a4"/>
    <w:uiPriority w:val="99"/>
    <w:semiHidden/>
    <w:unhideWhenUsed/>
    <w:rsid w:val="007D008C"/>
  </w:style>
  <w:style w:type="table" w:customStyle="1" w:styleId="TableGridReport8">
    <w:name w:val="Table Grid Report8"/>
    <w:basedOn w:val="a3"/>
    <w:next w:val="af6"/>
    <w:uiPriority w:val="99"/>
    <w:rsid w:val="007D008C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0">
    <w:name w:val="Сетка таблицы16"/>
    <w:basedOn w:val="a3"/>
    <w:next w:val="af6"/>
    <w:uiPriority w:val="59"/>
    <w:rsid w:val="007D008C"/>
    <w:pPr>
      <w:ind w:firstLine="567"/>
      <w:jc w:val="both"/>
    </w:pPr>
    <w:rPr>
      <w:rFonts w:ascii="Calibri" w:eastAsia="Calibri" w:hAnsi="Calibri" w:cs="Times New Roman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60">
    <w:name w:val="Сетка таблицы26"/>
    <w:basedOn w:val="a3"/>
    <w:next w:val="af6"/>
    <w:uiPriority w:val="59"/>
    <w:rsid w:val="007D008C"/>
    <w:rPr>
      <w:rFonts w:ascii="Calibri" w:eastAsia="Times New Roman" w:hAnsi="Calibri" w:cs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40">
    <w:name w:val="Сетка таблицы34"/>
    <w:basedOn w:val="a3"/>
    <w:next w:val="af6"/>
    <w:uiPriority w:val="59"/>
    <w:rsid w:val="007D008C"/>
    <w:rPr>
      <w:rFonts w:ascii="Calibri" w:eastAsia="Times New Roman" w:hAnsi="Calibri" w:cs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WW8Num15">
    <w:name w:val="WW8Num15"/>
    <w:basedOn w:val="a4"/>
    <w:rsid w:val="007D008C"/>
  </w:style>
  <w:style w:type="table" w:customStyle="1" w:styleId="101">
    <w:name w:val="Сетка таблицы10"/>
    <w:basedOn w:val="a3"/>
    <w:next w:val="af6"/>
    <w:uiPriority w:val="99"/>
    <w:rsid w:val="003E726D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0">
    <w:name w:val="Сетка таблицы17"/>
    <w:basedOn w:val="a3"/>
    <w:next w:val="af6"/>
    <w:uiPriority w:val="99"/>
    <w:rsid w:val="00373755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6">
    <w:name w:val="Обычный6"/>
    <w:rsid w:val="00A366E2"/>
    <w:pPr>
      <w:spacing w:after="200" w:line="276" w:lineRule="auto"/>
    </w:pPr>
    <w:rPr>
      <w:rFonts w:ascii="Calibri" w:eastAsia="Calibri" w:hAnsi="Calibri" w:cs="Calibri"/>
      <w:sz w:val="22"/>
      <w:szCs w:val="22"/>
    </w:rPr>
  </w:style>
  <w:style w:type="table" w:customStyle="1" w:styleId="180">
    <w:name w:val="Сетка таблицы18"/>
    <w:basedOn w:val="a3"/>
    <w:next w:val="af6"/>
    <w:uiPriority w:val="99"/>
    <w:rsid w:val="00A366E2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earchresult">
    <w:name w:val="search_result"/>
    <w:basedOn w:val="a2"/>
    <w:rsid w:val="00A0422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Lucida Sans Unicode" w:hAnsi="Times New Roman" w:cs="Tahoma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foot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First Indent" w:uiPriority="0"/>
    <w:lsdException w:name="Note Heading" w:uiPriority="0"/>
    <w:lsdException w:name="Body Text 2" w:uiPriority="0"/>
    <w:lsdException w:name="Body Text 3" w:uiPriority="0"/>
    <w:lsdException w:name="Block Text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 w:qFormat="1"/>
    <w:lsdException w:name="Normal (Web)" w:uiPriority="0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0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0" w:unhideWhenUsed="0" w:qFormat="1"/>
    <w:lsdException w:name="Subtle Reference" w:semiHidden="0" w:uiPriority="31" w:unhideWhenUsed="0" w:qFormat="1"/>
    <w:lsdException w:name="Intense Reference" w:semiHidden="0" w:uiPriority="0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rsid w:val="004015FA"/>
    <w:pPr>
      <w:widowControl w:val="0"/>
      <w:suppressAutoHyphens/>
      <w:autoSpaceDN w:val="0"/>
      <w:spacing w:line="300" w:lineRule="auto"/>
      <w:ind w:firstLine="200"/>
      <w:jc w:val="both"/>
      <w:textAlignment w:val="baseline"/>
    </w:pPr>
    <w:rPr>
      <w:rFonts w:eastAsia="Times New Roman" w:cs="Times New Roman"/>
      <w:kern w:val="3"/>
      <w:sz w:val="32"/>
    </w:rPr>
  </w:style>
  <w:style w:type="paragraph" w:styleId="10">
    <w:name w:val="heading 1"/>
    <w:aliases w:val="главы"/>
    <w:basedOn w:val="a1"/>
    <w:next w:val="a1"/>
    <w:link w:val="12"/>
    <w:uiPriority w:val="9"/>
    <w:qFormat/>
    <w:rsid w:val="00921760"/>
    <w:pPr>
      <w:keepNext/>
      <w:widowControl/>
      <w:numPr>
        <w:numId w:val="1"/>
      </w:numPr>
      <w:autoSpaceDN/>
      <w:spacing w:before="240" w:after="60" w:line="240" w:lineRule="auto"/>
      <w:jc w:val="left"/>
      <w:textAlignment w:val="auto"/>
      <w:outlineLvl w:val="0"/>
    </w:pPr>
    <w:rPr>
      <w:rFonts w:ascii="Arial" w:hAnsi="Arial" w:cs="Arial"/>
      <w:b/>
      <w:bCs/>
      <w:kern w:val="1"/>
      <w:szCs w:val="32"/>
      <w:lang w:eastAsia="ar-SA"/>
    </w:rPr>
  </w:style>
  <w:style w:type="paragraph" w:styleId="2">
    <w:name w:val="heading 2"/>
    <w:aliases w:val="пункты"/>
    <w:basedOn w:val="a1"/>
    <w:next w:val="a1"/>
    <w:link w:val="20"/>
    <w:qFormat/>
    <w:rsid w:val="00921760"/>
    <w:pPr>
      <w:keepNext/>
      <w:widowControl/>
      <w:numPr>
        <w:ilvl w:val="1"/>
        <w:numId w:val="1"/>
      </w:numPr>
      <w:autoSpaceDN/>
      <w:spacing w:before="240" w:after="60" w:line="240" w:lineRule="auto"/>
      <w:jc w:val="left"/>
      <w:textAlignment w:val="auto"/>
      <w:outlineLvl w:val="1"/>
    </w:pPr>
    <w:rPr>
      <w:rFonts w:ascii="Arial" w:hAnsi="Arial" w:cs="Arial"/>
      <w:b/>
      <w:bCs/>
      <w:i/>
      <w:iCs/>
      <w:kern w:val="0"/>
      <w:sz w:val="28"/>
      <w:szCs w:val="28"/>
      <w:lang w:eastAsia="ar-SA"/>
    </w:rPr>
  </w:style>
  <w:style w:type="paragraph" w:styleId="3">
    <w:name w:val="heading 3"/>
    <w:basedOn w:val="a1"/>
    <w:next w:val="a1"/>
    <w:link w:val="30"/>
    <w:uiPriority w:val="9"/>
    <w:qFormat/>
    <w:rsid w:val="00921760"/>
    <w:pPr>
      <w:keepNext/>
      <w:widowControl/>
      <w:numPr>
        <w:ilvl w:val="2"/>
        <w:numId w:val="1"/>
      </w:numPr>
      <w:autoSpaceDN/>
      <w:spacing w:before="240" w:after="60" w:line="240" w:lineRule="auto"/>
      <w:jc w:val="left"/>
      <w:textAlignment w:val="auto"/>
      <w:outlineLvl w:val="2"/>
    </w:pPr>
    <w:rPr>
      <w:rFonts w:ascii="Arial" w:hAnsi="Arial" w:cs="Arial"/>
      <w:b/>
      <w:bCs/>
      <w:kern w:val="0"/>
      <w:sz w:val="26"/>
      <w:szCs w:val="26"/>
      <w:lang w:eastAsia="ar-SA"/>
    </w:rPr>
  </w:style>
  <w:style w:type="paragraph" w:styleId="4">
    <w:name w:val="heading 4"/>
    <w:basedOn w:val="a1"/>
    <w:next w:val="a1"/>
    <w:link w:val="40"/>
    <w:qFormat/>
    <w:rsid w:val="00921760"/>
    <w:pPr>
      <w:keepNext/>
      <w:widowControl/>
      <w:numPr>
        <w:ilvl w:val="3"/>
        <w:numId w:val="1"/>
      </w:numPr>
      <w:autoSpaceDN/>
      <w:spacing w:before="240" w:after="60" w:line="240" w:lineRule="auto"/>
      <w:jc w:val="left"/>
      <w:textAlignment w:val="auto"/>
      <w:outlineLvl w:val="3"/>
    </w:pPr>
    <w:rPr>
      <w:b/>
      <w:bCs/>
      <w:kern w:val="0"/>
      <w:sz w:val="28"/>
      <w:szCs w:val="28"/>
      <w:lang w:eastAsia="ar-SA"/>
    </w:rPr>
  </w:style>
  <w:style w:type="paragraph" w:styleId="5">
    <w:name w:val="heading 5"/>
    <w:basedOn w:val="a1"/>
    <w:next w:val="a1"/>
    <w:link w:val="5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4"/>
    </w:pPr>
    <w:rPr>
      <w:rFonts w:ascii="Cambria" w:hAnsi="Cambria" w:cs="Calibri"/>
      <w:color w:val="243F60"/>
      <w:kern w:val="0"/>
      <w:sz w:val="24"/>
      <w:lang w:eastAsia="ar-SA"/>
    </w:rPr>
  </w:style>
  <w:style w:type="paragraph" w:styleId="6">
    <w:name w:val="heading 6"/>
    <w:basedOn w:val="a1"/>
    <w:next w:val="a1"/>
    <w:link w:val="6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5"/>
    </w:pPr>
    <w:rPr>
      <w:rFonts w:ascii="Cambria" w:hAnsi="Cambria" w:cs="Calibri"/>
      <w:i/>
      <w:iCs/>
      <w:color w:val="243F60"/>
      <w:kern w:val="0"/>
      <w:sz w:val="24"/>
      <w:lang w:eastAsia="ar-SA"/>
    </w:rPr>
  </w:style>
  <w:style w:type="paragraph" w:styleId="7">
    <w:name w:val="heading 7"/>
    <w:basedOn w:val="a1"/>
    <w:next w:val="a1"/>
    <w:link w:val="7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6"/>
    </w:pPr>
    <w:rPr>
      <w:rFonts w:ascii="Cambria" w:hAnsi="Cambria" w:cs="Calibri"/>
      <w:i/>
      <w:iCs/>
      <w:color w:val="404040"/>
      <w:kern w:val="0"/>
      <w:sz w:val="24"/>
      <w:lang w:eastAsia="ar-SA"/>
    </w:rPr>
  </w:style>
  <w:style w:type="paragraph" w:styleId="8">
    <w:name w:val="heading 8"/>
    <w:basedOn w:val="a1"/>
    <w:next w:val="a1"/>
    <w:link w:val="80"/>
    <w:qFormat/>
    <w:rsid w:val="00D7382D"/>
    <w:pPr>
      <w:widowControl/>
      <w:autoSpaceDN/>
      <w:spacing w:before="240" w:after="60" w:line="240" w:lineRule="auto"/>
      <w:ind w:firstLine="0"/>
      <w:jc w:val="left"/>
      <w:textAlignment w:val="auto"/>
      <w:outlineLvl w:val="7"/>
    </w:pPr>
    <w:rPr>
      <w:rFonts w:cs="Calibri"/>
      <w:i/>
      <w:iCs/>
      <w:kern w:val="0"/>
      <w:sz w:val="24"/>
      <w:szCs w:val="24"/>
      <w:lang w:eastAsia="ar-SA"/>
    </w:rPr>
  </w:style>
  <w:style w:type="paragraph" w:styleId="9">
    <w:name w:val="heading 9"/>
    <w:basedOn w:val="a1"/>
    <w:next w:val="a1"/>
    <w:link w:val="9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8"/>
    </w:pPr>
    <w:rPr>
      <w:rFonts w:ascii="Cambria" w:hAnsi="Cambria" w:cs="Calibri"/>
      <w:i/>
      <w:iCs/>
      <w:color w:val="404040"/>
      <w:kern w:val="0"/>
      <w:sz w:val="20"/>
      <w:lang w:eastAsia="ar-SA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Standard">
    <w:name w:val="Standard"/>
    <w:rsid w:val="00466849"/>
    <w:pPr>
      <w:suppressAutoHyphens/>
      <w:autoSpaceDN w:val="0"/>
      <w:textAlignment w:val="baseline"/>
    </w:pPr>
    <w:rPr>
      <w:rFonts w:eastAsia="Times New Roman" w:cs="Times New Roman"/>
      <w:kern w:val="3"/>
      <w:sz w:val="28"/>
      <w:szCs w:val="28"/>
    </w:rPr>
  </w:style>
  <w:style w:type="paragraph" w:customStyle="1" w:styleId="Textbody">
    <w:name w:val="Text body"/>
    <w:basedOn w:val="Standard"/>
    <w:rsid w:val="00466849"/>
    <w:pPr>
      <w:spacing w:after="120"/>
    </w:pPr>
  </w:style>
  <w:style w:type="paragraph" w:customStyle="1" w:styleId="Textbodyindent">
    <w:name w:val="Text body indent"/>
    <w:basedOn w:val="Standard"/>
    <w:rsid w:val="00466849"/>
    <w:pPr>
      <w:ind w:firstLine="709"/>
      <w:jc w:val="both"/>
    </w:pPr>
    <w:rPr>
      <w:szCs w:val="20"/>
    </w:rPr>
  </w:style>
  <w:style w:type="paragraph" w:customStyle="1" w:styleId="110">
    <w:name w:val="Заголовок 11"/>
    <w:basedOn w:val="Standard"/>
    <w:next w:val="Standard"/>
    <w:rsid w:val="00466849"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customStyle="1" w:styleId="21">
    <w:name w:val="Заголовок 21"/>
    <w:basedOn w:val="Standard"/>
    <w:next w:val="Standard"/>
    <w:rsid w:val="00466849"/>
    <w:pPr>
      <w:keepNext/>
      <w:spacing w:before="240" w:after="60"/>
      <w:outlineLvl w:val="1"/>
    </w:pPr>
    <w:rPr>
      <w:rFonts w:ascii="Arial" w:hAnsi="Arial" w:cs="Arial"/>
      <w:b/>
      <w:bCs/>
      <w:i/>
      <w:iCs/>
    </w:rPr>
  </w:style>
  <w:style w:type="paragraph" w:customStyle="1" w:styleId="31">
    <w:name w:val="Заголовок 31"/>
    <w:basedOn w:val="Standard"/>
    <w:next w:val="Standard"/>
    <w:rsid w:val="0046684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customStyle="1" w:styleId="41">
    <w:name w:val="Заголовок 41"/>
    <w:basedOn w:val="Standard"/>
    <w:next w:val="Standard"/>
    <w:rsid w:val="00466849"/>
    <w:pPr>
      <w:keepNext/>
      <w:spacing w:before="240" w:after="60"/>
      <w:outlineLvl w:val="3"/>
    </w:pPr>
    <w:rPr>
      <w:b/>
      <w:bCs/>
    </w:rPr>
  </w:style>
  <w:style w:type="paragraph" w:styleId="a5">
    <w:name w:val="List"/>
    <w:basedOn w:val="Textbody"/>
    <w:rsid w:val="00466849"/>
    <w:rPr>
      <w:rFonts w:cs="Tahoma"/>
    </w:rPr>
  </w:style>
  <w:style w:type="paragraph" w:customStyle="1" w:styleId="13">
    <w:name w:val="Верхний колонтитул1"/>
    <w:basedOn w:val="Standard"/>
    <w:rsid w:val="00466849"/>
    <w:pPr>
      <w:tabs>
        <w:tab w:val="center" w:pos="4677"/>
        <w:tab w:val="right" w:pos="9355"/>
      </w:tabs>
    </w:pPr>
  </w:style>
  <w:style w:type="paragraph" w:customStyle="1" w:styleId="14">
    <w:name w:val="Нижний колонтитул1"/>
    <w:basedOn w:val="Standard"/>
    <w:rsid w:val="00466849"/>
    <w:pPr>
      <w:tabs>
        <w:tab w:val="center" w:pos="4677"/>
        <w:tab w:val="right" w:pos="9355"/>
      </w:tabs>
    </w:pPr>
  </w:style>
  <w:style w:type="paragraph" w:customStyle="1" w:styleId="TableContents">
    <w:name w:val="Table Contents"/>
    <w:basedOn w:val="Standard"/>
    <w:rsid w:val="00466849"/>
    <w:pPr>
      <w:suppressLineNumbers/>
    </w:pPr>
  </w:style>
  <w:style w:type="paragraph" w:customStyle="1" w:styleId="TableHeading">
    <w:name w:val="Table Heading"/>
    <w:basedOn w:val="TableContents"/>
    <w:rsid w:val="00466849"/>
    <w:pPr>
      <w:jc w:val="center"/>
    </w:pPr>
    <w:rPr>
      <w:b/>
      <w:bCs/>
    </w:rPr>
  </w:style>
  <w:style w:type="paragraph" w:customStyle="1" w:styleId="15">
    <w:name w:val="Название объекта1"/>
    <w:basedOn w:val="Standard"/>
    <w:rsid w:val="00466849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Text">
    <w:name w:val="Text"/>
    <w:basedOn w:val="Standard"/>
    <w:rsid w:val="00466849"/>
    <w:rPr>
      <w:rFonts w:ascii="Courier New" w:hAnsi="Courier New" w:cs="Courier New"/>
      <w:sz w:val="20"/>
      <w:szCs w:val="20"/>
    </w:rPr>
  </w:style>
  <w:style w:type="paragraph" w:customStyle="1" w:styleId="Framecontents">
    <w:name w:val="Frame contents"/>
    <w:basedOn w:val="Textbody"/>
    <w:rsid w:val="00466849"/>
  </w:style>
  <w:style w:type="paragraph" w:customStyle="1" w:styleId="Index">
    <w:name w:val="Index"/>
    <w:basedOn w:val="Standard"/>
    <w:rsid w:val="00466849"/>
    <w:pPr>
      <w:suppressLineNumbers/>
    </w:pPr>
    <w:rPr>
      <w:rFonts w:cs="Tahoma"/>
    </w:rPr>
  </w:style>
  <w:style w:type="paragraph" w:styleId="a6">
    <w:name w:val="Title"/>
    <w:basedOn w:val="Standard"/>
    <w:next w:val="Textbody"/>
    <w:qFormat/>
    <w:rsid w:val="00466849"/>
    <w:pPr>
      <w:keepNext/>
      <w:spacing w:before="240" w:after="120"/>
    </w:pPr>
    <w:rPr>
      <w:rFonts w:ascii="Arial" w:eastAsia="Lucida Sans Unicode" w:hAnsi="Arial" w:cs="Tahoma"/>
    </w:rPr>
  </w:style>
  <w:style w:type="paragraph" w:styleId="a7">
    <w:name w:val="Subtitle"/>
    <w:aliases w:val="заголовок 2"/>
    <w:basedOn w:val="a6"/>
    <w:next w:val="Textbody"/>
    <w:qFormat/>
    <w:rsid w:val="00466849"/>
    <w:pPr>
      <w:jc w:val="center"/>
    </w:pPr>
    <w:rPr>
      <w:i/>
      <w:iCs/>
    </w:rPr>
  </w:style>
  <w:style w:type="paragraph" w:customStyle="1" w:styleId="IauiueIacaaieaiiaacaaeaiey">
    <w:name w:val="Iau?iue.Iacaaiea iia?acaaeaiey"/>
    <w:rsid w:val="00466849"/>
    <w:pPr>
      <w:suppressAutoHyphens/>
      <w:overflowPunct w:val="0"/>
      <w:autoSpaceDE w:val="0"/>
      <w:autoSpaceDN w:val="0"/>
      <w:textAlignment w:val="baseline"/>
    </w:pPr>
    <w:rPr>
      <w:rFonts w:ascii="SchoolBook, 'Times New Roman'" w:eastAsia="Times New Roman" w:hAnsi="SchoolBook, 'Times New Roman'" w:cs="Times New Roman"/>
      <w:kern w:val="3"/>
      <w:sz w:val="28"/>
    </w:rPr>
  </w:style>
  <w:style w:type="paragraph" w:customStyle="1" w:styleId="caaieiaie4">
    <w:name w:val="caaieiaie 4"/>
    <w:basedOn w:val="IauiueIacaaieaiiaacaaeaiey"/>
    <w:next w:val="IauiueIacaaieaiiaacaaeaiey"/>
    <w:rsid w:val="00466849"/>
    <w:pPr>
      <w:keepNext/>
      <w:ind w:right="567"/>
      <w:jc w:val="right"/>
    </w:pPr>
    <w:rPr>
      <w:rFonts w:ascii="Arial" w:hAnsi="Arial"/>
      <w:b/>
      <w:i/>
      <w:spacing w:val="20"/>
    </w:rPr>
  </w:style>
  <w:style w:type="paragraph" w:customStyle="1" w:styleId="a8">
    <w:name w:val="Обычный.Название подразделения"/>
    <w:rsid w:val="00466849"/>
    <w:pPr>
      <w:suppressAutoHyphens/>
      <w:autoSpaceDN w:val="0"/>
      <w:textAlignment w:val="baseline"/>
    </w:pPr>
    <w:rPr>
      <w:rFonts w:ascii="SchoolBook, 'Times New Roman'" w:eastAsia="Times New Roman" w:hAnsi="SchoolBook, 'Times New Roman'" w:cs="Times New Roman"/>
      <w:kern w:val="3"/>
      <w:sz w:val="28"/>
    </w:rPr>
  </w:style>
  <w:style w:type="paragraph" w:customStyle="1" w:styleId="ConsPlusTitle">
    <w:name w:val="ConsPlusTitle"/>
    <w:uiPriority w:val="99"/>
    <w:rsid w:val="00466849"/>
    <w:pPr>
      <w:widowControl w:val="0"/>
      <w:suppressAutoHyphens/>
      <w:autoSpaceDE w:val="0"/>
      <w:autoSpaceDN w:val="0"/>
      <w:textAlignment w:val="baseline"/>
    </w:pPr>
    <w:rPr>
      <w:rFonts w:eastAsia="Times New Roman" w:cs="Times New Roman"/>
      <w:b/>
      <w:bCs/>
      <w:kern w:val="3"/>
      <w:sz w:val="28"/>
      <w:szCs w:val="28"/>
    </w:rPr>
  </w:style>
  <w:style w:type="paragraph" w:customStyle="1" w:styleId="ConsPlusNonformat">
    <w:name w:val="ConsPlusNonformat"/>
    <w:rsid w:val="00466849"/>
    <w:pPr>
      <w:widowControl w:val="0"/>
      <w:suppressAutoHyphens/>
      <w:autoSpaceDE w:val="0"/>
      <w:autoSpaceDN w:val="0"/>
      <w:textAlignment w:val="baseline"/>
    </w:pPr>
    <w:rPr>
      <w:rFonts w:ascii="Courier New" w:eastAsia="Times New Roman" w:hAnsi="Courier New" w:cs="Courier New"/>
      <w:kern w:val="3"/>
    </w:rPr>
  </w:style>
  <w:style w:type="paragraph" w:customStyle="1" w:styleId="ConsPlusCell">
    <w:name w:val="ConsPlusCell"/>
    <w:rsid w:val="00466849"/>
    <w:pPr>
      <w:widowControl w:val="0"/>
      <w:suppressAutoHyphens/>
      <w:autoSpaceDE w:val="0"/>
      <w:autoSpaceDN w:val="0"/>
      <w:textAlignment w:val="baseline"/>
    </w:pPr>
    <w:rPr>
      <w:rFonts w:ascii="Arial" w:eastAsia="Times New Roman" w:hAnsi="Arial" w:cs="Arial"/>
      <w:kern w:val="3"/>
    </w:rPr>
  </w:style>
  <w:style w:type="paragraph" w:styleId="a9">
    <w:name w:val="Balloon Text"/>
    <w:basedOn w:val="Standard"/>
    <w:uiPriority w:val="99"/>
    <w:rsid w:val="00466849"/>
    <w:rPr>
      <w:rFonts w:ascii="Tahoma" w:hAnsi="Tahoma" w:cs="Tahoma"/>
      <w:sz w:val="16"/>
      <w:szCs w:val="16"/>
    </w:rPr>
  </w:style>
  <w:style w:type="paragraph" w:customStyle="1" w:styleId="WW-Web">
    <w:name w:val="WW-Обычный (Web)"/>
    <w:basedOn w:val="Standard"/>
    <w:rsid w:val="00466849"/>
    <w:pPr>
      <w:spacing w:before="100" w:after="100"/>
    </w:pPr>
  </w:style>
  <w:style w:type="character" w:customStyle="1" w:styleId="16">
    <w:name w:val="Номер страницы1"/>
    <w:basedOn w:val="a2"/>
    <w:rsid w:val="00466849"/>
  </w:style>
  <w:style w:type="character" w:customStyle="1" w:styleId="NumberingSymbols">
    <w:name w:val="Numbering Symbols"/>
    <w:rsid w:val="00466849"/>
  </w:style>
  <w:style w:type="character" w:customStyle="1" w:styleId="Internetlink">
    <w:name w:val="Internet link"/>
    <w:rsid w:val="00466849"/>
    <w:rPr>
      <w:color w:val="0000FF"/>
      <w:u w:val="single"/>
    </w:rPr>
  </w:style>
  <w:style w:type="character" w:customStyle="1" w:styleId="Absatz-Standardschriftart">
    <w:name w:val="Absatz-Standardschriftart"/>
    <w:rsid w:val="00466849"/>
  </w:style>
  <w:style w:type="character" w:customStyle="1" w:styleId="WW-Absatz-Standardschriftart">
    <w:name w:val="WW-Absatz-Standardschriftart"/>
    <w:rsid w:val="00466849"/>
  </w:style>
  <w:style w:type="character" w:customStyle="1" w:styleId="WW-Absatz-Standardschriftart1">
    <w:name w:val="WW-Absatz-Standardschriftart1"/>
    <w:rsid w:val="00466849"/>
  </w:style>
  <w:style w:type="character" w:customStyle="1" w:styleId="WW-Absatz-Standardschriftart11">
    <w:name w:val="WW-Absatz-Standardschriftart11"/>
    <w:rsid w:val="00466849"/>
  </w:style>
  <w:style w:type="character" w:customStyle="1" w:styleId="WW8Num3z2">
    <w:name w:val="WW8Num3z2"/>
    <w:rsid w:val="00466849"/>
    <w:rPr>
      <w:i/>
    </w:rPr>
  </w:style>
  <w:style w:type="character" w:customStyle="1" w:styleId="WW-Absatz-Standardschriftart111">
    <w:name w:val="WW-Absatz-Standardschriftart111"/>
    <w:rsid w:val="00466849"/>
  </w:style>
  <w:style w:type="character" w:customStyle="1" w:styleId="WW8Num1z0">
    <w:name w:val="WW8Num1z0"/>
    <w:rsid w:val="00466849"/>
    <w:rPr>
      <w:color w:val="000000"/>
    </w:rPr>
  </w:style>
  <w:style w:type="character" w:customStyle="1" w:styleId="WW8Num4z2">
    <w:name w:val="WW8Num4z2"/>
    <w:rsid w:val="00466849"/>
    <w:rPr>
      <w:i/>
    </w:rPr>
  </w:style>
  <w:style w:type="character" w:customStyle="1" w:styleId="nwttl1">
    <w:name w:val="nwttl1"/>
    <w:rsid w:val="00466849"/>
    <w:rPr>
      <w:color w:val="0975B4"/>
    </w:rPr>
  </w:style>
  <w:style w:type="character" w:customStyle="1" w:styleId="aa">
    <w:name w:val="Верхний колонтитул Знак"/>
    <w:uiPriority w:val="99"/>
    <w:rsid w:val="00466849"/>
    <w:rPr>
      <w:sz w:val="28"/>
      <w:szCs w:val="28"/>
    </w:rPr>
  </w:style>
  <w:style w:type="paragraph" w:styleId="ab">
    <w:name w:val="header"/>
    <w:basedOn w:val="a1"/>
    <w:uiPriority w:val="99"/>
    <w:rsid w:val="00466849"/>
    <w:pPr>
      <w:tabs>
        <w:tab w:val="center" w:pos="4677"/>
        <w:tab w:val="right" w:pos="9355"/>
      </w:tabs>
      <w:spacing w:line="240" w:lineRule="auto"/>
    </w:pPr>
  </w:style>
  <w:style w:type="character" w:customStyle="1" w:styleId="17">
    <w:name w:val="Верхний колонтитул Знак1"/>
    <w:uiPriority w:val="99"/>
    <w:rsid w:val="00466849"/>
    <w:rPr>
      <w:rFonts w:eastAsia="Times New Roman" w:cs="Times New Roman"/>
      <w:sz w:val="32"/>
      <w:szCs w:val="20"/>
      <w:lang w:bidi="ar-SA"/>
    </w:rPr>
  </w:style>
  <w:style w:type="paragraph" w:styleId="ac">
    <w:name w:val="No Spacing"/>
    <w:aliases w:val="номера"/>
    <w:uiPriority w:val="1"/>
    <w:qFormat/>
    <w:rsid w:val="00466849"/>
    <w:pPr>
      <w:widowControl w:val="0"/>
      <w:suppressAutoHyphens/>
      <w:autoSpaceDN w:val="0"/>
      <w:ind w:firstLine="200"/>
      <w:jc w:val="both"/>
      <w:textAlignment w:val="baseline"/>
    </w:pPr>
    <w:rPr>
      <w:rFonts w:eastAsia="Times New Roman" w:cs="Times New Roman"/>
      <w:kern w:val="3"/>
      <w:sz w:val="32"/>
    </w:rPr>
  </w:style>
  <w:style w:type="paragraph" w:styleId="ad">
    <w:name w:val="Plain Text"/>
    <w:basedOn w:val="a1"/>
    <w:qFormat/>
    <w:rsid w:val="00466849"/>
    <w:pPr>
      <w:widowControl/>
      <w:suppressAutoHyphens w:val="0"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</w:rPr>
  </w:style>
  <w:style w:type="character" w:customStyle="1" w:styleId="ae">
    <w:name w:val="Текст Знак"/>
    <w:rsid w:val="00466849"/>
    <w:rPr>
      <w:rFonts w:ascii="Courier New" w:eastAsia="Times New Roman" w:hAnsi="Courier New" w:cs="Courier New"/>
      <w:kern w:val="0"/>
      <w:sz w:val="20"/>
      <w:szCs w:val="20"/>
      <w:lang w:bidi="ar-SA"/>
    </w:rPr>
  </w:style>
  <w:style w:type="paragraph" w:styleId="af">
    <w:name w:val="footer"/>
    <w:basedOn w:val="a1"/>
    <w:rsid w:val="00466849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rsid w:val="00466849"/>
    <w:rPr>
      <w:rFonts w:eastAsia="Times New Roman" w:cs="Times New Roman"/>
      <w:sz w:val="32"/>
      <w:szCs w:val="20"/>
      <w:lang w:bidi="ar-SA"/>
    </w:rPr>
  </w:style>
  <w:style w:type="paragraph" w:customStyle="1" w:styleId="18">
    <w:name w:val="Текст1"/>
    <w:basedOn w:val="a1"/>
    <w:uiPriority w:val="99"/>
    <w:rsid w:val="00466849"/>
    <w:pPr>
      <w:spacing w:line="240" w:lineRule="auto"/>
      <w:ind w:firstLine="0"/>
      <w:jc w:val="left"/>
      <w:textAlignment w:val="auto"/>
    </w:pPr>
    <w:rPr>
      <w:rFonts w:ascii="Courier New" w:eastAsia="Lucida Sans Unicode" w:hAnsi="Courier New" w:cs="Courier New"/>
      <w:kern w:val="0"/>
      <w:sz w:val="20"/>
      <w:lang w:bidi="ru-RU"/>
    </w:rPr>
  </w:style>
  <w:style w:type="paragraph" w:styleId="af1">
    <w:name w:val="List Paragraph"/>
    <w:aliases w:val="числа"/>
    <w:basedOn w:val="a1"/>
    <w:link w:val="af2"/>
    <w:uiPriority w:val="34"/>
    <w:qFormat/>
    <w:rsid w:val="00466849"/>
    <w:pPr>
      <w:ind w:left="720"/>
    </w:pPr>
  </w:style>
  <w:style w:type="numbering" w:customStyle="1" w:styleId="WW8Num1">
    <w:name w:val="WW8Num1"/>
    <w:basedOn w:val="a4"/>
    <w:rsid w:val="00466849"/>
    <w:pPr>
      <w:numPr>
        <w:numId w:val="1"/>
      </w:numPr>
    </w:pPr>
  </w:style>
  <w:style w:type="paragraph" w:styleId="af3">
    <w:name w:val="Normal (Web)"/>
    <w:aliases w:val="Обычный (Web),Обычный (Web)1"/>
    <w:basedOn w:val="a1"/>
    <w:rsid w:val="00D8166A"/>
    <w:pPr>
      <w:widowControl/>
      <w:suppressAutoHyphens w:val="0"/>
      <w:autoSpaceDN/>
      <w:spacing w:before="100" w:beforeAutospacing="1" w:after="119"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19">
    <w:name w:val="Основной шрифт абзаца1"/>
    <w:rsid w:val="00045FEB"/>
  </w:style>
  <w:style w:type="character" w:styleId="af4">
    <w:name w:val="Strong"/>
    <w:aliases w:val="цифры"/>
    <w:uiPriority w:val="22"/>
    <w:qFormat/>
    <w:rsid w:val="007364F7"/>
    <w:rPr>
      <w:b/>
      <w:bCs/>
    </w:rPr>
  </w:style>
  <w:style w:type="paragraph" w:customStyle="1" w:styleId="af5">
    <w:name w:val="Содержимое таблицы"/>
    <w:basedOn w:val="af"/>
    <w:next w:val="TableHeading"/>
    <w:rsid w:val="005470C1"/>
    <w:pPr>
      <w:widowControl/>
      <w:suppressAutoHyphens w:val="0"/>
      <w:autoSpaceDN/>
      <w:spacing w:after="200" w:line="276" w:lineRule="auto"/>
      <w:ind w:firstLine="0"/>
      <w:jc w:val="left"/>
      <w:textAlignment w:val="auto"/>
    </w:pPr>
    <w:rPr>
      <w:rFonts w:ascii="Calibri" w:eastAsia="Calibri" w:hAnsi="Calibri"/>
      <w:kern w:val="0"/>
      <w:sz w:val="22"/>
      <w:szCs w:val="22"/>
      <w:lang w:eastAsia="en-US"/>
    </w:rPr>
  </w:style>
  <w:style w:type="table" w:styleId="af6">
    <w:name w:val="Table Grid"/>
    <w:aliases w:val="Table Grid Report"/>
    <w:basedOn w:val="a3"/>
    <w:uiPriority w:val="99"/>
    <w:rsid w:val="008479DD"/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7">
    <w:name w:val="Body Text"/>
    <w:basedOn w:val="a1"/>
    <w:link w:val="af8"/>
    <w:unhideWhenUsed/>
    <w:rsid w:val="008479DD"/>
    <w:pPr>
      <w:widowControl/>
      <w:suppressAutoHyphens w:val="0"/>
      <w:autoSpaceDN/>
      <w:spacing w:after="120" w:line="276" w:lineRule="auto"/>
      <w:ind w:firstLine="0"/>
      <w:jc w:val="left"/>
      <w:textAlignment w:val="auto"/>
    </w:pPr>
    <w:rPr>
      <w:rFonts w:ascii="Calibri" w:eastAsia="Calibri" w:hAnsi="Calibri"/>
      <w:kern w:val="0"/>
      <w:sz w:val="22"/>
      <w:szCs w:val="22"/>
      <w:lang w:eastAsia="en-US"/>
    </w:rPr>
  </w:style>
  <w:style w:type="character" w:customStyle="1" w:styleId="af8">
    <w:name w:val="Основной текст Знак"/>
    <w:link w:val="af7"/>
    <w:rsid w:val="008479DD"/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212">
    <w:name w:val="Стиль Заголовок 2 + 12 пт полужирный По центру"/>
    <w:basedOn w:val="a1"/>
    <w:rsid w:val="004B2846"/>
    <w:pPr>
      <w:keepNext/>
      <w:widowControl/>
      <w:spacing w:line="240" w:lineRule="auto"/>
      <w:ind w:firstLine="0"/>
      <w:jc w:val="center"/>
      <w:outlineLvl w:val="1"/>
    </w:pPr>
    <w:rPr>
      <w:b/>
      <w:bCs/>
      <w:iCs/>
      <w:sz w:val="26"/>
    </w:rPr>
  </w:style>
  <w:style w:type="paragraph" w:customStyle="1" w:styleId="0">
    <w:name w:val="Основной текст 0"/>
    <w:basedOn w:val="Standard"/>
    <w:rsid w:val="00C01443"/>
    <w:pPr>
      <w:ind w:firstLine="539"/>
      <w:jc w:val="both"/>
    </w:pPr>
    <w:rPr>
      <w:bCs/>
      <w:iCs/>
      <w:color w:val="000000"/>
      <w:szCs w:val="24"/>
    </w:rPr>
  </w:style>
  <w:style w:type="paragraph" w:customStyle="1" w:styleId="ConsPlusNormal">
    <w:name w:val="ConsPlusNormal"/>
    <w:rsid w:val="00C0144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WW-">
    <w:name w:val="WW-Текст"/>
    <w:basedOn w:val="a1"/>
    <w:rsid w:val="00E66417"/>
    <w:pPr>
      <w:widowControl/>
      <w:autoSpaceDN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  <w:lang w:eastAsia="ar-SA"/>
    </w:rPr>
  </w:style>
  <w:style w:type="paragraph" w:customStyle="1" w:styleId="22">
    <w:name w:val="Текст2"/>
    <w:basedOn w:val="a1"/>
    <w:rsid w:val="00AE48B6"/>
    <w:pPr>
      <w:autoSpaceDN/>
      <w:spacing w:line="240" w:lineRule="auto"/>
      <w:ind w:firstLine="0"/>
      <w:jc w:val="left"/>
      <w:textAlignment w:val="auto"/>
    </w:pPr>
    <w:rPr>
      <w:rFonts w:ascii="Courier New" w:eastAsia="Lucida Sans Unicode" w:hAnsi="Courier New" w:cs="Courier New"/>
      <w:kern w:val="2"/>
      <w:sz w:val="20"/>
      <w:lang w:bidi="ru-RU"/>
    </w:rPr>
  </w:style>
  <w:style w:type="paragraph" w:customStyle="1" w:styleId="210">
    <w:name w:val="Основной текст с отступом 21"/>
    <w:basedOn w:val="a1"/>
    <w:rsid w:val="00642880"/>
    <w:pPr>
      <w:widowControl/>
      <w:autoSpaceDN/>
      <w:spacing w:line="240" w:lineRule="auto"/>
      <w:ind w:firstLine="709"/>
      <w:textAlignment w:val="auto"/>
    </w:pPr>
    <w:rPr>
      <w:bCs/>
      <w:iCs/>
      <w:kern w:val="0"/>
      <w:sz w:val="24"/>
      <w:szCs w:val="24"/>
      <w:lang w:eastAsia="ar-SA"/>
    </w:rPr>
  </w:style>
  <w:style w:type="paragraph" w:styleId="23">
    <w:name w:val="Body Text Indent 2"/>
    <w:basedOn w:val="a1"/>
    <w:link w:val="24"/>
    <w:uiPriority w:val="99"/>
    <w:unhideWhenUsed/>
    <w:rsid w:val="00ED5423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uiPriority w:val="99"/>
    <w:rsid w:val="00ED5423"/>
    <w:rPr>
      <w:rFonts w:eastAsia="Times New Roman" w:cs="Times New Roman"/>
      <w:kern w:val="3"/>
      <w:sz w:val="32"/>
    </w:rPr>
  </w:style>
  <w:style w:type="character" w:customStyle="1" w:styleId="12">
    <w:name w:val="Заголовок 1 Знак"/>
    <w:aliases w:val="главы Знак"/>
    <w:link w:val="10"/>
    <w:uiPriority w:val="9"/>
    <w:rsid w:val="00921760"/>
    <w:rPr>
      <w:rFonts w:ascii="Arial" w:eastAsia="Times New Roman" w:hAnsi="Arial" w:cs="Arial"/>
      <w:b/>
      <w:bCs/>
      <w:kern w:val="1"/>
      <w:sz w:val="32"/>
      <w:szCs w:val="32"/>
      <w:lang w:eastAsia="ar-SA"/>
    </w:rPr>
  </w:style>
  <w:style w:type="character" w:customStyle="1" w:styleId="20">
    <w:name w:val="Заголовок 2 Знак"/>
    <w:aliases w:val="пункты Знак"/>
    <w:link w:val="2"/>
    <w:uiPriority w:val="9"/>
    <w:rsid w:val="00921760"/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link w:val="3"/>
    <w:uiPriority w:val="9"/>
    <w:rsid w:val="00921760"/>
    <w:rPr>
      <w:rFonts w:ascii="Arial" w:eastAsia="Times New Roman" w:hAnsi="Arial" w:cs="Arial"/>
      <w:b/>
      <w:bCs/>
      <w:sz w:val="26"/>
      <w:szCs w:val="26"/>
      <w:lang w:eastAsia="ar-SA"/>
    </w:rPr>
  </w:style>
  <w:style w:type="character" w:customStyle="1" w:styleId="40">
    <w:name w:val="Заголовок 4 Знак"/>
    <w:link w:val="4"/>
    <w:uiPriority w:val="9"/>
    <w:rsid w:val="00921760"/>
    <w:rPr>
      <w:rFonts w:eastAsia="Times New Roman" w:cs="Times New Roman"/>
      <w:b/>
      <w:bCs/>
      <w:sz w:val="28"/>
      <w:szCs w:val="28"/>
      <w:lang w:eastAsia="ar-SA"/>
    </w:rPr>
  </w:style>
  <w:style w:type="character" w:styleId="af9">
    <w:name w:val="page number"/>
    <w:basedOn w:val="19"/>
    <w:rsid w:val="00921760"/>
  </w:style>
  <w:style w:type="character" w:customStyle="1" w:styleId="afa">
    <w:name w:val="Символ нумерации"/>
    <w:rsid w:val="00921760"/>
  </w:style>
  <w:style w:type="character" w:styleId="afb">
    <w:name w:val="Hyperlink"/>
    <w:uiPriority w:val="99"/>
    <w:rsid w:val="00921760"/>
    <w:rPr>
      <w:color w:val="0000FF"/>
      <w:u w:val="single"/>
    </w:rPr>
  </w:style>
  <w:style w:type="character" w:customStyle="1" w:styleId="WW-Absatz-Standardschriftart1111">
    <w:name w:val="WW-Absatz-Standardschriftart1111"/>
    <w:rsid w:val="00921760"/>
  </w:style>
  <w:style w:type="character" w:customStyle="1" w:styleId="25">
    <w:name w:val="Основной шрифт абзаца2"/>
    <w:rsid w:val="00921760"/>
  </w:style>
  <w:style w:type="character" w:customStyle="1" w:styleId="WW-Absatz-Standardschriftart11111">
    <w:name w:val="WW-Absatz-Standardschriftart11111"/>
    <w:rsid w:val="00921760"/>
  </w:style>
  <w:style w:type="character" w:customStyle="1" w:styleId="WW-Absatz-Standardschriftart111111">
    <w:name w:val="WW-Absatz-Standardschriftart111111"/>
    <w:rsid w:val="00921760"/>
  </w:style>
  <w:style w:type="character" w:customStyle="1" w:styleId="WW-Absatz-Standardschriftart1111111">
    <w:name w:val="WW-Absatz-Standardschriftart1111111"/>
    <w:rsid w:val="00921760"/>
  </w:style>
  <w:style w:type="character" w:customStyle="1" w:styleId="WW-Absatz-Standardschriftart11111111">
    <w:name w:val="WW-Absatz-Standardschriftart11111111"/>
    <w:rsid w:val="00921760"/>
  </w:style>
  <w:style w:type="character" w:customStyle="1" w:styleId="WW-Absatz-Standardschriftart111111111">
    <w:name w:val="WW-Absatz-Standardschriftart111111111"/>
    <w:rsid w:val="00921760"/>
  </w:style>
  <w:style w:type="character" w:customStyle="1" w:styleId="WW-Absatz-Standardschriftart1111111111">
    <w:name w:val="WW-Absatz-Standardschriftart1111111111"/>
    <w:rsid w:val="00921760"/>
  </w:style>
  <w:style w:type="character" w:customStyle="1" w:styleId="WW-Absatz-Standardschriftart11111111111">
    <w:name w:val="WW-Absatz-Standardschriftart11111111111"/>
    <w:rsid w:val="00921760"/>
  </w:style>
  <w:style w:type="character" w:customStyle="1" w:styleId="WW-Absatz-Standardschriftart111111111111">
    <w:name w:val="WW-Absatz-Standardschriftart111111111111"/>
    <w:rsid w:val="00921760"/>
  </w:style>
  <w:style w:type="character" w:customStyle="1" w:styleId="WW-Absatz-Standardschriftart1111111111111">
    <w:name w:val="WW-Absatz-Standardschriftart1111111111111"/>
    <w:rsid w:val="00921760"/>
  </w:style>
  <w:style w:type="character" w:customStyle="1" w:styleId="WW-Absatz-Standardschriftart11111111111111">
    <w:name w:val="WW-Absatz-Standardschriftart11111111111111"/>
    <w:rsid w:val="00921760"/>
  </w:style>
  <w:style w:type="character" w:customStyle="1" w:styleId="WW-Absatz-Standardschriftart111111111111111">
    <w:name w:val="WW-Absatz-Standardschriftart111111111111111"/>
    <w:rsid w:val="00921760"/>
  </w:style>
  <w:style w:type="character" w:customStyle="1" w:styleId="WW-Absatz-Standardschriftart1111111111111111">
    <w:name w:val="WW-Absatz-Standardschriftart1111111111111111"/>
    <w:rsid w:val="00921760"/>
  </w:style>
  <w:style w:type="character" w:customStyle="1" w:styleId="WW-Absatz-Standardschriftart11111111111111111">
    <w:name w:val="WW-Absatz-Standardschriftart11111111111111111"/>
    <w:rsid w:val="00921760"/>
  </w:style>
  <w:style w:type="character" w:customStyle="1" w:styleId="WW-Absatz-Standardschriftart111111111111111111">
    <w:name w:val="WW-Absatz-Standardschriftart111111111111111111"/>
    <w:rsid w:val="00921760"/>
  </w:style>
  <w:style w:type="character" w:customStyle="1" w:styleId="WW-Absatz-Standardschriftart1111111111111111111">
    <w:name w:val="WW-Absatz-Standardschriftart1111111111111111111"/>
    <w:rsid w:val="00921760"/>
  </w:style>
  <w:style w:type="character" w:customStyle="1" w:styleId="WW-Absatz-Standardschriftart11111111111111111111">
    <w:name w:val="WW-Absatz-Standardschriftart11111111111111111111"/>
    <w:rsid w:val="00921760"/>
  </w:style>
  <w:style w:type="character" w:customStyle="1" w:styleId="WW-Absatz-Standardschriftart111111111111111111111">
    <w:name w:val="WW-Absatz-Standardschriftart111111111111111111111"/>
    <w:rsid w:val="00921760"/>
  </w:style>
  <w:style w:type="character" w:customStyle="1" w:styleId="WW-Absatz-Standardschriftart1111111111111111111111">
    <w:name w:val="WW-Absatz-Standardschriftart1111111111111111111111"/>
    <w:rsid w:val="00921760"/>
  </w:style>
  <w:style w:type="character" w:customStyle="1" w:styleId="WW-Absatz-Standardschriftart11111111111111111111111">
    <w:name w:val="WW-Absatz-Standardschriftart11111111111111111111111"/>
    <w:rsid w:val="00921760"/>
  </w:style>
  <w:style w:type="character" w:customStyle="1" w:styleId="WW-Absatz-Standardschriftart111111111111111111111111">
    <w:name w:val="WW-Absatz-Standardschriftart111111111111111111111111"/>
    <w:rsid w:val="00921760"/>
  </w:style>
  <w:style w:type="paragraph" w:customStyle="1" w:styleId="afc">
    <w:name w:val="Заголовок"/>
    <w:basedOn w:val="a1"/>
    <w:next w:val="af7"/>
    <w:rsid w:val="00921760"/>
    <w:pPr>
      <w:keepNext/>
      <w:widowControl/>
      <w:autoSpaceDN/>
      <w:spacing w:before="240" w:after="120" w:line="240" w:lineRule="auto"/>
      <w:ind w:firstLine="0"/>
      <w:jc w:val="left"/>
      <w:textAlignment w:val="auto"/>
    </w:pPr>
    <w:rPr>
      <w:rFonts w:ascii="Arial" w:eastAsia="Lucida Sans Unicode" w:hAnsi="Arial" w:cs="Tahoma"/>
      <w:kern w:val="0"/>
      <w:sz w:val="28"/>
      <w:szCs w:val="28"/>
      <w:lang w:eastAsia="ar-SA"/>
    </w:rPr>
  </w:style>
  <w:style w:type="paragraph" w:customStyle="1" w:styleId="26">
    <w:name w:val="Название2"/>
    <w:basedOn w:val="a1"/>
    <w:rsid w:val="00921760"/>
    <w:pPr>
      <w:widowControl/>
      <w:suppressLineNumbers/>
      <w:autoSpaceDN/>
      <w:spacing w:before="120" w:after="120" w:line="240" w:lineRule="auto"/>
      <w:ind w:firstLine="0"/>
      <w:jc w:val="left"/>
      <w:textAlignment w:val="auto"/>
    </w:pPr>
    <w:rPr>
      <w:rFonts w:cs="Tahoma"/>
      <w:i/>
      <w:iCs/>
      <w:kern w:val="0"/>
      <w:sz w:val="24"/>
      <w:szCs w:val="24"/>
      <w:lang w:eastAsia="ar-SA"/>
    </w:rPr>
  </w:style>
  <w:style w:type="paragraph" w:customStyle="1" w:styleId="27">
    <w:name w:val="Указатель2"/>
    <w:basedOn w:val="a1"/>
    <w:rsid w:val="00921760"/>
    <w:pPr>
      <w:widowControl/>
      <w:suppressLineNumbers/>
      <w:autoSpaceDN/>
      <w:spacing w:line="240" w:lineRule="auto"/>
      <w:ind w:firstLine="0"/>
      <w:jc w:val="left"/>
      <w:textAlignment w:val="auto"/>
    </w:pPr>
    <w:rPr>
      <w:rFonts w:cs="Tahoma"/>
      <w:kern w:val="0"/>
      <w:sz w:val="28"/>
      <w:szCs w:val="28"/>
      <w:lang w:eastAsia="ar-SA"/>
    </w:rPr>
  </w:style>
  <w:style w:type="paragraph" w:styleId="afd">
    <w:name w:val="Body Text Indent"/>
    <w:basedOn w:val="a1"/>
    <w:link w:val="afe"/>
    <w:rsid w:val="00921760"/>
    <w:pPr>
      <w:widowControl/>
      <w:autoSpaceDN/>
      <w:spacing w:line="240" w:lineRule="auto"/>
      <w:ind w:firstLine="709"/>
      <w:textAlignment w:val="auto"/>
    </w:pPr>
    <w:rPr>
      <w:kern w:val="0"/>
      <w:sz w:val="28"/>
      <w:lang w:eastAsia="ar-SA"/>
    </w:rPr>
  </w:style>
  <w:style w:type="character" w:customStyle="1" w:styleId="afe">
    <w:name w:val="Основной текст с отступом Знак"/>
    <w:link w:val="afd"/>
    <w:rsid w:val="00921760"/>
    <w:rPr>
      <w:rFonts w:eastAsia="Times New Roman" w:cs="Times New Roman"/>
      <w:sz w:val="28"/>
      <w:lang w:eastAsia="ar-SA"/>
    </w:rPr>
  </w:style>
  <w:style w:type="paragraph" w:customStyle="1" w:styleId="aff">
    <w:name w:val="Заголовок таблицы"/>
    <w:basedOn w:val="af5"/>
    <w:rsid w:val="00921760"/>
    <w:pPr>
      <w:suppressLineNumbers/>
      <w:tabs>
        <w:tab w:val="clear" w:pos="4677"/>
        <w:tab w:val="clear" w:pos="9355"/>
      </w:tabs>
      <w:suppressAutoHyphens/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8"/>
      <w:lang w:eastAsia="ar-SA"/>
    </w:rPr>
  </w:style>
  <w:style w:type="paragraph" w:customStyle="1" w:styleId="aff0">
    <w:name w:val="Содержимое врезки"/>
    <w:basedOn w:val="af7"/>
    <w:rsid w:val="00921760"/>
    <w:pPr>
      <w:suppressAutoHyphens/>
      <w:spacing w:line="240" w:lineRule="auto"/>
    </w:pPr>
    <w:rPr>
      <w:rFonts w:ascii="Times New Roman" w:eastAsia="Times New Roman" w:hAnsi="Times New Roman"/>
      <w:sz w:val="28"/>
      <w:szCs w:val="28"/>
      <w:lang w:eastAsia="ar-SA"/>
    </w:rPr>
  </w:style>
  <w:style w:type="paragraph" w:customStyle="1" w:styleId="1a">
    <w:name w:val="Название1"/>
    <w:basedOn w:val="a1"/>
    <w:rsid w:val="00921760"/>
    <w:pPr>
      <w:widowControl/>
      <w:suppressLineNumbers/>
      <w:autoSpaceDN/>
      <w:spacing w:before="120" w:after="120" w:line="240" w:lineRule="auto"/>
      <w:ind w:firstLine="0"/>
      <w:jc w:val="left"/>
      <w:textAlignment w:val="auto"/>
    </w:pPr>
    <w:rPr>
      <w:rFonts w:cs="Tahoma"/>
      <w:i/>
      <w:iCs/>
      <w:kern w:val="0"/>
      <w:sz w:val="24"/>
      <w:szCs w:val="24"/>
      <w:lang w:eastAsia="ar-SA"/>
    </w:rPr>
  </w:style>
  <w:style w:type="paragraph" w:customStyle="1" w:styleId="1b">
    <w:name w:val="Указатель1"/>
    <w:basedOn w:val="a1"/>
    <w:rsid w:val="00921760"/>
    <w:pPr>
      <w:widowControl/>
      <w:suppressLineNumbers/>
      <w:autoSpaceDN/>
      <w:spacing w:line="240" w:lineRule="auto"/>
      <w:ind w:firstLine="0"/>
      <w:jc w:val="left"/>
      <w:textAlignment w:val="auto"/>
    </w:pPr>
    <w:rPr>
      <w:rFonts w:cs="Tahoma"/>
      <w:kern w:val="0"/>
      <w:sz w:val="28"/>
      <w:szCs w:val="28"/>
      <w:lang w:eastAsia="ar-SA"/>
    </w:rPr>
  </w:style>
  <w:style w:type="paragraph" w:customStyle="1" w:styleId="1c">
    <w:name w:val="Обычный1"/>
    <w:rsid w:val="00921760"/>
    <w:pPr>
      <w:widowControl w:val="0"/>
      <w:suppressAutoHyphens/>
      <w:spacing w:line="300" w:lineRule="auto"/>
      <w:ind w:firstLine="200"/>
      <w:jc w:val="both"/>
    </w:pPr>
    <w:rPr>
      <w:rFonts w:eastAsia="Times New Roman" w:cs="Times New Roman"/>
      <w:sz w:val="32"/>
      <w:lang w:eastAsia="ar-SA"/>
    </w:rPr>
  </w:style>
  <w:style w:type="paragraph" w:customStyle="1" w:styleId="Standarduser">
    <w:name w:val="Standard (user)"/>
    <w:rsid w:val="00921760"/>
    <w:pPr>
      <w:widowControl w:val="0"/>
      <w:suppressAutoHyphens/>
      <w:autoSpaceDN w:val="0"/>
      <w:textAlignment w:val="baseline"/>
    </w:pPr>
    <w:rPr>
      <w:rFonts w:cs="Times New Roman"/>
      <w:kern w:val="3"/>
      <w:sz w:val="24"/>
      <w:szCs w:val="24"/>
      <w:lang w:bidi="ru-RU"/>
    </w:rPr>
  </w:style>
  <w:style w:type="character" w:customStyle="1" w:styleId="50">
    <w:name w:val="Заголовок 5 Знак"/>
    <w:link w:val="5"/>
    <w:rsid w:val="00D7382D"/>
    <w:rPr>
      <w:rFonts w:ascii="Cambria" w:eastAsia="Times New Roman" w:hAnsi="Cambria" w:cs="Calibri"/>
      <w:color w:val="243F60"/>
      <w:sz w:val="24"/>
      <w:lang w:eastAsia="ar-SA"/>
    </w:rPr>
  </w:style>
  <w:style w:type="character" w:customStyle="1" w:styleId="60">
    <w:name w:val="Заголовок 6 Знак"/>
    <w:link w:val="6"/>
    <w:rsid w:val="00D7382D"/>
    <w:rPr>
      <w:rFonts w:ascii="Cambria" w:eastAsia="Times New Roman" w:hAnsi="Cambria" w:cs="Calibri"/>
      <w:i/>
      <w:iCs/>
      <w:color w:val="243F60"/>
      <w:sz w:val="24"/>
      <w:lang w:eastAsia="ar-SA"/>
    </w:rPr>
  </w:style>
  <w:style w:type="character" w:customStyle="1" w:styleId="70">
    <w:name w:val="Заголовок 7 Знак"/>
    <w:link w:val="7"/>
    <w:rsid w:val="00D7382D"/>
    <w:rPr>
      <w:rFonts w:ascii="Cambria" w:eastAsia="Times New Roman" w:hAnsi="Cambria" w:cs="Calibri"/>
      <w:i/>
      <w:iCs/>
      <w:color w:val="404040"/>
      <w:sz w:val="24"/>
      <w:lang w:eastAsia="ar-SA"/>
    </w:rPr>
  </w:style>
  <w:style w:type="character" w:customStyle="1" w:styleId="80">
    <w:name w:val="Заголовок 8 Знак"/>
    <w:link w:val="8"/>
    <w:rsid w:val="00D7382D"/>
    <w:rPr>
      <w:rFonts w:eastAsia="Times New Roman" w:cs="Calibri"/>
      <w:i/>
      <w:iCs/>
      <w:sz w:val="24"/>
      <w:szCs w:val="24"/>
      <w:lang w:eastAsia="ar-SA"/>
    </w:rPr>
  </w:style>
  <w:style w:type="character" w:customStyle="1" w:styleId="90">
    <w:name w:val="Заголовок 9 Знак"/>
    <w:link w:val="9"/>
    <w:rsid w:val="00D7382D"/>
    <w:rPr>
      <w:rFonts w:ascii="Cambria" w:eastAsia="Times New Roman" w:hAnsi="Cambria" w:cs="Calibri"/>
      <w:i/>
      <w:iCs/>
      <w:color w:val="404040"/>
      <w:lang w:eastAsia="ar-SA"/>
    </w:rPr>
  </w:style>
  <w:style w:type="paragraph" w:customStyle="1" w:styleId="aff1">
    <w:name w:val="Знак Знак"/>
    <w:basedOn w:val="a1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character" w:customStyle="1" w:styleId="WW8Num2z0">
    <w:name w:val="WW8Num2z0"/>
    <w:rsid w:val="00D7382D"/>
    <w:rPr>
      <w:rFonts w:ascii="Symbol" w:hAnsi="Symbol"/>
    </w:rPr>
  </w:style>
  <w:style w:type="character" w:customStyle="1" w:styleId="WW8Num3z0">
    <w:name w:val="WW8Num3z0"/>
    <w:rsid w:val="00D7382D"/>
    <w:rPr>
      <w:rFonts w:ascii="Symbol" w:hAnsi="Symbol"/>
    </w:rPr>
  </w:style>
  <w:style w:type="character" w:customStyle="1" w:styleId="WW8Num4z0">
    <w:name w:val="WW8Num4z0"/>
    <w:rsid w:val="00D7382D"/>
    <w:rPr>
      <w:rFonts w:ascii="Symbol" w:hAnsi="Symbol"/>
    </w:rPr>
  </w:style>
  <w:style w:type="character" w:customStyle="1" w:styleId="WW8Num5z0">
    <w:name w:val="WW8Num5z0"/>
    <w:rsid w:val="00D7382D"/>
    <w:rPr>
      <w:rFonts w:ascii="Symbol" w:hAnsi="Symbol"/>
    </w:rPr>
  </w:style>
  <w:style w:type="character" w:customStyle="1" w:styleId="WW8Num6z0">
    <w:name w:val="WW8Num6z0"/>
    <w:rsid w:val="00D7382D"/>
    <w:rPr>
      <w:rFonts w:ascii="Symbol" w:hAnsi="Symbol"/>
    </w:rPr>
  </w:style>
  <w:style w:type="character" w:customStyle="1" w:styleId="WW8Num7z0">
    <w:name w:val="WW8Num7z0"/>
    <w:rsid w:val="00D7382D"/>
    <w:rPr>
      <w:rFonts w:ascii="Symbol" w:hAnsi="Symbol"/>
    </w:rPr>
  </w:style>
  <w:style w:type="character" w:customStyle="1" w:styleId="WW8Num4z1">
    <w:name w:val="WW8Num4z1"/>
    <w:rsid w:val="00D7382D"/>
    <w:rPr>
      <w:rFonts w:ascii="Courier New" w:hAnsi="Courier New" w:cs="Courier New"/>
    </w:rPr>
  </w:style>
  <w:style w:type="character" w:customStyle="1" w:styleId="WW8Num5z1">
    <w:name w:val="WW8Num5z1"/>
    <w:rsid w:val="00D7382D"/>
    <w:rPr>
      <w:rFonts w:ascii="Courier New" w:hAnsi="Courier New" w:cs="Courier New"/>
    </w:rPr>
  </w:style>
  <w:style w:type="character" w:customStyle="1" w:styleId="WW8Num5z2">
    <w:name w:val="WW8Num5z2"/>
    <w:rsid w:val="00D7382D"/>
    <w:rPr>
      <w:rFonts w:ascii="Wingdings" w:hAnsi="Wingdings"/>
    </w:rPr>
  </w:style>
  <w:style w:type="character" w:customStyle="1" w:styleId="WW8Num6z1">
    <w:name w:val="WW8Num6z1"/>
    <w:rsid w:val="00D7382D"/>
    <w:rPr>
      <w:rFonts w:ascii="Courier New" w:hAnsi="Courier New" w:cs="Courier New"/>
    </w:rPr>
  </w:style>
  <w:style w:type="character" w:customStyle="1" w:styleId="WW8Num6z2">
    <w:name w:val="WW8Num6z2"/>
    <w:rsid w:val="00D7382D"/>
    <w:rPr>
      <w:rFonts w:ascii="Wingdings" w:hAnsi="Wingdings"/>
    </w:rPr>
  </w:style>
  <w:style w:type="character" w:customStyle="1" w:styleId="WW8Num7z1">
    <w:name w:val="WW8Num7z1"/>
    <w:rsid w:val="00D7382D"/>
    <w:rPr>
      <w:rFonts w:ascii="Courier New" w:hAnsi="Courier New" w:cs="Courier New"/>
    </w:rPr>
  </w:style>
  <w:style w:type="character" w:customStyle="1" w:styleId="WW8Num7z2">
    <w:name w:val="WW8Num7z2"/>
    <w:rsid w:val="00D7382D"/>
    <w:rPr>
      <w:rFonts w:ascii="Wingdings" w:hAnsi="Wingdings"/>
    </w:rPr>
  </w:style>
  <w:style w:type="character" w:customStyle="1" w:styleId="WW8Num8z0">
    <w:name w:val="WW8Num8z0"/>
    <w:rsid w:val="00D7382D"/>
    <w:rPr>
      <w:rFonts w:ascii="Times New Roman" w:hAnsi="Times New Roman" w:cs="Times New Roman"/>
      <w:b w:val="0"/>
      <w:color w:val="auto"/>
      <w:sz w:val="28"/>
      <w:szCs w:val="28"/>
    </w:rPr>
  </w:style>
  <w:style w:type="character" w:customStyle="1" w:styleId="WW8Num9z0">
    <w:name w:val="WW8Num9z0"/>
    <w:rsid w:val="00D7382D"/>
    <w:rPr>
      <w:b/>
    </w:rPr>
  </w:style>
  <w:style w:type="character" w:customStyle="1" w:styleId="WW8Num10z0">
    <w:name w:val="WW8Num10z0"/>
    <w:rsid w:val="00D7382D"/>
    <w:rPr>
      <w:rFonts w:ascii="Symbol" w:hAnsi="Symbol"/>
    </w:rPr>
  </w:style>
  <w:style w:type="character" w:customStyle="1" w:styleId="WW8Num10z1">
    <w:name w:val="WW8Num10z1"/>
    <w:rsid w:val="00D7382D"/>
    <w:rPr>
      <w:rFonts w:ascii="Courier New" w:hAnsi="Courier New" w:cs="Courier New"/>
    </w:rPr>
  </w:style>
  <w:style w:type="character" w:customStyle="1" w:styleId="WW8Num10z2">
    <w:name w:val="WW8Num10z2"/>
    <w:rsid w:val="00D7382D"/>
    <w:rPr>
      <w:rFonts w:ascii="Wingdings" w:hAnsi="Wingdings"/>
    </w:rPr>
  </w:style>
  <w:style w:type="character" w:customStyle="1" w:styleId="WW8Num11z0">
    <w:name w:val="WW8Num11z0"/>
    <w:rsid w:val="00D7382D"/>
    <w:rPr>
      <w:rFonts w:ascii="Symbol" w:hAnsi="Symbol"/>
    </w:rPr>
  </w:style>
  <w:style w:type="character" w:customStyle="1" w:styleId="WW8Num11z1">
    <w:name w:val="WW8Num11z1"/>
    <w:rsid w:val="00D7382D"/>
    <w:rPr>
      <w:rFonts w:ascii="Courier New" w:hAnsi="Courier New" w:cs="Courier New"/>
    </w:rPr>
  </w:style>
  <w:style w:type="character" w:customStyle="1" w:styleId="WW8Num11z2">
    <w:name w:val="WW8Num11z2"/>
    <w:rsid w:val="00D7382D"/>
    <w:rPr>
      <w:rFonts w:ascii="Wingdings" w:hAnsi="Wingdings"/>
    </w:rPr>
  </w:style>
  <w:style w:type="character" w:customStyle="1" w:styleId="WW8Num12z0">
    <w:name w:val="WW8Num12z0"/>
    <w:rsid w:val="00D7382D"/>
    <w:rPr>
      <w:rFonts w:ascii="Symbol" w:hAnsi="Symbol"/>
    </w:rPr>
  </w:style>
  <w:style w:type="character" w:customStyle="1" w:styleId="WW8Num12z1">
    <w:name w:val="WW8Num12z1"/>
    <w:rsid w:val="00D7382D"/>
    <w:rPr>
      <w:rFonts w:ascii="Courier New" w:hAnsi="Courier New" w:cs="Courier New"/>
    </w:rPr>
  </w:style>
  <w:style w:type="character" w:customStyle="1" w:styleId="WW8Num12z2">
    <w:name w:val="WW8Num12z2"/>
    <w:rsid w:val="00D7382D"/>
    <w:rPr>
      <w:rFonts w:ascii="Wingdings" w:hAnsi="Wingdings"/>
    </w:rPr>
  </w:style>
  <w:style w:type="character" w:customStyle="1" w:styleId="WW8Num13z0">
    <w:name w:val="WW8Num13z0"/>
    <w:rsid w:val="00D7382D"/>
    <w:rPr>
      <w:rFonts w:ascii="Symbol" w:hAnsi="Symbol"/>
    </w:rPr>
  </w:style>
  <w:style w:type="character" w:customStyle="1" w:styleId="WW8Num13z1">
    <w:name w:val="WW8Num13z1"/>
    <w:rsid w:val="00D7382D"/>
    <w:rPr>
      <w:rFonts w:ascii="Courier New" w:hAnsi="Courier New" w:cs="Courier New"/>
    </w:rPr>
  </w:style>
  <w:style w:type="character" w:customStyle="1" w:styleId="WW8Num13z2">
    <w:name w:val="WW8Num13z2"/>
    <w:rsid w:val="00D7382D"/>
    <w:rPr>
      <w:rFonts w:ascii="Wingdings" w:hAnsi="Wingdings"/>
    </w:rPr>
  </w:style>
  <w:style w:type="character" w:customStyle="1" w:styleId="WW8Num14z0">
    <w:name w:val="WW8Num14z0"/>
    <w:rsid w:val="00D7382D"/>
    <w:rPr>
      <w:rFonts w:ascii="Symbol" w:hAnsi="Symbol"/>
    </w:rPr>
  </w:style>
  <w:style w:type="character" w:customStyle="1" w:styleId="WW8Num14z1">
    <w:name w:val="WW8Num14z1"/>
    <w:rsid w:val="00D7382D"/>
    <w:rPr>
      <w:rFonts w:ascii="Courier New" w:hAnsi="Courier New" w:cs="Courier New"/>
    </w:rPr>
  </w:style>
  <w:style w:type="character" w:customStyle="1" w:styleId="WW8Num14z2">
    <w:name w:val="WW8Num14z2"/>
    <w:rsid w:val="00D7382D"/>
    <w:rPr>
      <w:rFonts w:ascii="Wingdings" w:hAnsi="Wingdings"/>
    </w:rPr>
  </w:style>
  <w:style w:type="character" w:customStyle="1" w:styleId="aff2">
    <w:name w:val="Подзаголовок Знак"/>
    <w:rsid w:val="00D7382D"/>
    <w:rPr>
      <w:rFonts w:ascii="Times New Roman" w:eastAsia="Calibri" w:hAnsi="Times New Roman"/>
      <w:b/>
      <w:sz w:val="24"/>
      <w:szCs w:val="24"/>
    </w:rPr>
  </w:style>
  <w:style w:type="character" w:customStyle="1" w:styleId="aff3">
    <w:name w:val="Текст выноски Знак"/>
    <w:uiPriority w:val="99"/>
    <w:rsid w:val="00D7382D"/>
    <w:rPr>
      <w:rFonts w:ascii="Tahoma" w:eastAsia="Calibri" w:hAnsi="Tahoma" w:cs="Tahoma"/>
      <w:sz w:val="16"/>
      <w:szCs w:val="16"/>
    </w:rPr>
  </w:style>
  <w:style w:type="character" w:customStyle="1" w:styleId="S">
    <w:name w:val="S_Маркированный Знак"/>
    <w:rsid w:val="00D7382D"/>
    <w:rPr>
      <w:rFonts w:ascii="Times New Roman" w:hAnsi="Times New Roman"/>
      <w:w w:val="109"/>
      <w:sz w:val="24"/>
      <w:szCs w:val="24"/>
    </w:rPr>
  </w:style>
  <w:style w:type="character" w:customStyle="1" w:styleId="S0">
    <w:name w:val="S_Обычный Знак"/>
    <w:rsid w:val="00D7382D"/>
    <w:rPr>
      <w:rFonts w:ascii="Times New Roman" w:hAnsi="Times New Roman"/>
      <w:sz w:val="24"/>
      <w:szCs w:val="24"/>
    </w:rPr>
  </w:style>
  <w:style w:type="character" w:customStyle="1" w:styleId="32">
    <w:name w:val="Основной текст 3 Знак"/>
    <w:rsid w:val="00D7382D"/>
    <w:rPr>
      <w:rFonts w:ascii="Times New Roman" w:hAnsi="Times New Roman"/>
      <w:sz w:val="16"/>
      <w:szCs w:val="16"/>
    </w:rPr>
  </w:style>
  <w:style w:type="character" w:customStyle="1" w:styleId="FontStyle12">
    <w:name w:val="Font Style12"/>
    <w:rsid w:val="00D7382D"/>
    <w:rPr>
      <w:rFonts w:ascii="MS Reference Sans Serif" w:hAnsi="MS Reference Sans Serif" w:cs="MS Reference Sans Serif"/>
      <w:sz w:val="20"/>
      <w:szCs w:val="20"/>
    </w:rPr>
  </w:style>
  <w:style w:type="character" w:customStyle="1" w:styleId="28">
    <w:name w:val="Основной текст 2 Знак"/>
    <w:rsid w:val="00D7382D"/>
    <w:rPr>
      <w:rFonts w:ascii="Times New Roman" w:hAnsi="Times New Roman"/>
      <w:sz w:val="24"/>
      <w:szCs w:val="24"/>
    </w:rPr>
  </w:style>
  <w:style w:type="character" w:customStyle="1" w:styleId="FontStyle18">
    <w:name w:val="Font Style18"/>
    <w:rsid w:val="00D7382D"/>
    <w:rPr>
      <w:rFonts w:ascii="MS Reference Sans Serif" w:hAnsi="MS Reference Sans Serif" w:cs="MS Reference Sans Serif"/>
      <w:sz w:val="20"/>
      <w:szCs w:val="20"/>
    </w:rPr>
  </w:style>
  <w:style w:type="character" w:customStyle="1" w:styleId="FontStyle15">
    <w:name w:val="Font Style15"/>
    <w:rsid w:val="00D7382D"/>
    <w:rPr>
      <w:rFonts w:ascii="MS Reference Sans Serif" w:hAnsi="MS Reference Sans Serif" w:cs="MS Reference Sans Serif"/>
      <w:b/>
      <w:bCs/>
      <w:sz w:val="30"/>
      <w:szCs w:val="30"/>
    </w:rPr>
  </w:style>
  <w:style w:type="character" w:styleId="aff4">
    <w:name w:val="FollowedHyperlink"/>
    <w:uiPriority w:val="99"/>
    <w:rsid w:val="00D7382D"/>
    <w:rPr>
      <w:color w:val="800080"/>
      <w:u w:val="single"/>
    </w:rPr>
  </w:style>
  <w:style w:type="character" w:styleId="aff5">
    <w:name w:val="Placeholder Text"/>
    <w:uiPriority w:val="99"/>
    <w:rsid w:val="00D7382D"/>
    <w:rPr>
      <w:color w:val="808080"/>
    </w:rPr>
  </w:style>
  <w:style w:type="character" w:customStyle="1" w:styleId="FontStyle13">
    <w:name w:val="Font Style13"/>
    <w:rsid w:val="00D7382D"/>
    <w:rPr>
      <w:rFonts w:ascii="MS Reference Sans Serif" w:hAnsi="MS Reference Sans Serif" w:cs="MS Reference Sans Serif"/>
      <w:sz w:val="20"/>
      <w:szCs w:val="20"/>
    </w:rPr>
  </w:style>
  <w:style w:type="character" w:customStyle="1" w:styleId="FontStyle11">
    <w:name w:val="Font Style11"/>
    <w:rsid w:val="00D7382D"/>
    <w:rPr>
      <w:rFonts w:ascii="MS Reference Sans Serif" w:hAnsi="MS Reference Sans Serif" w:cs="MS Reference Sans Serif"/>
      <w:b/>
      <w:bCs/>
      <w:i/>
      <w:iCs/>
      <w:spacing w:val="-10"/>
      <w:sz w:val="20"/>
      <w:szCs w:val="20"/>
    </w:rPr>
  </w:style>
  <w:style w:type="character" w:customStyle="1" w:styleId="FontStyle14">
    <w:name w:val="Font Style14"/>
    <w:rsid w:val="00D7382D"/>
    <w:rPr>
      <w:rFonts w:ascii="MS Reference Sans Serif" w:hAnsi="MS Reference Sans Serif" w:cs="MS Reference Sans Serif"/>
      <w:sz w:val="30"/>
      <w:szCs w:val="30"/>
    </w:rPr>
  </w:style>
  <w:style w:type="character" w:customStyle="1" w:styleId="FontStyle21">
    <w:name w:val="Font Style21"/>
    <w:rsid w:val="00D7382D"/>
    <w:rPr>
      <w:rFonts w:ascii="MS Reference Sans Serif" w:hAnsi="MS Reference Sans Serif" w:cs="MS Reference Sans Serif"/>
      <w:b/>
      <w:bCs/>
      <w:sz w:val="18"/>
      <w:szCs w:val="18"/>
    </w:rPr>
  </w:style>
  <w:style w:type="character" w:customStyle="1" w:styleId="FontStyle20">
    <w:name w:val="Font Style20"/>
    <w:rsid w:val="00D7382D"/>
    <w:rPr>
      <w:rFonts w:ascii="Consolas" w:hAnsi="Consolas" w:cs="Consolas"/>
      <w:b/>
      <w:bCs/>
      <w:sz w:val="22"/>
      <w:szCs w:val="22"/>
    </w:rPr>
  </w:style>
  <w:style w:type="character" w:customStyle="1" w:styleId="FontStyle16">
    <w:name w:val="Font Style16"/>
    <w:rsid w:val="00D7382D"/>
    <w:rPr>
      <w:rFonts w:ascii="MS Reference Sans Serif" w:hAnsi="MS Reference Sans Serif" w:cs="MS Reference Sans Serif"/>
      <w:sz w:val="18"/>
      <w:szCs w:val="18"/>
    </w:rPr>
  </w:style>
  <w:style w:type="character" w:customStyle="1" w:styleId="FontStyle17">
    <w:name w:val="Font Style17"/>
    <w:rsid w:val="00D7382D"/>
    <w:rPr>
      <w:rFonts w:ascii="MS Reference Sans Serif" w:hAnsi="MS Reference Sans Serif" w:cs="MS Reference Sans Serif"/>
      <w:b/>
      <w:bCs/>
      <w:spacing w:val="10"/>
      <w:sz w:val="14"/>
      <w:szCs w:val="14"/>
    </w:rPr>
  </w:style>
  <w:style w:type="character" w:customStyle="1" w:styleId="FontStyle19">
    <w:name w:val="Font Style19"/>
    <w:rsid w:val="00D7382D"/>
    <w:rPr>
      <w:rFonts w:ascii="MS Reference Sans Serif" w:hAnsi="MS Reference Sans Serif" w:cs="MS Reference Sans Serif"/>
      <w:sz w:val="18"/>
      <w:szCs w:val="18"/>
    </w:rPr>
  </w:style>
  <w:style w:type="character" w:customStyle="1" w:styleId="FontStyle22">
    <w:name w:val="Font Style22"/>
    <w:rsid w:val="00D7382D"/>
    <w:rPr>
      <w:rFonts w:ascii="MS Reference Sans Serif" w:hAnsi="MS Reference Sans Serif" w:cs="MS Reference Sans Serif"/>
      <w:b/>
      <w:bCs/>
      <w:sz w:val="18"/>
      <w:szCs w:val="18"/>
    </w:rPr>
  </w:style>
  <w:style w:type="character" w:customStyle="1" w:styleId="FontStyle23">
    <w:name w:val="Font Style23"/>
    <w:rsid w:val="00D7382D"/>
    <w:rPr>
      <w:rFonts w:ascii="Verdana" w:hAnsi="Verdana" w:cs="Verdana"/>
      <w:i/>
      <w:iCs/>
      <w:sz w:val="20"/>
      <w:szCs w:val="20"/>
    </w:rPr>
  </w:style>
  <w:style w:type="character" w:customStyle="1" w:styleId="FontStyle24">
    <w:name w:val="Font Style24"/>
    <w:rsid w:val="00D7382D"/>
    <w:rPr>
      <w:rFonts w:ascii="MS Reference Sans Serif" w:hAnsi="MS Reference Sans Serif" w:cs="MS Reference Sans Serif"/>
      <w:b/>
      <w:bCs/>
      <w:sz w:val="52"/>
      <w:szCs w:val="52"/>
    </w:rPr>
  </w:style>
  <w:style w:type="character" w:customStyle="1" w:styleId="FontStyle25">
    <w:name w:val="Font Style25"/>
    <w:rsid w:val="00D7382D"/>
    <w:rPr>
      <w:rFonts w:ascii="MS Reference Sans Serif" w:hAnsi="MS Reference Sans Serif" w:cs="MS Reference Sans Serif"/>
      <w:b/>
      <w:bCs/>
      <w:w w:val="20"/>
      <w:sz w:val="20"/>
      <w:szCs w:val="20"/>
    </w:rPr>
  </w:style>
  <w:style w:type="character" w:styleId="aff6">
    <w:name w:val="Intense Reference"/>
    <w:qFormat/>
    <w:rsid w:val="00D7382D"/>
    <w:rPr>
      <w:b/>
      <w:bCs/>
      <w:smallCaps/>
      <w:color w:val="C0504D"/>
      <w:spacing w:val="5"/>
      <w:u w:val="single"/>
    </w:rPr>
  </w:style>
  <w:style w:type="character" w:customStyle="1" w:styleId="aff7">
    <w:name w:val="Название Знак"/>
    <w:rsid w:val="00D7382D"/>
    <w:rPr>
      <w:rFonts w:ascii="Times New Roman" w:hAnsi="Times New Roman"/>
      <w:b/>
      <w:sz w:val="32"/>
    </w:rPr>
  </w:style>
  <w:style w:type="character" w:customStyle="1" w:styleId="aff8">
    <w:name w:val="Обычный в таблице Знак"/>
    <w:rsid w:val="00D7382D"/>
    <w:rPr>
      <w:rFonts w:ascii="Times New Roman" w:hAnsi="Times New Roman"/>
      <w:sz w:val="24"/>
      <w:szCs w:val="24"/>
    </w:rPr>
  </w:style>
  <w:style w:type="character" w:customStyle="1" w:styleId="aff9">
    <w:name w:val="Без интервала Знак"/>
    <w:rsid w:val="00D7382D"/>
    <w:rPr>
      <w:sz w:val="22"/>
      <w:szCs w:val="22"/>
      <w:lang w:val="ru-RU" w:eastAsia="ar-SA" w:bidi="ar-SA"/>
    </w:rPr>
  </w:style>
  <w:style w:type="character" w:customStyle="1" w:styleId="affa">
    <w:name w:val="Абзац рядовой Знак"/>
    <w:rsid w:val="00D7382D"/>
    <w:rPr>
      <w:rFonts w:ascii="Times New Roman" w:hAnsi="Times New Roman"/>
      <w:sz w:val="28"/>
      <w:szCs w:val="28"/>
    </w:rPr>
  </w:style>
  <w:style w:type="character" w:customStyle="1" w:styleId="affb">
    <w:name w:val="СтильЗ Знак"/>
    <w:rsid w:val="00D7382D"/>
    <w:rPr>
      <w:rFonts w:ascii="Times New Roman" w:hAnsi="Times New Roman"/>
      <w:sz w:val="24"/>
    </w:rPr>
  </w:style>
  <w:style w:type="character" w:customStyle="1" w:styleId="29">
    <w:name w:val="Заг 2 Знак Знак"/>
    <w:rsid w:val="00D7382D"/>
    <w:rPr>
      <w:rFonts w:ascii="Arial" w:hAnsi="Arial" w:cs="Arial"/>
      <w:b/>
      <w:caps/>
      <w:color w:val="0070C0"/>
      <w:sz w:val="24"/>
      <w:szCs w:val="28"/>
    </w:rPr>
  </w:style>
  <w:style w:type="character" w:styleId="affc">
    <w:name w:val="Intense Emphasis"/>
    <w:qFormat/>
    <w:rsid w:val="00D7382D"/>
    <w:rPr>
      <w:b/>
      <w:bCs/>
      <w:i/>
      <w:iCs/>
      <w:color w:val="4F81BD"/>
    </w:rPr>
  </w:style>
  <w:style w:type="character" w:customStyle="1" w:styleId="S1">
    <w:name w:val="S_Маркированный Знак1"/>
    <w:rsid w:val="00D7382D"/>
    <w:rPr>
      <w:sz w:val="24"/>
      <w:szCs w:val="24"/>
    </w:rPr>
  </w:style>
  <w:style w:type="character" w:customStyle="1" w:styleId="Bodytext">
    <w:name w:val="Body text_"/>
    <w:rsid w:val="00D7382D"/>
    <w:rPr>
      <w:rFonts w:ascii="Times New Roman" w:hAnsi="Times New Roman"/>
      <w:shd w:val="clear" w:color="auto" w:fill="FFFFFF"/>
    </w:rPr>
  </w:style>
  <w:style w:type="character" w:customStyle="1" w:styleId="Bodytext10">
    <w:name w:val="Body text (10)_"/>
    <w:rsid w:val="00D7382D"/>
    <w:rPr>
      <w:rFonts w:ascii="Arial Narrow" w:hAnsi="Arial Narrow" w:cs="Arial Narrow"/>
      <w:sz w:val="21"/>
      <w:szCs w:val="21"/>
      <w:shd w:val="clear" w:color="auto" w:fill="FFFFFF"/>
    </w:rPr>
  </w:style>
  <w:style w:type="character" w:customStyle="1" w:styleId="Bodytext100">
    <w:name w:val="Body text (10)"/>
    <w:rsid w:val="00D7382D"/>
    <w:rPr>
      <w:rFonts w:ascii="Arial Narrow" w:hAnsi="Arial Narrow" w:cs="Arial Narrow"/>
      <w:sz w:val="21"/>
      <w:szCs w:val="21"/>
      <w:shd w:val="clear" w:color="auto" w:fill="FFFFFF"/>
      <w:lang w:val="ru-RU"/>
    </w:rPr>
  </w:style>
  <w:style w:type="character" w:customStyle="1" w:styleId="Heading42Bold">
    <w:name w:val="Heading #4 (2) + Bold"/>
    <w:rsid w:val="00D7382D"/>
    <w:rPr>
      <w:rFonts w:ascii="Arial Narrow" w:hAnsi="Arial Narrow" w:cs="Arial Narrow"/>
      <w:b/>
      <w:bCs/>
      <w:i/>
      <w:iCs/>
      <w:spacing w:val="-10"/>
      <w:sz w:val="21"/>
      <w:szCs w:val="21"/>
      <w:shd w:val="clear" w:color="auto" w:fill="FFFFFF"/>
    </w:rPr>
  </w:style>
  <w:style w:type="character" w:customStyle="1" w:styleId="Heading42">
    <w:name w:val="Heading #4 (2)"/>
    <w:rsid w:val="00D7382D"/>
    <w:rPr>
      <w:rFonts w:ascii="Arial Narrow" w:hAnsi="Arial Narrow" w:cs="Arial Narrow"/>
      <w:sz w:val="21"/>
      <w:szCs w:val="21"/>
      <w:shd w:val="clear" w:color="auto" w:fill="FFFFFF"/>
      <w:lang w:val="ru-RU"/>
    </w:rPr>
  </w:style>
  <w:style w:type="character" w:customStyle="1" w:styleId="Heading43NotBold">
    <w:name w:val="Heading #4 (3) + Not Bold"/>
    <w:rsid w:val="00D7382D"/>
    <w:rPr>
      <w:rFonts w:ascii="Arial Narrow" w:hAnsi="Arial Narrow" w:cs="Arial Narrow"/>
      <w:b/>
      <w:bCs/>
      <w:i/>
      <w:iCs/>
      <w:spacing w:val="0"/>
      <w:w w:val="100"/>
      <w:sz w:val="21"/>
      <w:szCs w:val="21"/>
      <w:shd w:val="clear" w:color="auto" w:fill="FFFFFF"/>
    </w:rPr>
  </w:style>
  <w:style w:type="character" w:customStyle="1" w:styleId="Heading42Bold34">
    <w:name w:val="Heading #4 (2) + Bold34"/>
    <w:rsid w:val="00D7382D"/>
    <w:rPr>
      <w:rFonts w:ascii="Arial Narrow" w:hAnsi="Arial Narrow" w:cs="Arial Narrow"/>
      <w:b/>
      <w:bCs/>
      <w:i/>
      <w:iCs/>
      <w:spacing w:val="-10"/>
      <w:w w:val="100"/>
      <w:sz w:val="21"/>
      <w:szCs w:val="21"/>
      <w:shd w:val="clear" w:color="auto" w:fill="FFFFFF"/>
      <w:lang w:val="ru-RU"/>
    </w:rPr>
  </w:style>
  <w:style w:type="character" w:customStyle="1" w:styleId="Bodytext7">
    <w:name w:val="Body text7"/>
    <w:rsid w:val="00D7382D"/>
    <w:rPr>
      <w:rFonts w:ascii="Times New Roman" w:hAnsi="Times New Roman"/>
      <w:spacing w:val="0"/>
      <w:sz w:val="20"/>
      <w:szCs w:val="20"/>
      <w:shd w:val="clear" w:color="auto" w:fill="FFFFFF"/>
    </w:rPr>
  </w:style>
  <w:style w:type="character" w:customStyle="1" w:styleId="Bodytext6">
    <w:name w:val="Body text6"/>
    <w:rsid w:val="00D7382D"/>
    <w:rPr>
      <w:rFonts w:ascii="Arial Unicode MS" w:eastAsia="Arial Unicode MS" w:hAnsi="Arial Unicode MS" w:cs="Arial Unicode MS"/>
      <w:spacing w:val="0"/>
      <w:sz w:val="20"/>
      <w:szCs w:val="20"/>
      <w:shd w:val="clear" w:color="auto" w:fill="FFFFFF"/>
      <w:lang w:val="ru-RU"/>
    </w:rPr>
  </w:style>
  <w:style w:type="character" w:styleId="affd">
    <w:name w:val="Emphasis"/>
    <w:qFormat/>
    <w:rsid w:val="00D7382D"/>
    <w:rPr>
      <w:i/>
      <w:iCs/>
    </w:rPr>
  </w:style>
  <w:style w:type="character" w:customStyle="1" w:styleId="33">
    <w:name w:val="Основной текст с отступом 3 Знак"/>
    <w:uiPriority w:val="99"/>
    <w:rsid w:val="00D7382D"/>
    <w:rPr>
      <w:rFonts w:ascii="Times New Roman" w:eastAsia="Calibri" w:hAnsi="Times New Roman"/>
      <w:bCs/>
      <w:sz w:val="16"/>
      <w:szCs w:val="16"/>
    </w:rPr>
  </w:style>
  <w:style w:type="character" w:customStyle="1" w:styleId="42">
    <w:name w:val="Стиль 4 Знак"/>
    <w:rsid w:val="00D7382D"/>
    <w:rPr>
      <w:rFonts w:ascii="Times New Roman" w:hAnsi="Times New Roman"/>
      <w:b/>
      <w:bCs/>
      <w:iCs/>
      <w:sz w:val="24"/>
      <w:szCs w:val="22"/>
    </w:rPr>
  </w:style>
  <w:style w:type="character" w:customStyle="1" w:styleId="apple-style-span">
    <w:name w:val="apple-style-span"/>
    <w:rsid w:val="00D7382D"/>
  </w:style>
  <w:style w:type="character" w:customStyle="1" w:styleId="blk">
    <w:name w:val="blk"/>
    <w:rsid w:val="00D7382D"/>
  </w:style>
  <w:style w:type="character" w:customStyle="1" w:styleId="affe">
    <w:name w:val="Текст примечания Знак"/>
    <w:rsid w:val="00D7382D"/>
    <w:rPr>
      <w:rFonts w:ascii="Times New Roman" w:hAnsi="Times New Roman"/>
    </w:rPr>
  </w:style>
  <w:style w:type="character" w:customStyle="1" w:styleId="1d">
    <w:name w:val="_ЗАГОЛОВОК 1 Знак"/>
    <w:rsid w:val="00D7382D"/>
    <w:rPr>
      <w:rFonts w:ascii="Arial" w:hAnsi="Arial" w:cs="Arial"/>
      <w:b/>
      <w:bCs/>
      <w:caps/>
      <w:sz w:val="28"/>
      <w:szCs w:val="32"/>
    </w:rPr>
  </w:style>
  <w:style w:type="character" w:customStyle="1" w:styleId="1e">
    <w:name w:val="Стиль1"/>
    <w:rsid w:val="00D7382D"/>
    <w:rPr>
      <w:rFonts w:ascii="Algerian" w:hAnsi="Algerian"/>
      <w:b/>
    </w:rPr>
  </w:style>
  <w:style w:type="character" w:customStyle="1" w:styleId="2a">
    <w:name w:val="Стиль2"/>
    <w:rsid w:val="00D7382D"/>
    <w:rPr>
      <w:rFonts w:ascii="Arial Narrow" w:hAnsi="Arial Narrow"/>
      <w:b/>
      <w:sz w:val="36"/>
    </w:rPr>
  </w:style>
  <w:style w:type="character" w:customStyle="1" w:styleId="afff">
    <w:name w:val="Гипертекстовая ссылка"/>
    <w:uiPriority w:val="99"/>
    <w:rsid w:val="00D7382D"/>
    <w:rPr>
      <w:color w:val="008000"/>
    </w:rPr>
  </w:style>
  <w:style w:type="character" w:customStyle="1" w:styleId="afff0">
    <w:name w:val="Обычный (веб) Знак"/>
    <w:aliases w:val="Обычный (Web) Знак,Обычный (Web)1 Знак"/>
    <w:uiPriority w:val="99"/>
    <w:rsid w:val="00D7382D"/>
    <w:rPr>
      <w:rFonts w:ascii="Times New Roman" w:eastAsia="Calibri" w:hAnsi="Times New Roman"/>
      <w:sz w:val="24"/>
      <w:szCs w:val="24"/>
    </w:rPr>
  </w:style>
  <w:style w:type="character" w:customStyle="1" w:styleId="1f">
    <w:name w:val="Текст Знак1"/>
    <w:rsid w:val="00D7382D"/>
    <w:rPr>
      <w:rFonts w:ascii="Courier New" w:hAnsi="Courier New" w:cs="Courier New"/>
      <w:lang w:val="ru-RU" w:eastAsia="ar-SA" w:bidi="ar-SA"/>
    </w:rPr>
  </w:style>
  <w:style w:type="character" w:customStyle="1" w:styleId="1f0">
    <w:name w:val="Основной текст Знак1"/>
    <w:aliases w:val="Основной текст Знак Знак"/>
    <w:rsid w:val="00D7382D"/>
    <w:rPr>
      <w:rFonts w:ascii="Calibri" w:hAnsi="Calibri" w:cs="Calibri"/>
      <w:sz w:val="24"/>
      <w:szCs w:val="22"/>
      <w:lang w:val="ru-RU" w:eastAsia="ar-SA" w:bidi="ar-SA"/>
    </w:rPr>
  </w:style>
  <w:style w:type="paragraph" w:styleId="2b">
    <w:name w:val="toc 2"/>
    <w:basedOn w:val="a1"/>
    <w:next w:val="a1"/>
    <w:uiPriority w:val="39"/>
    <w:rsid w:val="00D7382D"/>
    <w:pPr>
      <w:widowControl/>
      <w:autoSpaceDN/>
      <w:spacing w:after="100" w:line="360" w:lineRule="auto"/>
      <w:ind w:firstLine="709"/>
      <w:textAlignment w:val="auto"/>
    </w:pPr>
    <w:rPr>
      <w:rFonts w:eastAsia="Calibri" w:cs="Calibri"/>
      <w:i/>
      <w:kern w:val="0"/>
      <w:sz w:val="24"/>
      <w:szCs w:val="24"/>
      <w:lang w:eastAsia="ar-SA"/>
    </w:rPr>
  </w:style>
  <w:style w:type="paragraph" w:styleId="afff1">
    <w:name w:val="TOC Heading"/>
    <w:basedOn w:val="10"/>
    <w:next w:val="a1"/>
    <w:uiPriority w:val="39"/>
    <w:qFormat/>
    <w:rsid w:val="00D7382D"/>
    <w:pPr>
      <w:numPr>
        <w:numId w:val="0"/>
      </w:numPr>
      <w:spacing w:before="480" w:after="240" w:line="276" w:lineRule="auto"/>
      <w:jc w:val="center"/>
    </w:pPr>
    <w:rPr>
      <w:rFonts w:ascii="Cambria" w:eastAsia="Calibri" w:hAnsi="Cambria" w:cs="Calibri"/>
      <w:color w:val="365F91"/>
      <w:kern w:val="0"/>
      <w:sz w:val="28"/>
      <w:szCs w:val="28"/>
    </w:rPr>
  </w:style>
  <w:style w:type="paragraph" w:customStyle="1" w:styleId="S2">
    <w:name w:val="S_Титульный"/>
    <w:basedOn w:val="a1"/>
    <w:rsid w:val="00D7382D"/>
    <w:pPr>
      <w:widowControl/>
      <w:autoSpaceDN/>
      <w:spacing w:line="360" w:lineRule="auto"/>
      <w:ind w:left="3060" w:firstLine="0"/>
      <w:jc w:val="right"/>
      <w:textAlignment w:val="auto"/>
    </w:pPr>
    <w:rPr>
      <w:rFonts w:cs="Calibri"/>
      <w:b/>
      <w:caps/>
      <w:kern w:val="0"/>
      <w:sz w:val="24"/>
      <w:szCs w:val="24"/>
      <w:lang w:eastAsia="ar-SA"/>
    </w:rPr>
  </w:style>
  <w:style w:type="paragraph" w:styleId="1f1">
    <w:name w:val="toc 1"/>
    <w:basedOn w:val="a1"/>
    <w:next w:val="a1"/>
    <w:uiPriority w:val="39"/>
    <w:rsid w:val="00D7382D"/>
    <w:pPr>
      <w:widowControl/>
      <w:tabs>
        <w:tab w:val="right" w:leader="dot" w:pos="10195"/>
      </w:tabs>
      <w:autoSpaceDN/>
      <w:spacing w:line="360" w:lineRule="auto"/>
      <w:ind w:firstLine="0"/>
      <w:textAlignment w:val="auto"/>
    </w:pPr>
    <w:rPr>
      <w:rFonts w:eastAsia="Calibri" w:cs="Calibri"/>
      <w:b/>
      <w:kern w:val="0"/>
      <w:sz w:val="28"/>
      <w:szCs w:val="28"/>
      <w:lang w:eastAsia="ar-SA"/>
    </w:rPr>
  </w:style>
  <w:style w:type="paragraph" w:styleId="34">
    <w:name w:val="toc 3"/>
    <w:basedOn w:val="a1"/>
    <w:next w:val="a1"/>
    <w:uiPriority w:val="39"/>
    <w:rsid w:val="00D7382D"/>
    <w:pPr>
      <w:widowControl/>
      <w:autoSpaceDN/>
      <w:spacing w:line="360" w:lineRule="auto"/>
      <w:ind w:left="480" w:firstLine="0"/>
      <w:textAlignment w:val="auto"/>
    </w:pPr>
    <w:rPr>
      <w:rFonts w:eastAsia="Calibri" w:cs="Calibri"/>
      <w:kern w:val="0"/>
      <w:sz w:val="24"/>
      <w:szCs w:val="22"/>
      <w:lang w:eastAsia="ar-SA"/>
    </w:rPr>
  </w:style>
  <w:style w:type="paragraph" w:customStyle="1" w:styleId="1">
    <w:name w:val="Маркированный список1"/>
    <w:basedOn w:val="a1"/>
    <w:rsid w:val="00D7382D"/>
    <w:pPr>
      <w:widowControl/>
      <w:numPr>
        <w:numId w:val="2"/>
      </w:numPr>
      <w:autoSpaceDN/>
      <w:spacing w:line="360" w:lineRule="auto"/>
      <w:textAlignment w:val="auto"/>
    </w:pPr>
    <w:rPr>
      <w:rFonts w:cs="Calibri"/>
      <w:color w:val="333399"/>
      <w:w w:val="109"/>
      <w:kern w:val="0"/>
      <w:sz w:val="24"/>
      <w:szCs w:val="24"/>
      <w:lang w:eastAsia="ar-SA"/>
    </w:rPr>
  </w:style>
  <w:style w:type="paragraph" w:customStyle="1" w:styleId="S3">
    <w:name w:val="S_Маркированный"/>
    <w:basedOn w:val="1"/>
    <w:rsid w:val="00D7382D"/>
    <w:pPr>
      <w:tabs>
        <w:tab w:val="left" w:pos="992"/>
      </w:tabs>
      <w:spacing w:line="240" w:lineRule="auto"/>
    </w:pPr>
    <w:rPr>
      <w:color w:val="auto"/>
    </w:rPr>
  </w:style>
  <w:style w:type="paragraph" w:customStyle="1" w:styleId="S4">
    <w:name w:val="S_Обычный"/>
    <w:basedOn w:val="a1"/>
    <w:rsid w:val="00D7382D"/>
    <w:pPr>
      <w:widowControl/>
      <w:autoSpaceDN/>
      <w:spacing w:line="360" w:lineRule="auto"/>
      <w:ind w:firstLine="709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310">
    <w:name w:val="Основной текст 31"/>
    <w:basedOn w:val="a1"/>
    <w:rsid w:val="00D7382D"/>
    <w:pPr>
      <w:widowControl/>
      <w:autoSpaceDN/>
      <w:spacing w:after="120" w:line="360" w:lineRule="auto"/>
      <w:ind w:firstLine="567"/>
      <w:jc w:val="left"/>
      <w:textAlignment w:val="auto"/>
    </w:pPr>
    <w:rPr>
      <w:rFonts w:cs="Calibri"/>
      <w:kern w:val="0"/>
      <w:sz w:val="16"/>
      <w:szCs w:val="16"/>
      <w:lang w:eastAsia="ar-SA"/>
    </w:rPr>
  </w:style>
  <w:style w:type="paragraph" w:customStyle="1" w:styleId="Style6">
    <w:name w:val="Style6"/>
    <w:basedOn w:val="a1"/>
    <w:rsid w:val="00D7382D"/>
    <w:pPr>
      <w:autoSpaceDE w:val="0"/>
      <w:autoSpaceDN/>
      <w:spacing w:line="410" w:lineRule="exact"/>
      <w:ind w:firstLine="0"/>
      <w:jc w:val="left"/>
      <w:textAlignment w:val="auto"/>
    </w:pPr>
    <w:rPr>
      <w:rFonts w:ascii="MS Reference Sans Serif" w:hAnsi="MS Reference Sans Serif" w:cs="Calibri"/>
      <w:color w:val="000000"/>
      <w:kern w:val="0"/>
      <w:sz w:val="24"/>
      <w:szCs w:val="24"/>
      <w:lang w:eastAsia="ar-SA"/>
    </w:rPr>
  </w:style>
  <w:style w:type="paragraph" w:customStyle="1" w:styleId="211">
    <w:name w:val="Основной текст 21"/>
    <w:basedOn w:val="a1"/>
    <w:rsid w:val="00D7382D"/>
    <w:pPr>
      <w:widowControl/>
      <w:autoSpaceDN/>
      <w:spacing w:after="120" w:line="480" w:lineRule="auto"/>
      <w:ind w:firstLine="0"/>
      <w:jc w:val="left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Style1">
    <w:name w:val="Style1"/>
    <w:basedOn w:val="a1"/>
    <w:rsid w:val="00D7382D"/>
    <w:pPr>
      <w:autoSpaceDE w:val="0"/>
      <w:autoSpaceDN/>
      <w:spacing w:line="410" w:lineRule="exact"/>
      <w:ind w:firstLine="468"/>
      <w:textAlignment w:val="auto"/>
    </w:pPr>
    <w:rPr>
      <w:rFonts w:ascii="MS Reference Sans Serif" w:hAnsi="MS Reference Sans Serif" w:cs="Calibri"/>
      <w:color w:val="000000"/>
      <w:kern w:val="0"/>
      <w:sz w:val="24"/>
      <w:szCs w:val="24"/>
      <w:lang w:eastAsia="ar-SA"/>
    </w:rPr>
  </w:style>
  <w:style w:type="paragraph" w:styleId="43">
    <w:name w:val="toc 4"/>
    <w:basedOn w:val="a1"/>
    <w:next w:val="a1"/>
    <w:rsid w:val="00D7382D"/>
    <w:pPr>
      <w:widowControl/>
      <w:autoSpaceDN/>
      <w:spacing w:line="360" w:lineRule="auto"/>
      <w:ind w:left="720" w:firstLine="0"/>
      <w:textAlignment w:val="auto"/>
    </w:pPr>
    <w:rPr>
      <w:rFonts w:eastAsia="Calibri" w:cs="Calibri"/>
      <w:kern w:val="0"/>
      <w:sz w:val="24"/>
      <w:szCs w:val="22"/>
      <w:lang w:eastAsia="ar-SA"/>
    </w:rPr>
  </w:style>
  <w:style w:type="paragraph" w:customStyle="1" w:styleId="Style2">
    <w:name w:val="Style2"/>
    <w:basedOn w:val="a1"/>
    <w:rsid w:val="00D7382D"/>
    <w:pPr>
      <w:autoSpaceDE w:val="0"/>
      <w:autoSpaceDN/>
      <w:spacing w:line="410" w:lineRule="exact"/>
      <w:ind w:firstLine="468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3">
    <w:name w:val="Style3"/>
    <w:basedOn w:val="a1"/>
    <w:rsid w:val="00D7382D"/>
    <w:pPr>
      <w:autoSpaceDE w:val="0"/>
      <w:autoSpaceDN/>
      <w:spacing w:line="410" w:lineRule="exact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4">
    <w:name w:val="Style4"/>
    <w:basedOn w:val="a1"/>
    <w:rsid w:val="00D7382D"/>
    <w:pPr>
      <w:autoSpaceDE w:val="0"/>
      <w:autoSpaceDN/>
      <w:spacing w:line="411" w:lineRule="exact"/>
      <w:ind w:firstLine="54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5">
    <w:name w:val="Style5"/>
    <w:basedOn w:val="a1"/>
    <w:rsid w:val="00D7382D"/>
    <w:pPr>
      <w:autoSpaceDE w:val="0"/>
      <w:autoSpaceDN/>
      <w:spacing w:line="410" w:lineRule="exact"/>
      <w:ind w:hanging="331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7">
    <w:name w:val="Style7"/>
    <w:basedOn w:val="a1"/>
    <w:rsid w:val="00D7382D"/>
    <w:pPr>
      <w:autoSpaceDE w:val="0"/>
      <w:autoSpaceDN/>
      <w:spacing w:line="240" w:lineRule="auto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8">
    <w:name w:val="Style8"/>
    <w:basedOn w:val="a1"/>
    <w:rsid w:val="00D7382D"/>
    <w:pPr>
      <w:autoSpaceDE w:val="0"/>
      <w:autoSpaceDN/>
      <w:spacing w:line="216" w:lineRule="exact"/>
      <w:ind w:firstLine="122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1">
    <w:name w:val="Style11"/>
    <w:basedOn w:val="a1"/>
    <w:rsid w:val="00D7382D"/>
    <w:pPr>
      <w:autoSpaceDE w:val="0"/>
      <w:autoSpaceDN/>
      <w:spacing w:line="274" w:lineRule="exact"/>
      <w:ind w:firstLine="0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3">
    <w:name w:val="Style13"/>
    <w:basedOn w:val="a1"/>
    <w:uiPriority w:val="99"/>
    <w:rsid w:val="00D7382D"/>
    <w:pPr>
      <w:autoSpaceDE w:val="0"/>
      <w:autoSpaceDN/>
      <w:spacing w:line="277" w:lineRule="exact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2">
    <w:name w:val="Style12"/>
    <w:basedOn w:val="a1"/>
    <w:rsid w:val="00D7382D"/>
    <w:pPr>
      <w:numPr>
        <w:numId w:val="3"/>
      </w:numPr>
      <w:tabs>
        <w:tab w:val="clear" w:pos="360"/>
      </w:tabs>
      <w:autoSpaceDE w:val="0"/>
      <w:autoSpaceDN/>
      <w:spacing w:line="281" w:lineRule="exact"/>
      <w:ind w:left="0" w:hanging="94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9">
    <w:name w:val="Style9"/>
    <w:basedOn w:val="a1"/>
    <w:rsid w:val="00D7382D"/>
    <w:pPr>
      <w:autoSpaceDE w:val="0"/>
      <w:autoSpaceDN/>
      <w:spacing w:line="238" w:lineRule="exact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0">
    <w:name w:val="Style10"/>
    <w:basedOn w:val="a1"/>
    <w:rsid w:val="00D7382D"/>
    <w:pPr>
      <w:autoSpaceDE w:val="0"/>
      <w:autoSpaceDN/>
      <w:spacing w:line="240" w:lineRule="auto"/>
      <w:ind w:firstLine="0"/>
      <w:jc w:val="center"/>
      <w:textAlignment w:val="auto"/>
    </w:pPr>
    <w:rPr>
      <w:rFonts w:ascii="Garamond" w:hAnsi="Garamond" w:cs="Calibri"/>
      <w:kern w:val="0"/>
      <w:sz w:val="24"/>
      <w:szCs w:val="24"/>
      <w:lang w:eastAsia="ar-SA"/>
    </w:rPr>
  </w:style>
  <w:style w:type="paragraph" w:customStyle="1" w:styleId="S10">
    <w:name w:val="S_Заголовок 1"/>
    <w:basedOn w:val="a1"/>
    <w:rsid w:val="00D7382D"/>
    <w:pPr>
      <w:widowControl/>
      <w:tabs>
        <w:tab w:val="num" w:pos="360"/>
        <w:tab w:val="left" w:pos="720"/>
      </w:tabs>
      <w:autoSpaceDN/>
      <w:spacing w:line="240" w:lineRule="auto"/>
      <w:ind w:left="720" w:firstLine="0"/>
      <w:jc w:val="center"/>
      <w:textAlignment w:val="auto"/>
    </w:pPr>
    <w:rPr>
      <w:rFonts w:cs="Calibri"/>
      <w:b/>
      <w:caps/>
      <w:kern w:val="0"/>
      <w:sz w:val="24"/>
      <w:szCs w:val="24"/>
      <w:lang w:eastAsia="ar-SA"/>
    </w:rPr>
  </w:style>
  <w:style w:type="paragraph" w:customStyle="1" w:styleId="S20">
    <w:name w:val="S_Заголовок 2"/>
    <w:basedOn w:val="2"/>
    <w:rsid w:val="00D7382D"/>
    <w:pPr>
      <w:keepNext w:val="0"/>
      <w:tabs>
        <w:tab w:val="num" w:pos="1070"/>
      </w:tabs>
      <w:spacing w:before="0" w:after="300"/>
      <w:ind w:left="1070" w:hanging="360"/>
      <w:jc w:val="center"/>
    </w:pPr>
    <w:rPr>
      <w:rFonts w:ascii="Times New Roman" w:hAnsi="Times New Roman" w:cs="Calibri"/>
      <w:bCs w:val="0"/>
      <w:iCs w:val="0"/>
      <w:sz w:val="24"/>
      <w:szCs w:val="24"/>
    </w:rPr>
  </w:style>
  <w:style w:type="paragraph" w:customStyle="1" w:styleId="S30">
    <w:name w:val="S_Заголовок 3"/>
    <w:basedOn w:val="3"/>
    <w:rsid w:val="00D7382D"/>
    <w:pPr>
      <w:keepNext w:val="0"/>
      <w:tabs>
        <w:tab w:val="num" w:pos="2330"/>
      </w:tabs>
      <w:spacing w:before="0" w:after="0" w:line="360" w:lineRule="auto"/>
      <w:ind w:left="2330" w:hanging="720"/>
      <w:jc w:val="both"/>
    </w:pPr>
    <w:rPr>
      <w:rFonts w:ascii="Times New Roman" w:hAnsi="Times New Roman" w:cs="Calibri"/>
      <w:b w:val="0"/>
      <w:bCs w:val="0"/>
      <w:i/>
      <w:sz w:val="24"/>
      <w:szCs w:val="24"/>
      <w:u w:val="single"/>
    </w:rPr>
  </w:style>
  <w:style w:type="paragraph" w:customStyle="1" w:styleId="S40">
    <w:name w:val="S_Заголовок 4"/>
    <w:basedOn w:val="4"/>
    <w:rsid w:val="00D7382D"/>
    <w:pPr>
      <w:keepNext w:val="0"/>
      <w:tabs>
        <w:tab w:val="num" w:pos="2150"/>
      </w:tabs>
      <w:spacing w:before="0" w:after="0" w:line="360" w:lineRule="auto"/>
      <w:ind w:left="720" w:firstLine="0"/>
      <w:jc w:val="center"/>
    </w:pPr>
    <w:rPr>
      <w:rFonts w:cs="Calibri"/>
      <w:bCs w:val="0"/>
      <w:i/>
      <w:sz w:val="24"/>
      <w:szCs w:val="24"/>
    </w:rPr>
  </w:style>
  <w:style w:type="paragraph" w:customStyle="1" w:styleId="afff2">
    <w:name w:val="Таблица"/>
    <w:basedOn w:val="a1"/>
    <w:qFormat/>
    <w:rsid w:val="00D7382D"/>
    <w:pPr>
      <w:widowControl/>
      <w:autoSpaceDN/>
      <w:spacing w:line="240" w:lineRule="auto"/>
      <w:ind w:firstLine="0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afff3">
    <w:name w:val="Заголовок таблици"/>
    <w:basedOn w:val="a1"/>
    <w:rsid w:val="00D7382D"/>
    <w:pPr>
      <w:widowControl/>
      <w:autoSpaceDN/>
      <w:spacing w:line="240" w:lineRule="auto"/>
      <w:ind w:firstLine="540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111">
    <w:name w:val="Обычный11"/>
    <w:link w:val="Normal"/>
    <w:rsid w:val="00D7382D"/>
    <w:pPr>
      <w:suppressAutoHyphens/>
    </w:pPr>
    <w:rPr>
      <w:rFonts w:eastAsia="Arial" w:cs="Calibri"/>
      <w:sz w:val="24"/>
      <w:lang w:eastAsia="ar-SA"/>
    </w:rPr>
  </w:style>
  <w:style w:type="paragraph" w:customStyle="1" w:styleId="afff4">
    <w:name w:val="Обычный в таблице"/>
    <w:basedOn w:val="a1"/>
    <w:rsid w:val="00D7382D"/>
    <w:pPr>
      <w:widowControl/>
      <w:autoSpaceDN/>
      <w:spacing w:line="360" w:lineRule="auto"/>
      <w:ind w:hanging="6"/>
      <w:jc w:val="center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112">
    <w:name w:val="Название объекта11"/>
    <w:basedOn w:val="a1"/>
    <w:next w:val="a1"/>
    <w:rsid w:val="00D7382D"/>
    <w:pPr>
      <w:widowControl/>
      <w:autoSpaceDN/>
      <w:spacing w:after="200" w:line="240" w:lineRule="auto"/>
      <w:ind w:firstLine="0"/>
      <w:jc w:val="center"/>
      <w:textAlignment w:val="auto"/>
    </w:pPr>
    <w:rPr>
      <w:rFonts w:cs="Calibri"/>
      <w:b/>
      <w:bCs/>
      <w:color w:val="4F81BD"/>
      <w:kern w:val="0"/>
      <w:sz w:val="18"/>
      <w:szCs w:val="18"/>
      <w:lang w:eastAsia="ar-SA"/>
    </w:rPr>
  </w:style>
  <w:style w:type="paragraph" w:customStyle="1" w:styleId="1f2">
    <w:name w:val="Без интервала1"/>
    <w:link w:val="NoSpacingChar"/>
    <w:uiPriority w:val="1"/>
    <w:qFormat/>
    <w:rsid w:val="00D7382D"/>
    <w:pPr>
      <w:suppressAutoHyphens/>
    </w:pPr>
    <w:rPr>
      <w:rFonts w:ascii="Calibri" w:eastAsia="Arial" w:hAnsi="Calibri" w:cs="Calibri"/>
      <w:sz w:val="22"/>
      <w:szCs w:val="22"/>
      <w:lang w:eastAsia="ar-SA"/>
    </w:rPr>
  </w:style>
  <w:style w:type="paragraph" w:customStyle="1" w:styleId="afff5">
    <w:name w:val="Абзац рядовой"/>
    <w:basedOn w:val="a1"/>
    <w:rsid w:val="00D7382D"/>
    <w:pPr>
      <w:widowControl/>
      <w:autoSpaceDN/>
      <w:spacing w:line="240" w:lineRule="auto"/>
      <w:ind w:firstLine="0"/>
      <w:textAlignment w:val="auto"/>
    </w:pPr>
    <w:rPr>
      <w:rFonts w:cs="Calibri"/>
      <w:kern w:val="0"/>
      <w:sz w:val="28"/>
      <w:szCs w:val="28"/>
      <w:lang w:eastAsia="ar-SA"/>
    </w:rPr>
  </w:style>
  <w:style w:type="paragraph" w:customStyle="1" w:styleId="ConsNormal">
    <w:name w:val="ConsNormal"/>
    <w:link w:val="ConsNormal0"/>
    <w:rsid w:val="00D7382D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afff6">
    <w:name w:val="СтильЗ"/>
    <w:basedOn w:val="a1"/>
    <w:rsid w:val="00D7382D"/>
    <w:pPr>
      <w:widowControl/>
      <w:autoSpaceDN/>
      <w:spacing w:line="360" w:lineRule="auto"/>
      <w:ind w:firstLine="567"/>
      <w:textAlignment w:val="auto"/>
    </w:pPr>
    <w:rPr>
      <w:rFonts w:cs="Calibri"/>
      <w:kern w:val="0"/>
      <w:sz w:val="24"/>
      <w:lang w:eastAsia="ar-SA"/>
    </w:rPr>
  </w:style>
  <w:style w:type="paragraph" w:customStyle="1" w:styleId="2c">
    <w:name w:val="Заг 2 Знак"/>
    <w:basedOn w:val="a1"/>
    <w:rsid w:val="00D7382D"/>
    <w:pPr>
      <w:widowControl/>
      <w:autoSpaceDN/>
      <w:spacing w:before="240" w:after="180" w:line="240" w:lineRule="auto"/>
      <w:ind w:firstLine="0"/>
      <w:jc w:val="left"/>
      <w:textAlignment w:val="auto"/>
    </w:pPr>
    <w:rPr>
      <w:rFonts w:ascii="Arial" w:hAnsi="Arial" w:cs="Arial"/>
      <w:b/>
      <w:caps/>
      <w:color w:val="0070C0"/>
      <w:kern w:val="0"/>
      <w:sz w:val="24"/>
      <w:szCs w:val="28"/>
      <w:lang w:eastAsia="ar-SA"/>
    </w:rPr>
  </w:style>
  <w:style w:type="paragraph" w:customStyle="1" w:styleId="S5">
    <w:name w:val="S_Обычний подчёркнутый"/>
    <w:basedOn w:val="a1"/>
    <w:rsid w:val="00D7382D"/>
    <w:pPr>
      <w:widowControl/>
      <w:autoSpaceDN/>
      <w:spacing w:line="240" w:lineRule="auto"/>
      <w:ind w:firstLine="0"/>
      <w:jc w:val="center"/>
      <w:textAlignment w:val="auto"/>
    </w:pPr>
    <w:rPr>
      <w:rFonts w:cs="Calibri"/>
      <w:i/>
      <w:kern w:val="0"/>
      <w:sz w:val="24"/>
      <w:szCs w:val="24"/>
      <w:u w:val="single"/>
      <w:lang w:eastAsia="ar-SA"/>
    </w:rPr>
  </w:style>
  <w:style w:type="paragraph" w:customStyle="1" w:styleId="1f3">
    <w:name w:val="Основной текст1"/>
    <w:basedOn w:val="a1"/>
    <w:rsid w:val="00D7382D"/>
    <w:pPr>
      <w:widowControl/>
      <w:shd w:val="clear" w:color="auto" w:fill="FFFFFF"/>
      <w:autoSpaceDN/>
      <w:spacing w:line="274" w:lineRule="exact"/>
      <w:ind w:firstLine="0"/>
      <w:textAlignment w:val="auto"/>
    </w:pPr>
    <w:rPr>
      <w:rFonts w:cs="Calibri"/>
      <w:kern w:val="0"/>
      <w:sz w:val="20"/>
      <w:lang w:eastAsia="ar-SA"/>
    </w:rPr>
  </w:style>
  <w:style w:type="paragraph" w:customStyle="1" w:styleId="Bodytext101">
    <w:name w:val="Body text (10)1"/>
    <w:basedOn w:val="a1"/>
    <w:rsid w:val="00D7382D"/>
    <w:pPr>
      <w:widowControl/>
      <w:shd w:val="clear" w:color="auto" w:fill="FFFFFF"/>
      <w:autoSpaceDN/>
      <w:spacing w:before="420" w:after="180" w:line="283" w:lineRule="exact"/>
      <w:ind w:hanging="1160"/>
      <w:textAlignment w:val="auto"/>
    </w:pPr>
    <w:rPr>
      <w:rFonts w:ascii="Arial Narrow" w:hAnsi="Arial Narrow" w:cs="Arial Narrow"/>
      <w:kern w:val="0"/>
      <w:sz w:val="21"/>
      <w:szCs w:val="21"/>
      <w:lang w:eastAsia="ar-SA"/>
    </w:rPr>
  </w:style>
  <w:style w:type="paragraph" w:customStyle="1" w:styleId="Bodytext1">
    <w:name w:val="Body text1"/>
    <w:basedOn w:val="a1"/>
    <w:rsid w:val="00D7382D"/>
    <w:pPr>
      <w:widowControl/>
      <w:shd w:val="clear" w:color="auto" w:fill="FFFFFF"/>
      <w:autoSpaceDN/>
      <w:spacing w:after="180" w:line="298" w:lineRule="exact"/>
      <w:ind w:firstLine="0"/>
      <w:textAlignment w:val="auto"/>
    </w:pPr>
    <w:rPr>
      <w:rFonts w:ascii="Arial Unicode MS" w:eastAsia="Arial Unicode MS" w:hAnsi="Arial Unicode MS" w:cs="Arial Unicode MS"/>
      <w:kern w:val="0"/>
      <w:sz w:val="20"/>
      <w:lang w:eastAsia="ar-SA"/>
    </w:rPr>
  </w:style>
  <w:style w:type="paragraph" w:customStyle="1" w:styleId="311">
    <w:name w:val="Основной текст с отступом 31"/>
    <w:basedOn w:val="a1"/>
    <w:rsid w:val="00D7382D"/>
    <w:pPr>
      <w:widowControl/>
      <w:autoSpaceDN/>
      <w:spacing w:after="120" w:line="360" w:lineRule="auto"/>
      <w:ind w:left="283" w:firstLine="0"/>
      <w:textAlignment w:val="auto"/>
    </w:pPr>
    <w:rPr>
      <w:rFonts w:eastAsia="Calibri" w:cs="Calibri"/>
      <w:bCs/>
      <w:kern w:val="0"/>
      <w:sz w:val="16"/>
      <w:szCs w:val="16"/>
      <w:lang w:eastAsia="ar-SA"/>
    </w:rPr>
  </w:style>
  <w:style w:type="paragraph" w:customStyle="1" w:styleId="44">
    <w:name w:val="Стиль 4"/>
    <w:basedOn w:val="4"/>
    <w:rsid w:val="00D7382D"/>
    <w:pPr>
      <w:keepLines/>
      <w:numPr>
        <w:ilvl w:val="0"/>
        <w:numId w:val="0"/>
      </w:numPr>
      <w:spacing w:before="200" w:after="0" w:line="360" w:lineRule="auto"/>
      <w:ind w:firstLine="709"/>
      <w:jc w:val="both"/>
    </w:pPr>
    <w:rPr>
      <w:rFonts w:cs="Calibri"/>
      <w:iCs/>
      <w:sz w:val="24"/>
      <w:szCs w:val="22"/>
    </w:rPr>
  </w:style>
  <w:style w:type="paragraph" w:customStyle="1" w:styleId="afff7">
    <w:name w:val="Стиль"/>
    <w:rsid w:val="00D7382D"/>
    <w:pPr>
      <w:widowControl w:val="0"/>
      <w:suppressAutoHyphens/>
      <w:autoSpaceDE w:val="0"/>
    </w:pPr>
    <w:rPr>
      <w:rFonts w:eastAsia="Arial" w:cs="Calibri"/>
      <w:sz w:val="24"/>
      <w:szCs w:val="24"/>
      <w:lang w:eastAsia="ar-SA"/>
    </w:rPr>
  </w:style>
  <w:style w:type="paragraph" w:customStyle="1" w:styleId="ConsNonformat">
    <w:name w:val="ConsNonformat"/>
    <w:rsid w:val="00D7382D"/>
    <w:pPr>
      <w:widowControl w:val="0"/>
      <w:suppressAutoHyphens/>
      <w:autoSpaceDE w:val="0"/>
      <w:ind w:right="19772"/>
    </w:pPr>
    <w:rPr>
      <w:rFonts w:ascii="Courier New" w:eastAsia="Arial" w:hAnsi="Courier New" w:cs="Courier New"/>
      <w:lang w:eastAsia="ar-SA"/>
    </w:rPr>
  </w:style>
  <w:style w:type="paragraph" w:customStyle="1" w:styleId="afff8">
    <w:name w:val="Знак Знак Знак Знак Знак Знак"/>
    <w:basedOn w:val="a1"/>
    <w:rsid w:val="00D7382D"/>
    <w:pPr>
      <w:widowControl/>
      <w:autoSpaceDN/>
      <w:spacing w:before="280" w:after="280" w:line="276" w:lineRule="auto"/>
      <w:ind w:firstLine="0"/>
      <w:jc w:val="left"/>
      <w:textAlignment w:val="auto"/>
    </w:pPr>
    <w:rPr>
      <w:rFonts w:ascii="Tahoma" w:eastAsia="Calibri" w:hAnsi="Tahoma" w:cs="Calibri"/>
      <w:kern w:val="0"/>
      <w:sz w:val="20"/>
      <w:lang w:val="en-US" w:eastAsia="ar-SA"/>
    </w:rPr>
  </w:style>
  <w:style w:type="paragraph" w:customStyle="1" w:styleId="1f4">
    <w:name w:val="Цитата1"/>
    <w:basedOn w:val="a1"/>
    <w:rsid w:val="00D7382D"/>
    <w:pPr>
      <w:widowControl/>
      <w:autoSpaceDN/>
      <w:spacing w:line="240" w:lineRule="auto"/>
      <w:ind w:left="-567" w:right="-1" w:firstLine="567"/>
      <w:textAlignment w:val="auto"/>
    </w:pPr>
    <w:rPr>
      <w:rFonts w:cs="Calibri"/>
      <w:kern w:val="0"/>
      <w:sz w:val="28"/>
      <w:lang w:eastAsia="ar-SA"/>
    </w:rPr>
  </w:style>
  <w:style w:type="paragraph" w:customStyle="1" w:styleId="uni">
    <w:name w:val="uni"/>
    <w:basedOn w:val="a1"/>
    <w:rsid w:val="00D7382D"/>
    <w:pPr>
      <w:widowControl/>
      <w:autoSpaceDN/>
      <w:spacing w:before="280" w:after="280" w:line="240" w:lineRule="auto"/>
      <w:ind w:firstLine="0"/>
      <w:jc w:val="left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afff9">
    <w:name w:val="основной текст"/>
    <w:basedOn w:val="a1"/>
    <w:rsid w:val="00D7382D"/>
    <w:pPr>
      <w:widowControl/>
      <w:autoSpaceDN/>
      <w:spacing w:after="120" w:line="240" w:lineRule="auto"/>
      <w:ind w:firstLine="851"/>
      <w:textAlignment w:val="auto"/>
    </w:pPr>
    <w:rPr>
      <w:rFonts w:ascii="Arial" w:hAnsi="Arial" w:cs="Calibri"/>
      <w:kern w:val="0"/>
      <w:sz w:val="28"/>
      <w:lang w:eastAsia="ar-SA"/>
    </w:rPr>
  </w:style>
  <w:style w:type="paragraph" w:customStyle="1" w:styleId="1f5">
    <w:name w:val="Текст примечания1"/>
    <w:basedOn w:val="a1"/>
    <w:rsid w:val="00D7382D"/>
    <w:pPr>
      <w:widowControl/>
      <w:autoSpaceDN/>
      <w:spacing w:line="360" w:lineRule="auto"/>
      <w:ind w:firstLine="680"/>
      <w:textAlignment w:val="auto"/>
    </w:pPr>
    <w:rPr>
      <w:rFonts w:cs="Calibri"/>
      <w:kern w:val="0"/>
      <w:sz w:val="20"/>
      <w:lang w:eastAsia="ar-SA"/>
    </w:rPr>
  </w:style>
  <w:style w:type="paragraph" w:customStyle="1" w:styleId="Char">
    <w:name w:val="Char Знак"/>
    <w:basedOn w:val="a1"/>
    <w:rsid w:val="00D7382D"/>
    <w:pPr>
      <w:widowControl/>
      <w:autoSpaceDN/>
      <w:spacing w:before="280" w:after="280" w:line="240" w:lineRule="auto"/>
      <w:ind w:firstLine="0"/>
      <w:jc w:val="left"/>
      <w:textAlignment w:val="auto"/>
    </w:pPr>
    <w:rPr>
      <w:rFonts w:ascii="Tahoma" w:hAnsi="Tahoma" w:cs="Calibri"/>
      <w:kern w:val="0"/>
      <w:sz w:val="20"/>
      <w:lang w:val="en-US" w:eastAsia="ar-SA"/>
    </w:rPr>
  </w:style>
  <w:style w:type="paragraph" w:customStyle="1" w:styleId="1f6">
    <w:name w:val="_ЗАГОЛОВОК 1"/>
    <w:basedOn w:val="a1"/>
    <w:rsid w:val="00D7382D"/>
    <w:pPr>
      <w:keepNext/>
      <w:pageBreakBefore/>
      <w:widowControl/>
      <w:autoSpaceDN/>
      <w:spacing w:before="120" w:line="360" w:lineRule="auto"/>
      <w:ind w:firstLine="0"/>
      <w:textAlignment w:val="auto"/>
    </w:pPr>
    <w:rPr>
      <w:rFonts w:ascii="Arial" w:hAnsi="Arial" w:cs="Arial"/>
      <w:b/>
      <w:bCs/>
      <w:caps/>
      <w:kern w:val="0"/>
      <w:sz w:val="28"/>
      <w:szCs w:val="32"/>
      <w:lang w:eastAsia="ar-SA"/>
    </w:rPr>
  </w:style>
  <w:style w:type="paragraph" w:customStyle="1" w:styleId="afffa">
    <w:name w:val="Штамп"/>
    <w:basedOn w:val="a1"/>
    <w:rsid w:val="00D7382D"/>
    <w:pPr>
      <w:widowControl/>
      <w:autoSpaceDN/>
      <w:spacing w:line="240" w:lineRule="auto"/>
      <w:ind w:firstLine="0"/>
      <w:jc w:val="center"/>
      <w:textAlignment w:val="auto"/>
    </w:pPr>
    <w:rPr>
      <w:rFonts w:ascii="ГОСТ тип А" w:hAnsi="ГОСТ тип А" w:cs="Calibri"/>
      <w:i/>
      <w:kern w:val="0"/>
      <w:sz w:val="18"/>
      <w:lang w:eastAsia="ar-SA"/>
    </w:rPr>
  </w:style>
  <w:style w:type="paragraph" w:customStyle="1" w:styleId="1f7">
    <w:name w:val="Абзац списка1"/>
    <w:basedOn w:val="a1"/>
    <w:qFormat/>
    <w:rsid w:val="00D7382D"/>
    <w:pPr>
      <w:widowControl/>
      <w:autoSpaceDN/>
      <w:spacing w:after="200" w:line="276" w:lineRule="auto"/>
      <w:ind w:left="720" w:firstLine="0"/>
      <w:jc w:val="left"/>
      <w:textAlignment w:val="auto"/>
    </w:pPr>
    <w:rPr>
      <w:rFonts w:eastAsia="Calibri" w:cs="Calibri"/>
      <w:kern w:val="0"/>
      <w:sz w:val="24"/>
      <w:szCs w:val="22"/>
      <w:lang w:eastAsia="ar-SA"/>
    </w:rPr>
  </w:style>
  <w:style w:type="paragraph" w:customStyle="1" w:styleId="msolistparagraph0">
    <w:name w:val="msolistparagraph"/>
    <w:basedOn w:val="a1"/>
    <w:rsid w:val="00D7382D"/>
    <w:pPr>
      <w:widowControl/>
      <w:autoSpaceDN/>
      <w:spacing w:after="200" w:line="276" w:lineRule="auto"/>
      <w:ind w:left="720" w:firstLine="0"/>
      <w:jc w:val="left"/>
      <w:textAlignment w:val="auto"/>
    </w:pPr>
    <w:rPr>
      <w:rFonts w:ascii="Calibri" w:eastAsia="Calibri" w:hAnsi="Calibri" w:cs="Calibri"/>
      <w:kern w:val="0"/>
      <w:sz w:val="22"/>
      <w:szCs w:val="22"/>
      <w:lang w:eastAsia="ar-SA"/>
    </w:rPr>
  </w:style>
  <w:style w:type="paragraph" w:customStyle="1" w:styleId="xl65">
    <w:name w:val="xl65"/>
    <w:basedOn w:val="a1"/>
    <w:rsid w:val="00D7382D"/>
    <w:pPr>
      <w:widowControl/>
      <w:autoSpaceDN/>
      <w:spacing w:before="280" w:after="280" w:line="240" w:lineRule="auto"/>
      <w:ind w:firstLine="0"/>
      <w:jc w:val="left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6">
    <w:name w:val="xl66"/>
    <w:basedOn w:val="a1"/>
    <w:rsid w:val="00D7382D"/>
    <w:pPr>
      <w:widowControl/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7">
    <w:name w:val="xl67"/>
    <w:basedOn w:val="a1"/>
    <w:rsid w:val="00D7382D"/>
    <w:pPr>
      <w:widowControl/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8">
    <w:name w:val="xl68"/>
    <w:basedOn w:val="a1"/>
    <w:rsid w:val="00D7382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9">
    <w:name w:val="xl69"/>
    <w:basedOn w:val="a1"/>
    <w:rsid w:val="00D7382D"/>
    <w:pPr>
      <w:widowControl/>
      <w:autoSpaceDN/>
      <w:spacing w:before="280" w:after="280" w:line="240" w:lineRule="auto"/>
      <w:ind w:firstLine="0"/>
      <w:jc w:val="left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0">
    <w:name w:val="xl70"/>
    <w:basedOn w:val="a1"/>
    <w:rsid w:val="00D7382D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71">
    <w:name w:val="xl71"/>
    <w:basedOn w:val="a1"/>
    <w:rsid w:val="00D7382D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72">
    <w:name w:val="xl72"/>
    <w:basedOn w:val="a1"/>
    <w:rsid w:val="00D7382D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3">
    <w:name w:val="xl73"/>
    <w:basedOn w:val="a1"/>
    <w:rsid w:val="00D7382D"/>
    <w:pPr>
      <w:widowControl/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4">
    <w:name w:val="xl74"/>
    <w:basedOn w:val="a1"/>
    <w:rsid w:val="00D7382D"/>
    <w:pPr>
      <w:widowControl/>
      <w:pBdr>
        <w:top w:val="single" w:sz="8" w:space="0" w:color="000000"/>
        <w:lef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5">
    <w:name w:val="xl75"/>
    <w:basedOn w:val="a1"/>
    <w:rsid w:val="00D7382D"/>
    <w:pPr>
      <w:widowControl/>
      <w:pBdr>
        <w:left w:val="single" w:sz="8" w:space="0" w:color="000000"/>
        <w:bottom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6">
    <w:name w:val="xl76"/>
    <w:basedOn w:val="a1"/>
    <w:rsid w:val="00D7382D"/>
    <w:pPr>
      <w:widowControl/>
      <w:pBdr>
        <w:top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7">
    <w:name w:val="xl77"/>
    <w:basedOn w:val="a1"/>
    <w:rsid w:val="00D7382D"/>
    <w:pPr>
      <w:widowControl/>
      <w:pBdr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8">
    <w:name w:val="xl78"/>
    <w:basedOn w:val="a1"/>
    <w:rsid w:val="00D7382D"/>
    <w:pPr>
      <w:widowControl/>
      <w:pBdr>
        <w:top w:val="single" w:sz="8" w:space="0" w:color="000000"/>
        <w:left w:val="single" w:sz="4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9">
    <w:name w:val="xl79"/>
    <w:basedOn w:val="a1"/>
    <w:rsid w:val="00D7382D"/>
    <w:pPr>
      <w:widowControl/>
      <w:pBdr>
        <w:left w:val="single" w:sz="4" w:space="0" w:color="000000"/>
        <w:bottom w:val="single" w:sz="8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80">
    <w:name w:val="xl80"/>
    <w:basedOn w:val="a1"/>
    <w:rsid w:val="00D7382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1">
    <w:name w:val="xl81"/>
    <w:basedOn w:val="a1"/>
    <w:rsid w:val="00D7382D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2">
    <w:name w:val="xl82"/>
    <w:basedOn w:val="a1"/>
    <w:rsid w:val="00D7382D"/>
    <w:pPr>
      <w:widowControl/>
      <w:pBdr>
        <w:left w:val="single" w:sz="4" w:space="0" w:color="000000"/>
        <w:bottom w:val="single" w:sz="4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3">
    <w:name w:val="xl83"/>
    <w:basedOn w:val="a1"/>
    <w:rsid w:val="00D7382D"/>
    <w:pPr>
      <w:widowControl/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4">
    <w:name w:val="xl84"/>
    <w:basedOn w:val="a1"/>
    <w:rsid w:val="00D7382D"/>
    <w:pPr>
      <w:widowControl/>
      <w:pBdr>
        <w:top w:val="single" w:sz="4" w:space="0" w:color="000000"/>
        <w:left w:val="single" w:sz="8" w:space="0" w:color="000000"/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5">
    <w:name w:val="xl85"/>
    <w:basedOn w:val="a1"/>
    <w:rsid w:val="00D7382D"/>
    <w:pPr>
      <w:widowControl/>
      <w:pBdr>
        <w:left w:val="single" w:sz="8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styleId="51">
    <w:name w:val="toc 5"/>
    <w:basedOn w:val="1b"/>
    <w:rsid w:val="00D7382D"/>
    <w:pPr>
      <w:tabs>
        <w:tab w:val="right" w:leader="dot" w:pos="8506"/>
      </w:tabs>
      <w:spacing w:line="360" w:lineRule="auto"/>
      <w:ind w:left="1132"/>
      <w:jc w:val="both"/>
    </w:pPr>
    <w:rPr>
      <w:rFonts w:ascii="Arial" w:eastAsia="Calibri" w:hAnsi="Arial" w:cs="Mangal"/>
      <w:sz w:val="24"/>
      <w:szCs w:val="22"/>
    </w:rPr>
  </w:style>
  <w:style w:type="paragraph" w:styleId="61">
    <w:name w:val="toc 6"/>
    <w:basedOn w:val="1b"/>
    <w:rsid w:val="00D7382D"/>
    <w:pPr>
      <w:tabs>
        <w:tab w:val="right" w:leader="dot" w:pos="8223"/>
      </w:tabs>
      <w:spacing w:line="360" w:lineRule="auto"/>
      <w:ind w:left="1415"/>
      <w:jc w:val="both"/>
    </w:pPr>
    <w:rPr>
      <w:rFonts w:ascii="Arial" w:eastAsia="Calibri" w:hAnsi="Arial" w:cs="Mangal"/>
      <w:sz w:val="24"/>
      <w:szCs w:val="22"/>
    </w:rPr>
  </w:style>
  <w:style w:type="paragraph" w:styleId="71">
    <w:name w:val="toc 7"/>
    <w:basedOn w:val="1b"/>
    <w:rsid w:val="00D7382D"/>
    <w:pPr>
      <w:tabs>
        <w:tab w:val="right" w:leader="dot" w:pos="7940"/>
      </w:tabs>
      <w:spacing w:line="360" w:lineRule="auto"/>
      <w:ind w:left="1698"/>
      <w:jc w:val="both"/>
    </w:pPr>
    <w:rPr>
      <w:rFonts w:ascii="Arial" w:eastAsia="Calibri" w:hAnsi="Arial" w:cs="Mangal"/>
      <w:sz w:val="24"/>
      <w:szCs w:val="22"/>
    </w:rPr>
  </w:style>
  <w:style w:type="paragraph" w:styleId="81">
    <w:name w:val="toc 8"/>
    <w:basedOn w:val="1b"/>
    <w:rsid w:val="00D7382D"/>
    <w:pPr>
      <w:tabs>
        <w:tab w:val="right" w:leader="dot" w:pos="7657"/>
      </w:tabs>
      <w:spacing w:line="360" w:lineRule="auto"/>
      <w:ind w:left="1981"/>
      <w:jc w:val="both"/>
    </w:pPr>
    <w:rPr>
      <w:rFonts w:ascii="Arial" w:eastAsia="Calibri" w:hAnsi="Arial" w:cs="Mangal"/>
      <w:sz w:val="24"/>
      <w:szCs w:val="22"/>
    </w:rPr>
  </w:style>
  <w:style w:type="paragraph" w:styleId="91">
    <w:name w:val="toc 9"/>
    <w:basedOn w:val="1b"/>
    <w:rsid w:val="00D7382D"/>
    <w:pPr>
      <w:tabs>
        <w:tab w:val="right" w:leader="dot" w:pos="7374"/>
      </w:tabs>
      <w:spacing w:line="360" w:lineRule="auto"/>
      <w:ind w:left="2264"/>
      <w:jc w:val="both"/>
    </w:pPr>
    <w:rPr>
      <w:rFonts w:ascii="Arial" w:eastAsia="Calibri" w:hAnsi="Arial" w:cs="Mangal"/>
      <w:sz w:val="24"/>
      <w:szCs w:val="22"/>
    </w:rPr>
  </w:style>
  <w:style w:type="paragraph" w:customStyle="1" w:styleId="100">
    <w:name w:val="Оглавление 10"/>
    <w:basedOn w:val="1b"/>
    <w:rsid w:val="00D7382D"/>
    <w:pPr>
      <w:tabs>
        <w:tab w:val="right" w:leader="dot" w:pos="7091"/>
      </w:tabs>
      <w:spacing w:line="360" w:lineRule="auto"/>
      <w:ind w:left="2547"/>
      <w:jc w:val="both"/>
    </w:pPr>
    <w:rPr>
      <w:rFonts w:ascii="Arial" w:eastAsia="Calibri" w:hAnsi="Arial" w:cs="Mangal"/>
      <w:sz w:val="24"/>
      <w:szCs w:val="22"/>
    </w:rPr>
  </w:style>
  <w:style w:type="paragraph" w:styleId="afffb">
    <w:name w:val="Block Text"/>
    <w:basedOn w:val="a1"/>
    <w:unhideWhenUsed/>
    <w:rsid w:val="00D7382D"/>
    <w:pPr>
      <w:widowControl/>
      <w:tabs>
        <w:tab w:val="left" w:pos="1418"/>
      </w:tabs>
      <w:suppressAutoHyphens w:val="0"/>
      <w:overflowPunct w:val="0"/>
      <w:autoSpaceDE w:val="0"/>
      <w:adjustRightInd w:val="0"/>
      <w:spacing w:line="240" w:lineRule="auto"/>
      <w:ind w:left="660" w:right="-143" w:firstLine="0"/>
      <w:jc w:val="left"/>
      <w:textAlignment w:val="auto"/>
    </w:pPr>
    <w:rPr>
      <w:kern w:val="0"/>
      <w:sz w:val="24"/>
      <w:szCs w:val="24"/>
    </w:rPr>
  </w:style>
  <w:style w:type="character" w:customStyle="1" w:styleId="apple-converted-space">
    <w:name w:val="apple-converted-space"/>
    <w:rsid w:val="00D7382D"/>
  </w:style>
  <w:style w:type="paragraph" w:customStyle="1" w:styleId="afffc">
    <w:name w:val="П.З."/>
    <w:basedOn w:val="a1"/>
    <w:link w:val="afffd"/>
    <w:uiPriority w:val="99"/>
    <w:rsid w:val="00D7382D"/>
    <w:pPr>
      <w:widowControl/>
      <w:suppressAutoHyphens w:val="0"/>
      <w:autoSpaceDN/>
      <w:spacing w:line="240" w:lineRule="auto"/>
      <w:ind w:firstLine="851"/>
      <w:jc w:val="left"/>
      <w:textAlignment w:val="auto"/>
    </w:pPr>
    <w:rPr>
      <w:rFonts w:ascii="Calibri" w:hAnsi="Calibri"/>
      <w:kern w:val="0"/>
      <w:sz w:val="24"/>
      <w:szCs w:val="28"/>
    </w:rPr>
  </w:style>
  <w:style w:type="character" w:customStyle="1" w:styleId="afffd">
    <w:name w:val="П.З. Знак"/>
    <w:link w:val="afffc"/>
    <w:uiPriority w:val="99"/>
    <w:locked/>
    <w:rsid w:val="00D7382D"/>
    <w:rPr>
      <w:rFonts w:ascii="Calibri" w:eastAsia="Times New Roman" w:hAnsi="Calibri" w:cs="Times New Roman"/>
      <w:sz w:val="24"/>
      <w:szCs w:val="28"/>
    </w:rPr>
  </w:style>
  <w:style w:type="character" w:customStyle="1" w:styleId="FontStyle112">
    <w:name w:val="Font Style112"/>
    <w:uiPriority w:val="99"/>
    <w:rsid w:val="00D7382D"/>
    <w:rPr>
      <w:rFonts w:ascii="Times New Roman" w:hAnsi="Times New Roman" w:cs="Times New Roman"/>
      <w:sz w:val="20"/>
      <w:szCs w:val="20"/>
    </w:rPr>
  </w:style>
  <w:style w:type="character" w:customStyle="1" w:styleId="62">
    <w:name w:val="Основной текст6"/>
    <w:rsid w:val="00D738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shd w:val="clear" w:color="auto" w:fill="FFFFFF"/>
      <w:lang w:val="ru-RU"/>
    </w:rPr>
  </w:style>
  <w:style w:type="paragraph" w:customStyle="1" w:styleId="Default">
    <w:name w:val="Default"/>
    <w:rsid w:val="00D7382D"/>
    <w:pPr>
      <w:autoSpaceDE w:val="0"/>
      <w:autoSpaceDN w:val="0"/>
      <w:adjustRightInd w:val="0"/>
    </w:pPr>
    <w:rPr>
      <w:rFonts w:eastAsia="Times New Roman" w:cs="Times New Roman"/>
      <w:color w:val="000000"/>
      <w:sz w:val="24"/>
      <w:szCs w:val="24"/>
    </w:rPr>
  </w:style>
  <w:style w:type="paragraph" w:customStyle="1" w:styleId="formattext">
    <w:name w:val="formattext"/>
    <w:basedOn w:val="a1"/>
    <w:rsid w:val="00D7382D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paragraph" w:customStyle="1" w:styleId="db9fe9049761426654245bb2dd862eecmsonormal">
    <w:name w:val="db9fe9049761426654245bb2dd862eecmsonormal"/>
    <w:basedOn w:val="a1"/>
    <w:rsid w:val="00D7382D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oqoid">
    <w:name w:val="_oqoid"/>
    <w:rsid w:val="00D7382D"/>
  </w:style>
  <w:style w:type="character" w:customStyle="1" w:styleId="tluih8">
    <w:name w:val="_tluih8"/>
    <w:rsid w:val="00D7382D"/>
  </w:style>
  <w:style w:type="character" w:customStyle="1" w:styleId="6vzrncr">
    <w:name w:val="_6vzrncr"/>
    <w:rsid w:val="00D7382D"/>
  </w:style>
  <w:style w:type="character" w:customStyle="1" w:styleId="er2xx9">
    <w:name w:val="_er2xx9"/>
    <w:rsid w:val="00D7382D"/>
  </w:style>
  <w:style w:type="character" w:customStyle="1" w:styleId="afffe">
    <w:name w:val="Цветовое выделение"/>
    <w:uiPriority w:val="99"/>
    <w:rsid w:val="00D7382D"/>
    <w:rPr>
      <w:b/>
      <w:color w:val="26282F"/>
    </w:rPr>
  </w:style>
  <w:style w:type="paragraph" w:customStyle="1" w:styleId="affff">
    <w:name w:val="Комментарий"/>
    <w:basedOn w:val="a1"/>
    <w:next w:val="a1"/>
    <w:uiPriority w:val="99"/>
    <w:rsid w:val="00D7382D"/>
    <w:pPr>
      <w:suppressAutoHyphens w:val="0"/>
      <w:autoSpaceDE w:val="0"/>
      <w:adjustRightInd w:val="0"/>
      <w:spacing w:before="75" w:line="240" w:lineRule="auto"/>
      <w:ind w:left="170" w:firstLine="0"/>
      <w:textAlignment w:val="auto"/>
    </w:pPr>
    <w:rPr>
      <w:rFonts w:ascii="Times New Roman CYR" w:hAnsi="Times New Roman CYR" w:cs="Times New Roman CYR"/>
      <w:color w:val="353842"/>
      <w:kern w:val="0"/>
      <w:sz w:val="24"/>
      <w:szCs w:val="24"/>
      <w:shd w:val="clear" w:color="auto" w:fill="F0F0F0"/>
    </w:rPr>
  </w:style>
  <w:style w:type="paragraph" w:customStyle="1" w:styleId="affff0">
    <w:name w:val="Информация о версии"/>
    <w:basedOn w:val="affff"/>
    <w:next w:val="a1"/>
    <w:uiPriority w:val="99"/>
    <w:rsid w:val="00D7382D"/>
    <w:rPr>
      <w:i/>
      <w:iCs/>
    </w:rPr>
  </w:style>
  <w:style w:type="paragraph" w:customStyle="1" w:styleId="affff1">
    <w:name w:val="Нормальный (таблица)"/>
    <w:basedOn w:val="a1"/>
    <w:next w:val="a1"/>
    <w:uiPriority w:val="99"/>
    <w:rsid w:val="00D7382D"/>
    <w:pPr>
      <w:suppressAutoHyphens w:val="0"/>
      <w:autoSpaceDE w:val="0"/>
      <w:adjustRightInd w:val="0"/>
      <w:spacing w:line="240" w:lineRule="auto"/>
      <w:ind w:firstLine="0"/>
      <w:textAlignment w:val="auto"/>
    </w:pPr>
    <w:rPr>
      <w:rFonts w:ascii="Times New Roman CYR" w:hAnsi="Times New Roman CYR" w:cs="Times New Roman CYR"/>
      <w:kern w:val="0"/>
      <w:sz w:val="24"/>
      <w:szCs w:val="24"/>
    </w:rPr>
  </w:style>
  <w:style w:type="paragraph" w:customStyle="1" w:styleId="affff2">
    <w:name w:val="Прижатый влево"/>
    <w:basedOn w:val="a1"/>
    <w:next w:val="a1"/>
    <w:uiPriority w:val="99"/>
    <w:rsid w:val="00D7382D"/>
    <w:pPr>
      <w:suppressAutoHyphens w:val="0"/>
      <w:autoSpaceDE w:val="0"/>
      <w:adjustRightInd w:val="0"/>
      <w:spacing w:line="240" w:lineRule="auto"/>
      <w:ind w:firstLine="0"/>
      <w:jc w:val="left"/>
      <w:textAlignment w:val="auto"/>
    </w:pPr>
    <w:rPr>
      <w:rFonts w:ascii="Times New Roman CYR" w:hAnsi="Times New Roman CYR" w:cs="Times New Roman CYR"/>
      <w:kern w:val="0"/>
      <w:sz w:val="24"/>
      <w:szCs w:val="24"/>
    </w:rPr>
  </w:style>
  <w:style w:type="paragraph" w:customStyle="1" w:styleId="Twordnaim">
    <w:name w:val="Tword_naim"/>
    <w:basedOn w:val="a1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 w:cs="Arial"/>
      <w:i/>
      <w:kern w:val="0"/>
      <w:sz w:val="28"/>
      <w:szCs w:val="28"/>
    </w:rPr>
  </w:style>
  <w:style w:type="paragraph" w:customStyle="1" w:styleId="Twordizme">
    <w:name w:val="Tword_izme"/>
    <w:basedOn w:val="a1"/>
    <w:link w:val="TwordizmeChar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/>
      <w:kern w:val="0"/>
      <w:sz w:val="18"/>
      <w:szCs w:val="24"/>
    </w:rPr>
  </w:style>
  <w:style w:type="character" w:customStyle="1" w:styleId="TwordizmeChar">
    <w:name w:val="Tword_izme Char"/>
    <w:link w:val="Twordizme"/>
    <w:rsid w:val="00D7382D"/>
    <w:rPr>
      <w:rFonts w:ascii="ISOCPEUR" w:eastAsia="Times New Roman" w:hAnsi="ISOCPEUR" w:cs="Times New Roman"/>
      <w:sz w:val="18"/>
      <w:szCs w:val="24"/>
    </w:rPr>
  </w:style>
  <w:style w:type="paragraph" w:customStyle="1" w:styleId="Twordfami">
    <w:name w:val="Tword_fami"/>
    <w:basedOn w:val="a1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ISOCPEUR" w:hAnsi="ISOCPEUR" w:cs="Arial"/>
      <w:i/>
      <w:kern w:val="0"/>
      <w:sz w:val="22"/>
    </w:rPr>
  </w:style>
  <w:style w:type="paragraph" w:customStyle="1" w:styleId="Tworddate">
    <w:name w:val="Tword_date"/>
    <w:basedOn w:val="a1"/>
    <w:link w:val="TworddateChar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/>
      <w:i/>
      <w:kern w:val="0"/>
      <w:sz w:val="16"/>
      <w:szCs w:val="24"/>
    </w:rPr>
  </w:style>
  <w:style w:type="character" w:customStyle="1" w:styleId="TworddateChar">
    <w:name w:val="Tword_date Char"/>
    <w:link w:val="Tworddate"/>
    <w:rsid w:val="00D7382D"/>
    <w:rPr>
      <w:rFonts w:ascii="ISOCPEUR" w:eastAsia="Times New Roman" w:hAnsi="ISOCPEUR" w:cs="Times New Roman"/>
      <w:i/>
      <w:sz w:val="16"/>
      <w:szCs w:val="24"/>
    </w:rPr>
  </w:style>
  <w:style w:type="paragraph" w:customStyle="1" w:styleId="Twordnormal">
    <w:name w:val="Tword_normal"/>
    <w:basedOn w:val="a1"/>
    <w:link w:val="Twordnormal0"/>
    <w:rsid w:val="00D7382D"/>
    <w:pPr>
      <w:widowControl/>
      <w:suppressAutoHyphens w:val="0"/>
      <w:autoSpaceDN/>
      <w:spacing w:line="240" w:lineRule="auto"/>
      <w:ind w:firstLine="709"/>
      <w:textAlignment w:val="auto"/>
    </w:pPr>
    <w:rPr>
      <w:rFonts w:ascii="ISOCPEUR" w:hAnsi="ISOCPEUR"/>
      <w:i/>
      <w:kern w:val="0"/>
      <w:sz w:val="28"/>
      <w:szCs w:val="24"/>
    </w:rPr>
  </w:style>
  <w:style w:type="character" w:customStyle="1" w:styleId="Twordnormal0">
    <w:name w:val="Tword_normal Знак"/>
    <w:link w:val="Twordnormal"/>
    <w:rsid w:val="00D7382D"/>
    <w:rPr>
      <w:rFonts w:ascii="ISOCPEUR" w:eastAsia="Times New Roman" w:hAnsi="ISOCPEUR" w:cs="Times New Roman"/>
      <w:i/>
      <w:sz w:val="28"/>
      <w:szCs w:val="24"/>
    </w:rPr>
  </w:style>
  <w:style w:type="paragraph" w:customStyle="1" w:styleId="Twordaddfieldheads">
    <w:name w:val="Tword_add_field_heads"/>
    <w:basedOn w:val="a1"/>
    <w:rsid w:val="00D7382D"/>
    <w:pPr>
      <w:suppressAutoHyphens w:val="0"/>
      <w:autoSpaceDN/>
      <w:adjustRightInd w:val="0"/>
      <w:spacing w:line="240" w:lineRule="auto"/>
      <w:ind w:firstLine="0"/>
      <w:jc w:val="center"/>
    </w:pPr>
    <w:rPr>
      <w:rFonts w:ascii="ISOCPEUR" w:hAnsi="ISOCPEUR" w:cs="Arial"/>
      <w:i/>
      <w:kern w:val="0"/>
      <w:sz w:val="22"/>
    </w:rPr>
  </w:style>
  <w:style w:type="paragraph" w:customStyle="1" w:styleId="TwordLRhead">
    <w:name w:val="Tword_LR_head"/>
    <w:basedOn w:val="a1"/>
    <w:rsid w:val="00D7382D"/>
    <w:pPr>
      <w:suppressAutoHyphens w:val="0"/>
      <w:autoSpaceDN/>
      <w:adjustRightInd w:val="0"/>
      <w:spacing w:line="480" w:lineRule="auto"/>
      <w:ind w:firstLine="0"/>
      <w:jc w:val="center"/>
    </w:pPr>
    <w:rPr>
      <w:rFonts w:ascii="ISOCPEUR" w:hAnsi="ISOCPEUR"/>
      <w:i/>
      <w:kern w:val="0"/>
      <w:szCs w:val="24"/>
    </w:rPr>
  </w:style>
  <w:style w:type="paragraph" w:customStyle="1" w:styleId="affff3">
    <w:name w:val="Текст записки"/>
    <w:basedOn w:val="Twordnaim"/>
    <w:rsid w:val="00D7382D"/>
    <w:pPr>
      <w:ind w:firstLine="851"/>
      <w:jc w:val="both"/>
    </w:pPr>
    <w:rPr>
      <w:rFonts w:cs="Times New Roman"/>
      <w:i w:val="0"/>
      <w:szCs w:val="20"/>
    </w:rPr>
  </w:style>
  <w:style w:type="paragraph" w:customStyle="1" w:styleId="affff4">
    <w:name w:val="Текст таблицы"/>
    <w:basedOn w:val="a1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ISOCPEUR" w:hAnsi="ISOCPEUR"/>
      <w:kern w:val="0"/>
      <w:sz w:val="28"/>
      <w:szCs w:val="28"/>
    </w:rPr>
  </w:style>
  <w:style w:type="paragraph" w:customStyle="1" w:styleId="affff5">
    <w:name w:val="_Текст записки + полужирный"/>
    <w:basedOn w:val="affff3"/>
    <w:rsid w:val="00D7382D"/>
    <w:rPr>
      <w:b/>
      <w:bCs/>
    </w:rPr>
  </w:style>
  <w:style w:type="paragraph" w:styleId="affff6">
    <w:name w:val="Document Map"/>
    <w:basedOn w:val="a1"/>
    <w:link w:val="affff7"/>
    <w:semiHidden/>
    <w:rsid w:val="00D7382D"/>
    <w:pPr>
      <w:widowControl/>
      <w:shd w:val="clear" w:color="auto" w:fill="000080"/>
      <w:suppressAutoHyphens w:val="0"/>
      <w:autoSpaceDN/>
      <w:spacing w:line="240" w:lineRule="auto"/>
      <w:ind w:firstLine="0"/>
      <w:jc w:val="left"/>
      <w:textAlignment w:val="auto"/>
    </w:pPr>
    <w:rPr>
      <w:rFonts w:ascii="Tahoma" w:hAnsi="Tahoma" w:cs="Tahoma"/>
      <w:kern w:val="0"/>
      <w:sz w:val="20"/>
    </w:rPr>
  </w:style>
  <w:style w:type="character" w:customStyle="1" w:styleId="affff7">
    <w:name w:val="Схема документа Знак"/>
    <w:link w:val="affff6"/>
    <w:uiPriority w:val="99"/>
    <w:semiHidden/>
    <w:rsid w:val="00D7382D"/>
    <w:rPr>
      <w:rFonts w:ascii="Tahoma" w:eastAsia="Times New Roman" w:hAnsi="Tahoma"/>
      <w:shd w:val="clear" w:color="auto" w:fill="000080"/>
    </w:rPr>
  </w:style>
  <w:style w:type="paragraph" w:customStyle="1" w:styleId="affff8">
    <w:name w:val="Чертежный"/>
    <w:rsid w:val="00D7382D"/>
    <w:pPr>
      <w:jc w:val="both"/>
    </w:pPr>
    <w:rPr>
      <w:rFonts w:ascii="ISOCPEUR" w:eastAsia="Times New Roman" w:hAnsi="ISOCPEUR" w:cs="Times New Roman"/>
      <w:i/>
      <w:sz w:val="28"/>
      <w:lang w:val="uk-UA"/>
    </w:rPr>
  </w:style>
  <w:style w:type="paragraph" w:customStyle="1" w:styleId="Betreffzeile">
    <w:name w:val="Betreffzeile"/>
    <w:basedOn w:val="a1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Arial" w:hAnsi="Arial"/>
      <w:kern w:val="0"/>
      <w:sz w:val="20"/>
      <w:lang w:val="de-DE"/>
    </w:rPr>
  </w:style>
  <w:style w:type="paragraph" w:styleId="2d">
    <w:name w:val="List 2"/>
    <w:basedOn w:val="a1"/>
    <w:rsid w:val="00D7382D"/>
    <w:pPr>
      <w:widowControl/>
      <w:suppressAutoHyphens w:val="0"/>
      <w:autoSpaceDN/>
      <w:spacing w:line="240" w:lineRule="auto"/>
      <w:ind w:left="720" w:hanging="360"/>
      <w:jc w:val="left"/>
      <w:textAlignment w:val="auto"/>
    </w:pPr>
    <w:rPr>
      <w:kern w:val="0"/>
      <w:sz w:val="20"/>
      <w:lang w:val="en-US"/>
    </w:rPr>
  </w:style>
  <w:style w:type="paragraph" w:styleId="35">
    <w:name w:val="Body Text Indent 3"/>
    <w:basedOn w:val="a1"/>
    <w:link w:val="312"/>
    <w:uiPriority w:val="99"/>
    <w:rsid w:val="00D7382D"/>
    <w:pPr>
      <w:widowControl/>
      <w:suppressAutoHyphens w:val="0"/>
      <w:autoSpaceDN/>
      <w:spacing w:after="120" w:line="240" w:lineRule="auto"/>
      <w:ind w:left="283" w:firstLine="0"/>
      <w:jc w:val="left"/>
      <w:textAlignment w:val="auto"/>
    </w:pPr>
    <w:rPr>
      <w:rFonts w:ascii="Arial" w:hAnsi="Arial"/>
      <w:kern w:val="0"/>
      <w:sz w:val="16"/>
      <w:szCs w:val="16"/>
      <w:lang w:val="en-AU"/>
    </w:rPr>
  </w:style>
  <w:style w:type="character" w:customStyle="1" w:styleId="312">
    <w:name w:val="Основной текст с отступом 3 Знак1"/>
    <w:link w:val="35"/>
    <w:rsid w:val="00D7382D"/>
    <w:rPr>
      <w:rFonts w:ascii="Arial" w:eastAsia="Times New Roman" w:hAnsi="Arial" w:cs="Times New Roman"/>
      <w:sz w:val="16"/>
      <w:szCs w:val="16"/>
      <w:lang w:val="en-AU"/>
    </w:rPr>
  </w:style>
  <w:style w:type="paragraph" w:styleId="2e">
    <w:name w:val="Body Text 2"/>
    <w:basedOn w:val="a1"/>
    <w:link w:val="213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Arial" w:hAnsi="Arial"/>
      <w:b/>
      <w:bCs/>
      <w:kern w:val="0"/>
      <w:sz w:val="24"/>
    </w:rPr>
  </w:style>
  <w:style w:type="character" w:customStyle="1" w:styleId="213">
    <w:name w:val="Основной текст 2 Знак1"/>
    <w:link w:val="2e"/>
    <w:rsid w:val="00D7382D"/>
    <w:rPr>
      <w:rFonts w:ascii="Arial" w:eastAsia="Times New Roman" w:hAnsi="Arial" w:cs="Times New Roman"/>
      <w:b/>
      <w:bCs/>
      <w:sz w:val="24"/>
    </w:rPr>
  </w:style>
  <w:style w:type="paragraph" w:customStyle="1" w:styleId="Iniiaiieoaeno">
    <w:name w:val="Iniiaiie oaeno"/>
    <w:basedOn w:val="a1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4"/>
    </w:rPr>
  </w:style>
  <w:style w:type="paragraph" w:customStyle="1" w:styleId="63">
    <w:name w:val="заголовок 6"/>
    <w:basedOn w:val="a1"/>
    <w:next w:val="a1"/>
    <w:rsid w:val="00D7382D"/>
    <w:pPr>
      <w:keepNext/>
      <w:suppressAutoHyphens w:val="0"/>
      <w:autoSpaceDN/>
      <w:spacing w:line="240" w:lineRule="auto"/>
      <w:ind w:firstLine="0"/>
      <w:textAlignment w:val="auto"/>
    </w:pPr>
    <w:rPr>
      <w:rFonts w:ascii="Arial" w:hAnsi="Arial"/>
      <w:kern w:val="0"/>
      <w:sz w:val="24"/>
      <w:lang w:val="en-GB"/>
    </w:rPr>
  </w:style>
  <w:style w:type="paragraph" w:customStyle="1" w:styleId="1f8">
    <w:name w:val="заголовок 1"/>
    <w:basedOn w:val="a1"/>
    <w:next w:val="a1"/>
    <w:rsid w:val="00D7382D"/>
    <w:pPr>
      <w:keepNext/>
      <w:suppressAutoHyphens w:val="0"/>
      <w:autoSpaceDN/>
      <w:spacing w:line="-400" w:lineRule="auto"/>
      <w:ind w:firstLine="0"/>
      <w:jc w:val="left"/>
      <w:textAlignment w:val="auto"/>
    </w:pPr>
    <w:rPr>
      <w:rFonts w:ascii="Arial" w:hAnsi="Arial"/>
      <w:kern w:val="0"/>
      <w:sz w:val="24"/>
    </w:rPr>
  </w:style>
  <w:style w:type="paragraph" w:styleId="36">
    <w:name w:val="Body Text 3"/>
    <w:basedOn w:val="a1"/>
    <w:link w:val="313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kern w:val="0"/>
      <w:sz w:val="28"/>
      <w:szCs w:val="24"/>
    </w:rPr>
  </w:style>
  <w:style w:type="character" w:customStyle="1" w:styleId="313">
    <w:name w:val="Основной текст 3 Знак1"/>
    <w:link w:val="36"/>
    <w:rsid w:val="00D7382D"/>
    <w:rPr>
      <w:rFonts w:eastAsia="Times New Roman" w:cs="Times New Roman"/>
      <w:sz w:val="28"/>
      <w:szCs w:val="24"/>
    </w:rPr>
  </w:style>
  <w:style w:type="paragraph" w:customStyle="1" w:styleId="45">
    <w:name w:val="çàãîëîâîê 4"/>
    <w:basedOn w:val="a1"/>
    <w:next w:val="a1"/>
    <w:rsid w:val="00D7382D"/>
    <w:pPr>
      <w:keepNext/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Arial" w:hAnsi="Arial"/>
      <w:kern w:val="0"/>
      <w:sz w:val="28"/>
    </w:rPr>
  </w:style>
  <w:style w:type="paragraph" w:customStyle="1" w:styleId="affff9">
    <w:name w:val="òàáëèöà"/>
    <w:rsid w:val="00D7382D"/>
    <w:pPr>
      <w:spacing w:before="60" w:after="60"/>
      <w:jc w:val="center"/>
    </w:pPr>
    <w:rPr>
      <w:rFonts w:ascii="Arial" w:eastAsia="Times New Roman" w:hAnsi="Arial" w:cs="Times New Roman"/>
    </w:rPr>
  </w:style>
  <w:style w:type="paragraph" w:customStyle="1" w:styleId="Text1">
    <w:name w:val="Text 1"/>
    <w:basedOn w:val="a1"/>
    <w:rsid w:val="00D7382D"/>
    <w:pPr>
      <w:widowControl/>
      <w:suppressAutoHyphens w:val="0"/>
      <w:autoSpaceDN/>
      <w:spacing w:before="120" w:line="240" w:lineRule="auto"/>
      <w:ind w:firstLine="0"/>
      <w:textAlignment w:val="auto"/>
    </w:pPr>
    <w:rPr>
      <w:rFonts w:ascii="Arial" w:hAnsi="Arial"/>
      <w:kern w:val="0"/>
      <w:sz w:val="24"/>
      <w:lang w:val="de-DE"/>
    </w:rPr>
  </w:style>
  <w:style w:type="paragraph" w:customStyle="1" w:styleId="Kursiv">
    <w:name w:val="Kursiv"/>
    <w:basedOn w:val="a1"/>
    <w:rsid w:val="00D7382D"/>
    <w:pPr>
      <w:widowControl/>
      <w:suppressAutoHyphens w:val="0"/>
      <w:autoSpaceDN/>
      <w:spacing w:line="240" w:lineRule="auto"/>
      <w:ind w:firstLine="0"/>
      <w:textAlignment w:val="auto"/>
    </w:pPr>
    <w:rPr>
      <w:rFonts w:ascii="Arial" w:hAnsi="Arial"/>
      <w:i/>
      <w:kern w:val="0"/>
      <w:sz w:val="24"/>
      <w:lang w:val="de-DE"/>
    </w:rPr>
  </w:style>
  <w:style w:type="paragraph" w:styleId="affffa">
    <w:name w:val="List Bullet"/>
    <w:basedOn w:val="a1"/>
    <w:autoRedefine/>
    <w:rsid w:val="00D7382D"/>
    <w:pPr>
      <w:widowControl/>
      <w:tabs>
        <w:tab w:val="num" w:pos="360"/>
      </w:tabs>
      <w:suppressAutoHyphens w:val="0"/>
      <w:autoSpaceDN/>
      <w:spacing w:line="240" w:lineRule="auto"/>
      <w:ind w:left="357" w:hanging="357"/>
      <w:textAlignment w:val="auto"/>
    </w:pPr>
    <w:rPr>
      <w:rFonts w:ascii="Arial" w:hAnsi="Arial"/>
      <w:kern w:val="0"/>
      <w:sz w:val="24"/>
    </w:rPr>
  </w:style>
  <w:style w:type="paragraph" w:customStyle="1" w:styleId="affffb">
    <w:name w:val="Абзац основной"/>
    <w:basedOn w:val="a1"/>
    <w:rsid w:val="00D7382D"/>
    <w:pPr>
      <w:widowControl/>
      <w:suppressAutoHyphens w:val="0"/>
      <w:autoSpaceDN/>
      <w:spacing w:after="120" w:line="360" w:lineRule="auto"/>
      <w:ind w:firstLine="567"/>
      <w:textAlignment w:val="auto"/>
    </w:pPr>
    <w:rPr>
      <w:kern w:val="0"/>
      <w:sz w:val="24"/>
      <w:szCs w:val="24"/>
    </w:rPr>
  </w:style>
  <w:style w:type="paragraph" w:customStyle="1" w:styleId="BodyText21">
    <w:name w:val="Body Text 21"/>
    <w:basedOn w:val="a1"/>
    <w:rsid w:val="00D7382D"/>
    <w:pPr>
      <w:suppressAutoHyphens w:val="0"/>
      <w:autoSpaceDN/>
      <w:spacing w:line="240" w:lineRule="auto"/>
      <w:ind w:firstLine="709"/>
      <w:textAlignment w:val="auto"/>
    </w:pPr>
    <w:rPr>
      <w:kern w:val="0"/>
      <w:sz w:val="24"/>
    </w:rPr>
  </w:style>
  <w:style w:type="paragraph" w:customStyle="1" w:styleId="37">
    <w:name w:val="Основной текст3"/>
    <w:basedOn w:val="a1"/>
    <w:link w:val="38"/>
    <w:rsid w:val="00D7382D"/>
    <w:pPr>
      <w:suppressAutoHyphens w:val="0"/>
      <w:autoSpaceDN/>
      <w:spacing w:line="240" w:lineRule="auto"/>
      <w:ind w:firstLine="709"/>
      <w:textAlignment w:val="auto"/>
    </w:pPr>
    <w:rPr>
      <w:kern w:val="0"/>
      <w:sz w:val="24"/>
      <w:szCs w:val="24"/>
    </w:rPr>
  </w:style>
  <w:style w:type="character" w:customStyle="1" w:styleId="38">
    <w:name w:val="Основной текст3 Знак"/>
    <w:link w:val="37"/>
    <w:rsid w:val="00D7382D"/>
    <w:rPr>
      <w:rFonts w:eastAsia="Times New Roman" w:cs="Times New Roman"/>
      <w:sz w:val="24"/>
      <w:szCs w:val="24"/>
    </w:rPr>
  </w:style>
  <w:style w:type="paragraph" w:customStyle="1" w:styleId="52">
    <w:name w:val="Основной текст5 Знак"/>
    <w:basedOn w:val="af7"/>
    <w:link w:val="53"/>
    <w:rsid w:val="00D7382D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53">
    <w:name w:val="Основной текст5 Знак Знак"/>
    <w:link w:val="52"/>
    <w:rsid w:val="00D7382D"/>
    <w:rPr>
      <w:rFonts w:eastAsia="Times New Roman" w:cs="Times New Roman"/>
      <w:sz w:val="24"/>
      <w:szCs w:val="24"/>
    </w:rPr>
  </w:style>
  <w:style w:type="paragraph" w:customStyle="1" w:styleId="12pt">
    <w:name w:val="Основной текст с отступом + 12 pt"/>
    <w:basedOn w:val="afd"/>
    <w:link w:val="12pt0"/>
    <w:rsid w:val="00D7382D"/>
    <w:pPr>
      <w:widowControl w:val="0"/>
      <w:suppressAutoHyphens w:val="0"/>
    </w:pPr>
    <w:rPr>
      <w:color w:val="000000"/>
      <w:sz w:val="24"/>
      <w:szCs w:val="24"/>
      <w:lang w:eastAsia="ru-RU"/>
    </w:rPr>
  </w:style>
  <w:style w:type="character" w:customStyle="1" w:styleId="12pt0">
    <w:name w:val="Основной текст с отступом + 12 pt Знак"/>
    <w:link w:val="12pt"/>
    <w:rsid w:val="00D7382D"/>
    <w:rPr>
      <w:rFonts w:eastAsia="Times New Roman" w:cs="Times New Roman"/>
      <w:color w:val="000000"/>
      <w:sz w:val="24"/>
      <w:szCs w:val="24"/>
    </w:rPr>
  </w:style>
  <w:style w:type="paragraph" w:customStyle="1" w:styleId="Tableofcontents">
    <w:name w:val="Table of contents"/>
    <w:basedOn w:val="a1"/>
    <w:rsid w:val="00D7382D"/>
    <w:pPr>
      <w:widowControl/>
      <w:tabs>
        <w:tab w:val="left" w:pos="4820"/>
        <w:tab w:val="left" w:pos="6521"/>
        <w:tab w:val="left" w:pos="7655"/>
      </w:tabs>
      <w:suppressAutoHyphens w:val="0"/>
      <w:autoSpaceDN/>
      <w:spacing w:after="120" w:line="240" w:lineRule="auto"/>
      <w:ind w:firstLine="0"/>
      <w:jc w:val="left"/>
      <w:textAlignment w:val="auto"/>
    </w:pPr>
    <w:rPr>
      <w:kern w:val="0"/>
      <w:sz w:val="24"/>
      <w:lang w:val="sv-SE"/>
    </w:rPr>
  </w:style>
  <w:style w:type="paragraph" w:customStyle="1" w:styleId="BodySingle">
    <w:name w:val="Body Single"/>
    <w:rsid w:val="00D7382D"/>
    <w:rPr>
      <w:rFonts w:ascii="Arial" w:eastAsia="Times New Roman" w:hAnsi="Arial" w:cs="Times New Roman"/>
      <w:color w:val="000000"/>
      <w:sz w:val="24"/>
      <w:lang w:val="en-US"/>
    </w:rPr>
  </w:style>
  <w:style w:type="paragraph" w:customStyle="1" w:styleId="39">
    <w:name w:val="заголовок 3"/>
    <w:basedOn w:val="a1"/>
    <w:next w:val="a1"/>
    <w:rsid w:val="00D7382D"/>
    <w:pPr>
      <w:keepNext/>
      <w:suppressAutoHyphens w:val="0"/>
      <w:autoSpaceDN/>
      <w:spacing w:line="240" w:lineRule="auto"/>
      <w:ind w:firstLine="0"/>
      <w:jc w:val="center"/>
      <w:textAlignment w:val="auto"/>
    </w:pPr>
    <w:rPr>
      <w:rFonts w:ascii="Arial" w:hAnsi="Arial"/>
      <w:b/>
      <w:kern w:val="0"/>
      <w:sz w:val="24"/>
      <w:lang w:val="en-GB"/>
    </w:rPr>
  </w:style>
  <w:style w:type="paragraph" w:customStyle="1" w:styleId="Normal2">
    <w:name w:val="Normal2"/>
    <w:rsid w:val="00D7382D"/>
    <w:pPr>
      <w:widowControl w:val="0"/>
    </w:pPr>
    <w:rPr>
      <w:rFonts w:eastAsia="Times New Roman" w:cs="Times New Roman"/>
      <w:lang w:val="en-US"/>
    </w:rPr>
  </w:style>
  <w:style w:type="paragraph" w:customStyle="1" w:styleId="BodyTextIndent1">
    <w:name w:val="Body Text Indent1"/>
    <w:basedOn w:val="a1"/>
    <w:rsid w:val="00D7382D"/>
    <w:pPr>
      <w:widowControl/>
      <w:suppressAutoHyphens w:val="0"/>
      <w:autoSpaceDN/>
      <w:spacing w:after="120" w:line="240" w:lineRule="auto"/>
      <w:ind w:left="283" w:firstLine="0"/>
      <w:jc w:val="left"/>
      <w:textAlignment w:val="auto"/>
    </w:pPr>
    <w:rPr>
      <w:kern w:val="0"/>
      <w:sz w:val="24"/>
      <w:szCs w:val="24"/>
    </w:rPr>
  </w:style>
  <w:style w:type="paragraph" w:styleId="affffc">
    <w:name w:val="annotation text"/>
    <w:basedOn w:val="a1"/>
    <w:link w:val="1f9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0"/>
    </w:rPr>
  </w:style>
  <w:style w:type="character" w:customStyle="1" w:styleId="1f9">
    <w:name w:val="Текст примечания Знак1"/>
    <w:link w:val="affffc"/>
    <w:semiHidden/>
    <w:rsid w:val="00D7382D"/>
    <w:rPr>
      <w:rFonts w:eastAsia="Times New Roman" w:cs="Times New Roman"/>
    </w:rPr>
  </w:style>
  <w:style w:type="paragraph" w:styleId="affffd">
    <w:name w:val="annotation subject"/>
    <w:basedOn w:val="affffc"/>
    <w:next w:val="affffc"/>
    <w:link w:val="affffe"/>
    <w:semiHidden/>
    <w:rsid w:val="00D7382D"/>
    <w:rPr>
      <w:b/>
      <w:bCs/>
    </w:rPr>
  </w:style>
  <w:style w:type="character" w:customStyle="1" w:styleId="affffe">
    <w:name w:val="Тема примечания Знак"/>
    <w:link w:val="affffd"/>
    <w:semiHidden/>
    <w:rsid w:val="00D7382D"/>
    <w:rPr>
      <w:rFonts w:eastAsia="Times New Roman" w:cs="Times New Roman"/>
      <w:b/>
      <w:bCs/>
    </w:rPr>
  </w:style>
  <w:style w:type="paragraph" w:customStyle="1" w:styleId="2f">
    <w:name w:val="Стиль Заголовок 2"/>
    <w:basedOn w:val="2"/>
    <w:rsid w:val="00D7382D"/>
    <w:pPr>
      <w:numPr>
        <w:ilvl w:val="0"/>
        <w:numId w:val="0"/>
      </w:numPr>
      <w:suppressAutoHyphens w:val="0"/>
      <w:spacing w:before="0" w:after="0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Normal1">
    <w:name w:val="Normal1"/>
    <w:rsid w:val="00D7382D"/>
    <w:pPr>
      <w:widowControl w:val="0"/>
    </w:pPr>
    <w:rPr>
      <w:rFonts w:eastAsia="Times New Roman" w:cs="Times New Roman"/>
      <w:lang w:val="en-US"/>
    </w:rPr>
  </w:style>
  <w:style w:type="paragraph" w:customStyle="1" w:styleId="FR1">
    <w:name w:val="FR1"/>
    <w:rsid w:val="00D7382D"/>
    <w:pPr>
      <w:widowControl w:val="0"/>
      <w:spacing w:line="420" w:lineRule="auto"/>
      <w:ind w:firstLine="720"/>
      <w:jc w:val="both"/>
    </w:pPr>
    <w:rPr>
      <w:rFonts w:eastAsia="Times New Roman" w:cs="Times New Roman"/>
      <w:sz w:val="28"/>
    </w:rPr>
  </w:style>
  <w:style w:type="paragraph" w:styleId="afffff">
    <w:name w:val="caption"/>
    <w:basedOn w:val="a1"/>
    <w:qFormat/>
    <w:rsid w:val="00D7382D"/>
    <w:pPr>
      <w:tabs>
        <w:tab w:val="left" w:pos="170"/>
        <w:tab w:val="right" w:pos="9185"/>
      </w:tabs>
      <w:autoSpaceDE w:val="0"/>
      <w:spacing w:before="840" w:line="311" w:lineRule="exact"/>
      <w:ind w:firstLine="709"/>
      <w:jc w:val="center"/>
      <w:textAlignment w:val="auto"/>
    </w:pPr>
    <w:rPr>
      <w:b/>
      <w:bCs/>
      <w:i/>
      <w:iCs/>
      <w:kern w:val="0"/>
      <w:sz w:val="28"/>
      <w:szCs w:val="28"/>
    </w:rPr>
  </w:style>
  <w:style w:type="paragraph" w:customStyle="1" w:styleId="afffff0">
    <w:name w:val="Без висячих строк"/>
    <w:basedOn w:val="a1"/>
    <w:next w:val="a1"/>
    <w:rsid w:val="00D7382D"/>
    <w:pPr>
      <w:widowControl/>
      <w:suppressAutoHyphens w:val="0"/>
      <w:autoSpaceDE w:val="0"/>
      <w:spacing w:line="311" w:lineRule="exact"/>
      <w:ind w:firstLine="709"/>
      <w:textAlignment w:val="auto"/>
    </w:pPr>
    <w:rPr>
      <w:kern w:val="0"/>
      <w:sz w:val="28"/>
      <w:szCs w:val="28"/>
    </w:rPr>
  </w:style>
  <w:style w:type="paragraph" w:customStyle="1" w:styleId="Aeaaucaaieiaie">
    <w:name w:val="Aeaau caaieiaie"/>
    <w:basedOn w:val="a1"/>
    <w:next w:val="a1"/>
    <w:rsid w:val="00D7382D"/>
    <w:pPr>
      <w:keepNext/>
      <w:keepLines/>
      <w:suppressAutoHyphens w:val="0"/>
      <w:overflowPunct w:val="0"/>
      <w:autoSpaceDE w:val="0"/>
      <w:adjustRightInd w:val="0"/>
      <w:spacing w:before="240" w:after="240" w:line="240" w:lineRule="auto"/>
      <w:ind w:firstLine="0"/>
      <w:jc w:val="center"/>
    </w:pPr>
    <w:rPr>
      <w:rFonts w:ascii="NTCourierVK/Cyrillic" w:hAnsi="NTCourierVK/Cyrillic"/>
      <w:kern w:val="0"/>
      <w:sz w:val="28"/>
    </w:rPr>
  </w:style>
  <w:style w:type="paragraph" w:customStyle="1" w:styleId="1fa">
    <w:name w:val="çàãîëîâîê 1"/>
    <w:basedOn w:val="a1"/>
    <w:next w:val="a1"/>
    <w:rsid w:val="00D7382D"/>
    <w:pPr>
      <w:keepNext/>
      <w:suppressAutoHyphens w:val="0"/>
      <w:overflowPunct w:val="0"/>
      <w:autoSpaceDE w:val="0"/>
      <w:adjustRightInd w:val="0"/>
      <w:spacing w:line="240" w:lineRule="auto"/>
      <w:ind w:firstLine="0"/>
      <w:jc w:val="center"/>
    </w:pPr>
    <w:rPr>
      <w:kern w:val="0"/>
      <w:sz w:val="24"/>
      <w:szCs w:val="24"/>
    </w:rPr>
  </w:style>
  <w:style w:type="paragraph" w:customStyle="1" w:styleId="afffff1">
    <w:name w:val="ПЦ"/>
    <w:basedOn w:val="a1"/>
    <w:rsid w:val="00D7382D"/>
    <w:pPr>
      <w:suppressAutoHyphens w:val="0"/>
      <w:autoSpaceDN/>
      <w:spacing w:line="360" w:lineRule="auto"/>
      <w:ind w:firstLine="0"/>
      <w:jc w:val="center"/>
      <w:textAlignment w:val="auto"/>
    </w:pPr>
    <w:rPr>
      <w:rFonts w:ascii="Arial" w:hAnsi="Arial"/>
      <w:b/>
      <w:caps/>
      <w:kern w:val="0"/>
      <w:sz w:val="28"/>
      <w:szCs w:val="28"/>
    </w:rPr>
  </w:style>
  <w:style w:type="paragraph" w:customStyle="1" w:styleId="afffff2">
    <w:name w:val="ПЦ не жирный"/>
    <w:basedOn w:val="afffff1"/>
    <w:rsid w:val="00D7382D"/>
    <w:rPr>
      <w:b w:val="0"/>
    </w:rPr>
  </w:style>
  <w:style w:type="paragraph" w:customStyle="1" w:styleId="114">
    <w:name w:val="Стиль Заголовок 1 + 14 пт полужирный все прописные"/>
    <w:basedOn w:val="10"/>
    <w:rsid w:val="00D7382D"/>
    <w:pPr>
      <w:widowControl w:val="0"/>
      <w:numPr>
        <w:numId w:val="0"/>
      </w:numPr>
      <w:suppressAutoHyphens w:val="0"/>
      <w:spacing w:before="0" w:after="0" w:line="360" w:lineRule="auto"/>
      <w:ind w:firstLine="709"/>
      <w:jc w:val="both"/>
    </w:pPr>
    <w:rPr>
      <w:caps/>
      <w:kern w:val="0"/>
      <w:sz w:val="28"/>
      <w:szCs w:val="28"/>
      <w:lang w:eastAsia="ru-RU"/>
    </w:rPr>
  </w:style>
  <w:style w:type="paragraph" w:customStyle="1" w:styleId="1140">
    <w:name w:val="Стиль Заголовок 1 + 14 пт все прописные"/>
    <w:basedOn w:val="10"/>
    <w:autoRedefine/>
    <w:rsid w:val="00D7382D"/>
    <w:pPr>
      <w:widowControl w:val="0"/>
      <w:numPr>
        <w:numId w:val="0"/>
      </w:numPr>
      <w:suppressAutoHyphens w:val="0"/>
      <w:spacing w:before="0" w:after="0" w:line="360" w:lineRule="auto"/>
      <w:jc w:val="center"/>
    </w:pPr>
    <w:rPr>
      <w:bCs w:val="0"/>
      <w:caps/>
      <w:kern w:val="0"/>
      <w:sz w:val="28"/>
      <w:szCs w:val="28"/>
      <w:lang w:eastAsia="ru-RU"/>
    </w:rPr>
  </w:style>
  <w:style w:type="paragraph" w:customStyle="1" w:styleId="afffff3">
    <w:name w:val="приложение"/>
    <w:basedOn w:val="10"/>
    <w:rsid w:val="00D7382D"/>
    <w:pPr>
      <w:widowControl w:val="0"/>
      <w:numPr>
        <w:numId w:val="0"/>
      </w:numPr>
      <w:suppressAutoHyphens w:val="0"/>
      <w:spacing w:before="0" w:after="0" w:line="5280" w:lineRule="auto"/>
      <w:ind w:firstLine="7258"/>
      <w:jc w:val="center"/>
    </w:pPr>
    <w:rPr>
      <w:rFonts w:cs="Times New Roman"/>
      <w:caps/>
      <w:kern w:val="0"/>
      <w:sz w:val="28"/>
      <w:szCs w:val="20"/>
      <w:lang w:eastAsia="ru-RU"/>
    </w:rPr>
  </w:style>
  <w:style w:type="paragraph" w:customStyle="1" w:styleId="FR4">
    <w:name w:val="FR4"/>
    <w:rsid w:val="00D7382D"/>
    <w:pPr>
      <w:widowControl w:val="0"/>
      <w:autoSpaceDE w:val="0"/>
      <w:autoSpaceDN w:val="0"/>
      <w:adjustRightInd w:val="0"/>
    </w:pPr>
    <w:rPr>
      <w:rFonts w:eastAsia="Times New Roman" w:cs="Times New Roman"/>
      <w:sz w:val="18"/>
      <w:szCs w:val="18"/>
    </w:rPr>
  </w:style>
  <w:style w:type="paragraph" w:styleId="2f0">
    <w:name w:val="Quote"/>
    <w:basedOn w:val="a1"/>
    <w:next w:val="a1"/>
    <w:link w:val="2f1"/>
    <w:qFormat/>
    <w:rsid w:val="00D7382D"/>
    <w:pPr>
      <w:widowControl/>
      <w:suppressAutoHyphens w:val="0"/>
      <w:autoSpaceDN/>
      <w:spacing w:before="100" w:beforeAutospacing="1" w:afterAutospacing="1" w:line="240" w:lineRule="auto"/>
      <w:ind w:firstLine="720"/>
      <w:textAlignment w:val="auto"/>
    </w:pPr>
    <w:rPr>
      <w:rFonts w:ascii="Arial" w:eastAsia="Arial" w:hAnsi="Arial"/>
      <w:i/>
      <w:kern w:val="0"/>
      <w:sz w:val="24"/>
      <w:szCs w:val="24"/>
      <w:lang w:val="en-US" w:eastAsia="en-US" w:bidi="en-US"/>
    </w:rPr>
  </w:style>
  <w:style w:type="character" w:customStyle="1" w:styleId="2f1">
    <w:name w:val="Цитата 2 Знак"/>
    <w:link w:val="2f0"/>
    <w:rsid w:val="00D7382D"/>
    <w:rPr>
      <w:rFonts w:ascii="Arial" w:eastAsia="Arial" w:hAnsi="Arial" w:cs="Times New Roman"/>
      <w:i/>
      <w:sz w:val="24"/>
      <w:szCs w:val="24"/>
      <w:lang w:val="en-US" w:eastAsia="en-US" w:bidi="en-US"/>
    </w:rPr>
  </w:style>
  <w:style w:type="paragraph" w:customStyle="1" w:styleId="14pt">
    <w:name w:val="Стиль 14 pt Черный"/>
    <w:basedOn w:val="a1"/>
    <w:rsid w:val="00D7382D"/>
    <w:pPr>
      <w:shd w:val="clear" w:color="auto" w:fill="FFFFFF"/>
      <w:suppressAutoHyphens w:val="0"/>
      <w:autoSpaceDE w:val="0"/>
      <w:adjustRightInd w:val="0"/>
      <w:spacing w:line="360" w:lineRule="auto"/>
      <w:ind w:firstLine="720"/>
      <w:jc w:val="left"/>
      <w:textAlignment w:val="auto"/>
    </w:pPr>
    <w:rPr>
      <w:color w:val="000000"/>
      <w:kern w:val="0"/>
      <w:sz w:val="28"/>
      <w:szCs w:val="28"/>
    </w:rPr>
  </w:style>
  <w:style w:type="paragraph" w:customStyle="1" w:styleId="afffff4">
    <w:name w:val="для надписи"/>
    <w:basedOn w:val="Twordizme"/>
    <w:rsid w:val="00D7382D"/>
    <w:pPr>
      <w:jc w:val="left"/>
    </w:pPr>
    <w:rPr>
      <w:sz w:val="22"/>
    </w:rPr>
  </w:style>
  <w:style w:type="paragraph" w:customStyle="1" w:styleId="2f2">
    <w:name w:val="для надписи 2"/>
    <w:basedOn w:val="Twordizme"/>
    <w:link w:val="2f3"/>
    <w:rsid w:val="00D7382D"/>
    <w:rPr>
      <w:sz w:val="22"/>
    </w:rPr>
  </w:style>
  <w:style w:type="character" w:customStyle="1" w:styleId="2f3">
    <w:name w:val="для надписи 2 Знак"/>
    <w:link w:val="2f2"/>
    <w:rsid w:val="00D7382D"/>
    <w:rPr>
      <w:rFonts w:ascii="ISOCPEUR" w:eastAsia="Times New Roman" w:hAnsi="ISOCPEUR" w:cs="Times New Roman"/>
      <w:sz w:val="22"/>
      <w:szCs w:val="24"/>
    </w:rPr>
  </w:style>
  <w:style w:type="paragraph" w:customStyle="1" w:styleId="afffff5">
    <w:name w:val="Знак"/>
    <w:basedOn w:val="a1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1fb">
    <w:name w:val="Знак1"/>
    <w:basedOn w:val="a1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paragraph" w:customStyle="1" w:styleId="2f4">
    <w:name w:val="Абзац списка2"/>
    <w:basedOn w:val="a1"/>
    <w:rsid w:val="00D7382D"/>
    <w:pPr>
      <w:widowControl/>
      <w:suppressAutoHyphens w:val="0"/>
      <w:autoSpaceDN/>
      <w:spacing w:line="240" w:lineRule="auto"/>
      <w:ind w:left="720" w:firstLine="0"/>
      <w:jc w:val="left"/>
      <w:textAlignment w:val="auto"/>
    </w:pPr>
    <w:rPr>
      <w:rFonts w:eastAsia="Calibri"/>
      <w:kern w:val="0"/>
      <w:sz w:val="24"/>
      <w:szCs w:val="24"/>
    </w:rPr>
  </w:style>
  <w:style w:type="paragraph" w:customStyle="1" w:styleId="113">
    <w:name w:val="Знак1 Знак Знак Знак1"/>
    <w:basedOn w:val="a1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02102">
    <w:name w:val="Стиль По ширине Слева:  021 см Справа:  02 см"/>
    <w:basedOn w:val="a1"/>
    <w:rsid w:val="00D7382D"/>
    <w:pPr>
      <w:widowControl/>
      <w:suppressAutoHyphens w:val="0"/>
      <w:autoSpaceDN/>
      <w:spacing w:line="360" w:lineRule="auto"/>
      <w:ind w:left="120" w:right="113" w:firstLine="0"/>
      <w:textAlignment w:val="auto"/>
    </w:pPr>
    <w:rPr>
      <w:kern w:val="0"/>
      <w:sz w:val="24"/>
    </w:rPr>
  </w:style>
  <w:style w:type="paragraph" w:customStyle="1" w:styleId="02">
    <w:name w:val="Стиль По ширине Справа:  02 см"/>
    <w:basedOn w:val="a1"/>
    <w:rsid w:val="00D7382D"/>
    <w:pPr>
      <w:widowControl/>
      <w:suppressAutoHyphens w:val="0"/>
      <w:autoSpaceDN/>
      <w:spacing w:line="360" w:lineRule="auto"/>
      <w:ind w:right="113" w:firstLine="0"/>
      <w:textAlignment w:val="auto"/>
    </w:pPr>
    <w:rPr>
      <w:kern w:val="0"/>
      <w:sz w:val="24"/>
    </w:rPr>
  </w:style>
  <w:style w:type="paragraph" w:customStyle="1" w:styleId="a30">
    <w:name w:val="a3"/>
    <w:basedOn w:val="a1"/>
    <w:rsid w:val="00D7382D"/>
    <w:pPr>
      <w:widowControl/>
      <w:suppressAutoHyphens w:val="0"/>
      <w:autoSpaceDE w:val="0"/>
      <w:spacing w:line="240" w:lineRule="auto"/>
      <w:ind w:firstLine="284"/>
      <w:textAlignment w:val="auto"/>
    </w:pPr>
    <w:rPr>
      <w:color w:val="000000"/>
      <w:kern w:val="0"/>
      <w:sz w:val="24"/>
      <w:szCs w:val="24"/>
    </w:rPr>
  </w:style>
  <w:style w:type="paragraph" w:customStyle="1" w:styleId="western">
    <w:name w:val="western"/>
    <w:basedOn w:val="a1"/>
    <w:rsid w:val="00D7382D"/>
    <w:pPr>
      <w:widowControl/>
      <w:suppressAutoHyphens w:val="0"/>
      <w:autoSpaceDN/>
      <w:spacing w:before="100" w:beforeAutospacing="1" w:after="119" w:line="240" w:lineRule="auto"/>
      <w:ind w:firstLine="0"/>
      <w:jc w:val="left"/>
      <w:textAlignment w:val="auto"/>
    </w:pPr>
    <w:rPr>
      <w:color w:val="000000"/>
      <w:kern w:val="0"/>
      <w:sz w:val="28"/>
      <w:szCs w:val="28"/>
    </w:rPr>
  </w:style>
  <w:style w:type="numbering" w:customStyle="1" w:styleId="1fc">
    <w:name w:val="Нет списка1"/>
    <w:next w:val="a4"/>
    <w:uiPriority w:val="99"/>
    <w:semiHidden/>
    <w:unhideWhenUsed/>
    <w:rsid w:val="0000221C"/>
  </w:style>
  <w:style w:type="paragraph" w:styleId="afffff6">
    <w:name w:val="footnote text"/>
    <w:aliases w:val="Table_Footnote_last Знак,Table_Footnote_last Знак Знак,Table_Footnote_last"/>
    <w:basedOn w:val="a1"/>
    <w:link w:val="afffff7"/>
    <w:unhideWhenUsed/>
    <w:rsid w:val="0000221C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Calibri" w:hAnsi="Calibri"/>
      <w:kern w:val="0"/>
      <w:sz w:val="20"/>
      <w:lang w:eastAsia="en-US"/>
    </w:rPr>
  </w:style>
  <w:style w:type="character" w:customStyle="1" w:styleId="afffff7">
    <w:name w:val="Текст сноски Знак"/>
    <w:aliases w:val="Table_Footnote_last Знак Знак1,Table_Footnote_last Знак Знак Знак,Table_Footnote_last Знак1"/>
    <w:link w:val="afffff6"/>
    <w:rsid w:val="0000221C"/>
    <w:rPr>
      <w:rFonts w:ascii="Calibri" w:eastAsia="Times New Roman" w:hAnsi="Calibri" w:cs="Times New Roman"/>
      <w:lang w:eastAsia="en-US"/>
    </w:rPr>
  </w:style>
  <w:style w:type="character" w:styleId="afffff8">
    <w:name w:val="footnote reference"/>
    <w:unhideWhenUsed/>
    <w:rsid w:val="0000221C"/>
    <w:rPr>
      <w:rFonts w:cs="Times New Roman"/>
      <w:vertAlign w:val="superscript"/>
    </w:rPr>
  </w:style>
  <w:style w:type="character" w:customStyle="1" w:styleId="blk3">
    <w:name w:val="blk3"/>
    <w:rsid w:val="0000221C"/>
    <w:rPr>
      <w:vanish w:val="0"/>
      <w:webHidden w:val="0"/>
      <w:specVanish w:val="0"/>
    </w:rPr>
  </w:style>
  <w:style w:type="table" w:customStyle="1" w:styleId="1fd">
    <w:name w:val="Сетка таблицы1"/>
    <w:basedOn w:val="a3"/>
    <w:next w:val="af6"/>
    <w:uiPriority w:val="59"/>
    <w:rsid w:val="0000221C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ff9">
    <w:name w:val="annotation reference"/>
    <w:semiHidden/>
    <w:unhideWhenUsed/>
    <w:rsid w:val="0000221C"/>
    <w:rPr>
      <w:sz w:val="16"/>
      <w:szCs w:val="16"/>
    </w:rPr>
  </w:style>
  <w:style w:type="paragraph" w:styleId="afffffa">
    <w:name w:val="Revision"/>
    <w:hidden/>
    <w:uiPriority w:val="99"/>
    <w:semiHidden/>
    <w:rsid w:val="0000221C"/>
    <w:rPr>
      <w:rFonts w:ascii="Calibri" w:eastAsia="Calibri" w:hAnsi="Calibri" w:cs="Times New Roman"/>
      <w:sz w:val="22"/>
      <w:szCs w:val="22"/>
      <w:lang w:eastAsia="en-US"/>
    </w:rPr>
  </w:style>
  <w:style w:type="numbering" w:customStyle="1" w:styleId="115">
    <w:name w:val="Нет списка11"/>
    <w:next w:val="a4"/>
    <w:uiPriority w:val="99"/>
    <w:semiHidden/>
    <w:unhideWhenUsed/>
    <w:rsid w:val="0000221C"/>
  </w:style>
  <w:style w:type="table" w:customStyle="1" w:styleId="116">
    <w:name w:val="Сетка таблицы11"/>
    <w:basedOn w:val="a3"/>
    <w:next w:val="af6"/>
    <w:uiPriority w:val="59"/>
    <w:rsid w:val="0000221C"/>
    <w:rPr>
      <w:rFonts w:ascii="Calibri" w:eastAsia="Calibri" w:hAnsi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k1">
    <w:name w:val="blk1"/>
    <w:rsid w:val="0000221C"/>
    <w:rPr>
      <w:vanish w:val="0"/>
      <w:webHidden w:val="0"/>
      <w:specVanish w:val="0"/>
    </w:rPr>
  </w:style>
  <w:style w:type="table" w:customStyle="1" w:styleId="1110">
    <w:name w:val="Сетка таблицы111"/>
    <w:basedOn w:val="a3"/>
    <w:next w:val="af6"/>
    <w:uiPriority w:val="59"/>
    <w:rsid w:val="0000221C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1"/>
    <w:link w:val="HTML0"/>
    <w:uiPriority w:val="99"/>
    <w:semiHidden/>
    <w:unhideWhenUsed/>
    <w:rsid w:val="0000221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autoSpaceDN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</w:rPr>
  </w:style>
  <w:style w:type="character" w:customStyle="1" w:styleId="HTML0">
    <w:name w:val="Стандартный HTML Знак"/>
    <w:link w:val="HTML"/>
    <w:uiPriority w:val="99"/>
    <w:semiHidden/>
    <w:rsid w:val="0000221C"/>
    <w:rPr>
      <w:rFonts w:ascii="Courier New" w:eastAsia="Times New Roman" w:hAnsi="Courier New" w:cs="Courier New"/>
    </w:rPr>
  </w:style>
  <w:style w:type="table" w:customStyle="1" w:styleId="TableNormal">
    <w:name w:val="Table Normal"/>
    <w:uiPriority w:val="2"/>
    <w:semiHidden/>
    <w:unhideWhenUsed/>
    <w:qFormat/>
    <w:rsid w:val="0000221C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1"/>
    <w:uiPriority w:val="1"/>
    <w:qFormat/>
    <w:rsid w:val="0000221C"/>
    <w:pPr>
      <w:suppressAutoHyphens w:val="0"/>
      <w:autoSpaceDE w:val="0"/>
      <w:spacing w:line="240" w:lineRule="auto"/>
      <w:ind w:firstLine="0"/>
      <w:jc w:val="left"/>
      <w:textAlignment w:val="auto"/>
    </w:pPr>
    <w:rPr>
      <w:kern w:val="0"/>
      <w:sz w:val="22"/>
      <w:szCs w:val="22"/>
      <w:lang w:bidi="ru-RU"/>
    </w:rPr>
  </w:style>
  <w:style w:type="numbering" w:customStyle="1" w:styleId="2f5">
    <w:name w:val="Нет списка2"/>
    <w:next w:val="a4"/>
    <w:semiHidden/>
    <w:rsid w:val="0000221C"/>
  </w:style>
  <w:style w:type="character" w:customStyle="1" w:styleId="p">
    <w:name w:val="p"/>
    <w:rsid w:val="0000221C"/>
  </w:style>
  <w:style w:type="table" w:customStyle="1" w:styleId="2f6">
    <w:name w:val="Сетка таблицы2"/>
    <w:basedOn w:val="a3"/>
    <w:next w:val="af6"/>
    <w:uiPriority w:val="59"/>
    <w:rsid w:val="0000221C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rialFett">
    <w:name w:val="Arial_Fett"/>
    <w:rsid w:val="0000221C"/>
    <w:rPr>
      <w:rFonts w:ascii="Arial" w:hAnsi="Arial" w:cs="Arial"/>
      <w:b/>
      <w:bCs/>
    </w:rPr>
  </w:style>
  <w:style w:type="character" w:customStyle="1" w:styleId="afffffb">
    <w:name w:val="Основной шрифт"/>
    <w:rsid w:val="0000221C"/>
  </w:style>
  <w:style w:type="character" w:customStyle="1" w:styleId="afffffc">
    <w:name w:val="Основной текст Знак Знак Знак"/>
    <w:rsid w:val="0000221C"/>
    <w:rPr>
      <w:sz w:val="24"/>
      <w:szCs w:val="24"/>
      <w:lang w:val="ru-RU" w:eastAsia="ru-RU" w:bidi="ar-SA"/>
    </w:rPr>
  </w:style>
  <w:style w:type="character" w:customStyle="1" w:styleId="3a">
    <w:name w:val="Основной текст3 Знак Знак"/>
    <w:rsid w:val="0000221C"/>
    <w:rPr>
      <w:sz w:val="24"/>
      <w:szCs w:val="24"/>
      <w:lang w:val="ru-RU" w:eastAsia="ru-RU" w:bidi="ar-SA"/>
    </w:rPr>
  </w:style>
  <w:style w:type="character" w:customStyle="1" w:styleId="1141">
    <w:name w:val="Стиль Заголовок 1 + 14 пт полужирный все прописные Знак"/>
    <w:rsid w:val="0000221C"/>
    <w:rPr>
      <w:rFonts w:ascii="Arial" w:hAnsi="Arial" w:cs="Arial"/>
      <w:b/>
      <w:bCs/>
      <w:caps/>
      <w:sz w:val="28"/>
      <w:szCs w:val="28"/>
      <w:lang w:val="ru-RU" w:eastAsia="ru-RU" w:bidi="ar-SA"/>
    </w:rPr>
  </w:style>
  <w:style w:type="character" w:customStyle="1" w:styleId="-">
    <w:name w:val="Стиль Темно-синий"/>
    <w:rsid w:val="0000221C"/>
    <w:rPr>
      <w:color w:val="auto"/>
    </w:rPr>
  </w:style>
  <w:style w:type="character" w:customStyle="1" w:styleId="14pt0">
    <w:name w:val="Стиль 14 pt Черный Знак"/>
    <w:rsid w:val="0000221C"/>
    <w:rPr>
      <w:color w:val="000000"/>
      <w:sz w:val="28"/>
      <w:szCs w:val="28"/>
      <w:lang w:val="ru-RU" w:eastAsia="ru-RU" w:bidi="ar-SA"/>
    </w:rPr>
  </w:style>
  <w:style w:type="paragraph" w:customStyle="1" w:styleId="214">
    <w:name w:val="Абзац списка21"/>
    <w:basedOn w:val="a1"/>
    <w:rsid w:val="0000221C"/>
    <w:pPr>
      <w:widowControl/>
      <w:suppressAutoHyphens w:val="0"/>
      <w:autoSpaceDN/>
      <w:spacing w:line="240" w:lineRule="auto"/>
      <w:ind w:left="720" w:firstLine="0"/>
      <w:jc w:val="left"/>
      <w:textAlignment w:val="auto"/>
    </w:pPr>
    <w:rPr>
      <w:rFonts w:eastAsia="Calibri"/>
      <w:kern w:val="0"/>
      <w:sz w:val="24"/>
      <w:szCs w:val="24"/>
    </w:rPr>
  </w:style>
  <w:style w:type="paragraph" w:customStyle="1" w:styleId="1111">
    <w:name w:val="Знак1 Знак Знак Знак11"/>
    <w:basedOn w:val="a1"/>
    <w:rsid w:val="0000221C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1fe">
    <w:name w:val="Знак Знак1"/>
    <w:basedOn w:val="a1"/>
    <w:rsid w:val="0000221C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character" w:customStyle="1" w:styleId="b">
    <w:name w:val="b"/>
    <w:rsid w:val="0000221C"/>
  </w:style>
  <w:style w:type="table" w:customStyle="1" w:styleId="TableNormal1">
    <w:name w:val="Table Normal1"/>
    <w:uiPriority w:val="2"/>
    <w:semiHidden/>
    <w:unhideWhenUsed/>
    <w:qFormat/>
    <w:rsid w:val="0000221C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msonormal0">
    <w:name w:val="msonormal"/>
    <w:basedOn w:val="a1"/>
    <w:rsid w:val="0000221C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af2">
    <w:name w:val="Абзац списка Знак"/>
    <w:aliases w:val="числа Знак"/>
    <w:link w:val="af1"/>
    <w:uiPriority w:val="34"/>
    <w:locked/>
    <w:rsid w:val="0000221C"/>
    <w:rPr>
      <w:rFonts w:eastAsia="Times New Roman" w:cs="Times New Roman"/>
      <w:kern w:val="3"/>
      <w:sz w:val="32"/>
    </w:rPr>
  </w:style>
  <w:style w:type="table" w:customStyle="1" w:styleId="1120">
    <w:name w:val="Сетка таблицы112"/>
    <w:basedOn w:val="a3"/>
    <w:next w:val="af6"/>
    <w:uiPriority w:val="59"/>
    <w:rsid w:val="00322C78"/>
    <w:rPr>
      <w:rFonts w:ascii="Calibri" w:eastAsia="Times New Roman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">
    <w:name w:val="Table Normal2"/>
    <w:uiPriority w:val="2"/>
    <w:semiHidden/>
    <w:unhideWhenUsed/>
    <w:qFormat/>
    <w:rsid w:val="00322C78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5">
    <w:name w:val="Сетка таблицы21"/>
    <w:basedOn w:val="a3"/>
    <w:next w:val="af6"/>
    <w:rsid w:val="00322C78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2">
    <w:name w:val="Нет списка111"/>
    <w:next w:val="a4"/>
    <w:uiPriority w:val="99"/>
    <w:semiHidden/>
    <w:unhideWhenUsed/>
    <w:rsid w:val="00322C78"/>
  </w:style>
  <w:style w:type="table" w:customStyle="1" w:styleId="120">
    <w:name w:val="Сетка таблицы12"/>
    <w:basedOn w:val="a3"/>
    <w:next w:val="af6"/>
    <w:uiPriority w:val="59"/>
    <w:rsid w:val="00322C78"/>
    <w:rPr>
      <w:rFonts w:ascii="Calibri" w:eastAsia="Times New Roman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">
    <w:name w:val="Table Normal11"/>
    <w:uiPriority w:val="2"/>
    <w:semiHidden/>
    <w:unhideWhenUsed/>
    <w:qFormat/>
    <w:rsid w:val="00322C78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216">
    <w:name w:val="Нет списка21"/>
    <w:next w:val="a4"/>
    <w:semiHidden/>
    <w:rsid w:val="00322C78"/>
  </w:style>
  <w:style w:type="table" w:customStyle="1" w:styleId="2110">
    <w:name w:val="Сетка таблицы211"/>
    <w:basedOn w:val="a3"/>
    <w:next w:val="af6"/>
    <w:rsid w:val="00322C78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">
    <w:name w:val="Table Normal111"/>
    <w:uiPriority w:val="2"/>
    <w:semiHidden/>
    <w:unhideWhenUsed/>
    <w:qFormat/>
    <w:rsid w:val="00322C78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3b">
    <w:name w:val="Нет списка3"/>
    <w:next w:val="a4"/>
    <w:uiPriority w:val="99"/>
    <w:semiHidden/>
    <w:unhideWhenUsed/>
    <w:rsid w:val="00322C78"/>
  </w:style>
  <w:style w:type="numbering" w:customStyle="1" w:styleId="WW8Num11">
    <w:name w:val="WW8Num11"/>
    <w:rsid w:val="00322C78"/>
  </w:style>
  <w:style w:type="table" w:customStyle="1" w:styleId="3c">
    <w:name w:val="Сетка таблицы3"/>
    <w:basedOn w:val="a3"/>
    <w:next w:val="af6"/>
    <w:uiPriority w:val="59"/>
    <w:rsid w:val="00D43FD4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Сетка таблицы4"/>
    <w:basedOn w:val="a3"/>
    <w:next w:val="af6"/>
    <w:uiPriority w:val="99"/>
    <w:rsid w:val="008B1A2A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">
    <w:name w:val="Сетка таблицы5"/>
    <w:basedOn w:val="a3"/>
    <w:next w:val="af6"/>
    <w:uiPriority w:val="99"/>
    <w:rsid w:val="005711A0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0">
    <w:name w:val="Сетка таблицы113"/>
    <w:basedOn w:val="a3"/>
    <w:next w:val="af6"/>
    <w:uiPriority w:val="59"/>
    <w:rsid w:val="00B90667"/>
    <w:rPr>
      <w:rFonts w:ascii="Calibri" w:eastAsia="Times New Roman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">
    <w:name w:val="Table Normal3"/>
    <w:uiPriority w:val="2"/>
    <w:semiHidden/>
    <w:unhideWhenUsed/>
    <w:qFormat/>
    <w:rsid w:val="00B90667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0">
    <w:name w:val="Сетка таблицы22"/>
    <w:basedOn w:val="a3"/>
    <w:next w:val="af6"/>
    <w:rsid w:val="00B90667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2">
    <w:name w:val="Table Normal12"/>
    <w:uiPriority w:val="2"/>
    <w:semiHidden/>
    <w:unhideWhenUsed/>
    <w:qFormat/>
    <w:rsid w:val="00B90667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0">
    <w:name w:val="Сетка таблицы212"/>
    <w:basedOn w:val="a3"/>
    <w:next w:val="af6"/>
    <w:rsid w:val="00B90667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2">
    <w:name w:val="Table Normal112"/>
    <w:uiPriority w:val="2"/>
    <w:semiHidden/>
    <w:unhideWhenUsed/>
    <w:qFormat/>
    <w:rsid w:val="00B90667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WW8Num111">
    <w:name w:val="WW8Num111"/>
    <w:rsid w:val="00B90667"/>
  </w:style>
  <w:style w:type="table" w:customStyle="1" w:styleId="64">
    <w:name w:val="Сетка таблицы6"/>
    <w:basedOn w:val="a3"/>
    <w:next w:val="af6"/>
    <w:uiPriority w:val="99"/>
    <w:rsid w:val="000D3FF8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">
    <w:name w:val="Сетка таблицы7"/>
    <w:basedOn w:val="a3"/>
    <w:next w:val="af6"/>
    <w:uiPriority w:val="99"/>
    <w:rsid w:val="009F7FED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2">
    <w:name w:val="Сетка таблицы8"/>
    <w:basedOn w:val="a3"/>
    <w:next w:val="af6"/>
    <w:uiPriority w:val="99"/>
    <w:rsid w:val="00247D67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">
    <w:name w:val="Сетка таблицы9"/>
    <w:basedOn w:val="a3"/>
    <w:next w:val="af6"/>
    <w:uiPriority w:val="99"/>
    <w:rsid w:val="00D60179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Report1">
    <w:name w:val="Table Grid Report1"/>
    <w:basedOn w:val="a3"/>
    <w:next w:val="af6"/>
    <w:uiPriority w:val="99"/>
    <w:rsid w:val="00C92E06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Report2">
    <w:name w:val="Table Grid Report2"/>
    <w:basedOn w:val="a3"/>
    <w:next w:val="af6"/>
    <w:uiPriority w:val="59"/>
    <w:rsid w:val="000D5D13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7">
    <w:name w:val="Нет списка4"/>
    <w:next w:val="a4"/>
    <w:uiPriority w:val="99"/>
    <w:semiHidden/>
    <w:unhideWhenUsed/>
    <w:rsid w:val="007D7767"/>
  </w:style>
  <w:style w:type="paragraph" w:customStyle="1" w:styleId="afffffd">
    <w:name w:val="Заголовок раздела"/>
    <w:basedOn w:val="10"/>
    <w:next w:val="afffffe"/>
    <w:link w:val="affffff"/>
    <w:qFormat/>
    <w:rsid w:val="007D7767"/>
    <w:pPr>
      <w:keepLines/>
      <w:numPr>
        <w:numId w:val="0"/>
      </w:numPr>
      <w:spacing w:before="360" w:after="240" w:line="360" w:lineRule="auto"/>
      <w:jc w:val="center"/>
    </w:pPr>
    <w:rPr>
      <w:bCs w:val="0"/>
      <w:kern w:val="32"/>
      <w:sz w:val="28"/>
      <w:szCs w:val="28"/>
    </w:rPr>
  </w:style>
  <w:style w:type="paragraph" w:customStyle="1" w:styleId="afffffe">
    <w:name w:val="Заголовок подраздела"/>
    <w:basedOn w:val="afffffd"/>
    <w:next w:val="ad"/>
    <w:link w:val="affffff0"/>
    <w:autoRedefine/>
    <w:qFormat/>
    <w:rsid w:val="007D7767"/>
    <w:pPr>
      <w:keepNext w:val="0"/>
      <w:spacing w:before="300" w:after="100" w:line="276" w:lineRule="auto"/>
      <w:textboxTightWrap w:val="allLines"/>
      <w:outlineLvl w:val="1"/>
    </w:pPr>
    <w:rPr>
      <w:sz w:val="24"/>
      <w:szCs w:val="24"/>
    </w:rPr>
  </w:style>
  <w:style w:type="character" w:customStyle="1" w:styleId="affffff0">
    <w:name w:val="Заголовок подраздела Знак"/>
    <w:basedOn w:val="affffff"/>
    <w:link w:val="afffffe"/>
    <w:rsid w:val="007D7767"/>
    <w:rPr>
      <w:rFonts w:ascii="Arial" w:eastAsia="Times New Roman" w:hAnsi="Arial" w:cs="Arial"/>
      <w:b/>
      <w:bCs w:val="0"/>
      <w:kern w:val="32"/>
      <w:sz w:val="24"/>
      <w:szCs w:val="24"/>
      <w:lang w:eastAsia="ar-SA"/>
    </w:rPr>
  </w:style>
  <w:style w:type="character" w:customStyle="1" w:styleId="affffff">
    <w:name w:val="Заголовок раздела Знак"/>
    <w:basedOn w:val="12"/>
    <w:link w:val="afffffd"/>
    <w:rsid w:val="007D7767"/>
    <w:rPr>
      <w:rFonts w:ascii="Arial" w:eastAsia="Times New Roman" w:hAnsi="Arial" w:cs="Arial"/>
      <w:b/>
      <w:bCs w:val="0"/>
      <w:kern w:val="32"/>
      <w:sz w:val="28"/>
      <w:szCs w:val="28"/>
      <w:lang w:eastAsia="ar-SA"/>
    </w:rPr>
  </w:style>
  <w:style w:type="table" w:customStyle="1" w:styleId="TableGridReport3">
    <w:name w:val="Table Grid Report3"/>
    <w:basedOn w:val="a3"/>
    <w:next w:val="af6"/>
    <w:uiPriority w:val="99"/>
    <w:rsid w:val="007D7767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Перечисление дефис"/>
    <w:qFormat/>
    <w:rsid w:val="007D7767"/>
    <w:pPr>
      <w:numPr>
        <w:numId w:val="4"/>
      </w:numPr>
      <w:spacing w:line="360" w:lineRule="auto"/>
      <w:ind w:left="1077" w:hanging="357"/>
      <w:jc w:val="both"/>
    </w:pPr>
    <w:rPr>
      <w:rFonts w:eastAsia="Times New Roman" w:cs="Arial"/>
      <w:bCs/>
      <w:kern w:val="32"/>
      <w:sz w:val="24"/>
      <w:szCs w:val="28"/>
    </w:rPr>
  </w:style>
  <w:style w:type="paragraph" w:customStyle="1" w:styleId="affffff1">
    <w:name w:val="Перечисление буква"/>
    <w:next w:val="ad"/>
    <w:autoRedefine/>
    <w:qFormat/>
    <w:rsid w:val="007D7767"/>
    <w:pPr>
      <w:spacing w:line="360" w:lineRule="auto"/>
      <w:ind w:left="720"/>
      <w:jc w:val="both"/>
    </w:pPr>
    <w:rPr>
      <w:rFonts w:eastAsia="Times New Roman" w:cs="Arial"/>
      <w:bCs/>
      <w:kern w:val="32"/>
      <w:sz w:val="28"/>
      <w:szCs w:val="28"/>
    </w:rPr>
  </w:style>
  <w:style w:type="paragraph" w:customStyle="1" w:styleId="a0">
    <w:name w:val="Перечисление цифра"/>
    <w:next w:val="ad"/>
    <w:autoRedefine/>
    <w:qFormat/>
    <w:rsid w:val="007D7767"/>
    <w:pPr>
      <w:numPr>
        <w:numId w:val="5"/>
      </w:numPr>
      <w:spacing w:line="360" w:lineRule="auto"/>
      <w:jc w:val="both"/>
    </w:pPr>
    <w:rPr>
      <w:rFonts w:eastAsia="Times New Roman" w:cs="Arial"/>
      <w:bCs/>
      <w:kern w:val="32"/>
      <w:sz w:val="24"/>
      <w:szCs w:val="28"/>
    </w:rPr>
  </w:style>
  <w:style w:type="paragraph" w:customStyle="1" w:styleId="affffff2">
    <w:name w:val="Содержание тома"/>
    <w:autoRedefine/>
    <w:qFormat/>
    <w:rsid w:val="007D7767"/>
    <w:rPr>
      <w:rFonts w:eastAsia="Times New Roman" w:cs="Times New Roman"/>
      <w:noProof/>
      <w:sz w:val="28"/>
    </w:rPr>
  </w:style>
  <w:style w:type="paragraph" w:customStyle="1" w:styleId="affffff3">
    <w:name w:val="Содержание"/>
    <w:basedOn w:val="a1"/>
    <w:qFormat/>
    <w:rsid w:val="007D7767"/>
    <w:pPr>
      <w:widowControl/>
      <w:tabs>
        <w:tab w:val="right" w:leader="dot" w:pos="10138"/>
      </w:tabs>
      <w:suppressAutoHyphens w:val="0"/>
      <w:autoSpaceDN/>
      <w:spacing w:line="360" w:lineRule="auto"/>
      <w:ind w:firstLine="0"/>
      <w:textAlignment w:val="auto"/>
    </w:pPr>
    <w:rPr>
      <w:noProof/>
      <w:kern w:val="0"/>
      <w:sz w:val="24"/>
    </w:rPr>
  </w:style>
  <w:style w:type="table" w:customStyle="1" w:styleId="130">
    <w:name w:val="Сетка таблицы13"/>
    <w:basedOn w:val="a3"/>
    <w:next w:val="af6"/>
    <w:uiPriority w:val="59"/>
    <w:rsid w:val="007D7767"/>
    <w:pPr>
      <w:ind w:firstLine="567"/>
      <w:jc w:val="both"/>
    </w:pPr>
    <w:rPr>
      <w:rFonts w:ascii="Calibri" w:eastAsia="Calibri" w:hAnsi="Calibri" w:cs="Times New Roman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-0">
    <w:name w:val="УГТП-Наименование"/>
    <w:basedOn w:val="a1"/>
    <w:rsid w:val="007D7767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Arial" w:hAnsi="Arial" w:cs="Arial"/>
      <w:kern w:val="0"/>
      <w:sz w:val="20"/>
    </w:rPr>
  </w:style>
  <w:style w:type="paragraph" w:customStyle="1" w:styleId="121">
    <w:name w:val="Таблица 12"/>
    <w:qFormat/>
    <w:rsid w:val="007D7767"/>
    <w:pPr>
      <w:jc w:val="center"/>
    </w:pPr>
    <w:rPr>
      <w:rFonts w:eastAsia="Times New Roman" w:cs="Arial"/>
      <w:sz w:val="24"/>
      <w:szCs w:val="28"/>
    </w:rPr>
  </w:style>
  <w:style w:type="paragraph" w:customStyle="1" w:styleId="consplustitle0">
    <w:name w:val="consplustitle"/>
    <w:basedOn w:val="a1"/>
    <w:rsid w:val="007D7767"/>
    <w:pPr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paragraph" w:customStyle="1" w:styleId="Iauiue">
    <w:name w:val="Iau?iue"/>
    <w:rsid w:val="007D7767"/>
    <w:pPr>
      <w:widowControl w:val="0"/>
      <w:ind w:firstLine="567"/>
      <w:jc w:val="both"/>
    </w:pPr>
    <w:rPr>
      <w:rFonts w:eastAsia="Times New Roman" w:cs="Times New Roman"/>
    </w:rPr>
  </w:style>
  <w:style w:type="paragraph" w:customStyle="1" w:styleId="affffff4">
    <w:name w:val="основной"/>
    <w:basedOn w:val="a1"/>
    <w:link w:val="affffff5"/>
    <w:rsid w:val="007D7767"/>
    <w:pPr>
      <w:keepNext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4"/>
    </w:rPr>
  </w:style>
  <w:style w:type="character" w:customStyle="1" w:styleId="affffff5">
    <w:name w:val="основной Знак"/>
    <w:basedOn w:val="a2"/>
    <w:link w:val="affffff4"/>
    <w:rsid w:val="007D7767"/>
    <w:rPr>
      <w:rFonts w:eastAsia="Times New Roman" w:cs="Times New Roman"/>
      <w:sz w:val="24"/>
    </w:rPr>
  </w:style>
  <w:style w:type="paragraph" w:styleId="affffff6">
    <w:name w:val="Note Heading"/>
    <w:basedOn w:val="a1"/>
    <w:link w:val="affffff7"/>
    <w:rsid w:val="007D7767"/>
    <w:pPr>
      <w:suppressAutoHyphens w:val="0"/>
      <w:autoSpaceDN/>
      <w:spacing w:line="240" w:lineRule="auto"/>
      <w:ind w:firstLine="0"/>
      <w:jc w:val="center"/>
      <w:textAlignment w:val="auto"/>
    </w:pPr>
    <w:rPr>
      <w:b/>
      <w:kern w:val="0"/>
      <w:sz w:val="28"/>
    </w:rPr>
  </w:style>
  <w:style w:type="character" w:customStyle="1" w:styleId="affffff7">
    <w:name w:val="Заголовок записки Знак"/>
    <w:basedOn w:val="a2"/>
    <w:link w:val="affffff6"/>
    <w:rsid w:val="007D7767"/>
    <w:rPr>
      <w:rFonts w:eastAsia="Times New Roman" w:cs="Times New Roman"/>
      <w:b/>
      <w:sz w:val="28"/>
    </w:rPr>
  </w:style>
  <w:style w:type="paragraph" w:customStyle="1" w:styleId="affffff8">
    <w:name w:val="Пояснение"/>
    <w:rsid w:val="007D7767"/>
    <w:pPr>
      <w:widowControl w:val="0"/>
      <w:ind w:firstLine="720"/>
      <w:jc w:val="both"/>
    </w:pPr>
    <w:rPr>
      <w:rFonts w:eastAsia="Times New Roman" w:cs="Times New Roman"/>
      <w:sz w:val="24"/>
    </w:rPr>
  </w:style>
  <w:style w:type="character" w:customStyle="1" w:styleId="submenu-table">
    <w:name w:val="submenu-table"/>
    <w:basedOn w:val="a2"/>
    <w:rsid w:val="007D7767"/>
  </w:style>
  <w:style w:type="paragraph" w:customStyle="1" w:styleId="11">
    <w:name w:val="Список маркированный 1"/>
    <w:basedOn w:val="a1"/>
    <w:link w:val="1ff"/>
    <w:autoRedefine/>
    <w:qFormat/>
    <w:rsid w:val="007D7767"/>
    <w:pPr>
      <w:numPr>
        <w:numId w:val="6"/>
      </w:numPr>
      <w:tabs>
        <w:tab w:val="left" w:pos="1134"/>
      </w:tabs>
      <w:suppressAutoHyphens w:val="0"/>
      <w:autoSpaceDE w:val="0"/>
      <w:adjustRightInd w:val="0"/>
      <w:spacing w:line="276" w:lineRule="auto"/>
      <w:textAlignment w:val="auto"/>
    </w:pPr>
    <w:rPr>
      <w:kern w:val="0"/>
      <w:sz w:val="24"/>
      <w:szCs w:val="24"/>
    </w:rPr>
  </w:style>
  <w:style w:type="character" w:customStyle="1" w:styleId="1ff">
    <w:name w:val="Список маркированный 1 Знак"/>
    <w:link w:val="11"/>
    <w:rsid w:val="007D7767"/>
    <w:rPr>
      <w:rFonts w:eastAsia="Times New Roman" w:cs="Times New Roman"/>
      <w:sz w:val="24"/>
      <w:szCs w:val="24"/>
    </w:rPr>
  </w:style>
  <w:style w:type="character" w:customStyle="1" w:styleId="spelle">
    <w:name w:val="spelle"/>
    <w:basedOn w:val="a2"/>
    <w:rsid w:val="007D7767"/>
  </w:style>
  <w:style w:type="paragraph" w:customStyle="1" w:styleId="-1">
    <w:name w:val="УГТП-Боковой штамп"/>
    <w:basedOn w:val="a1"/>
    <w:rsid w:val="007D7767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Arial" w:hAnsi="Arial" w:cs="Arial"/>
      <w:kern w:val="0"/>
      <w:sz w:val="18"/>
      <w:szCs w:val="18"/>
    </w:rPr>
  </w:style>
  <w:style w:type="character" w:customStyle="1" w:styleId="73">
    <w:name w:val="Основной текст (7)_"/>
    <w:basedOn w:val="a2"/>
    <w:link w:val="74"/>
    <w:uiPriority w:val="99"/>
    <w:rsid w:val="007D7767"/>
    <w:rPr>
      <w:sz w:val="14"/>
      <w:szCs w:val="14"/>
      <w:shd w:val="clear" w:color="auto" w:fill="FFFFFF"/>
    </w:rPr>
  </w:style>
  <w:style w:type="paragraph" w:customStyle="1" w:styleId="74">
    <w:name w:val="Основной текст (7)"/>
    <w:basedOn w:val="a1"/>
    <w:link w:val="73"/>
    <w:uiPriority w:val="99"/>
    <w:rsid w:val="007D7767"/>
    <w:pPr>
      <w:widowControl/>
      <w:shd w:val="clear" w:color="auto" w:fill="FFFFFF"/>
      <w:suppressAutoHyphens w:val="0"/>
      <w:autoSpaceDN/>
      <w:spacing w:line="240" w:lineRule="atLeast"/>
      <w:ind w:firstLine="0"/>
      <w:jc w:val="right"/>
      <w:textAlignment w:val="auto"/>
    </w:pPr>
    <w:rPr>
      <w:rFonts w:eastAsia="Lucida Sans Unicode" w:cs="Tahoma"/>
      <w:kern w:val="0"/>
      <w:sz w:val="14"/>
      <w:szCs w:val="14"/>
    </w:rPr>
  </w:style>
  <w:style w:type="paragraph" w:customStyle="1" w:styleId="Char0">
    <w:name w:val="Char"/>
    <w:basedOn w:val="a1"/>
    <w:rsid w:val="007D7767"/>
    <w:pPr>
      <w:keepLines/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eastAsia="MS Mincho" w:hAnsi="Verdana" w:cs="Verdana"/>
      <w:kern w:val="0"/>
      <w:sz w:val="20"/>
      <w:lang w:val="en-US" w:eastAsia="en-US"/>
    </w:rPr>
  </w:style>
  <w:style w:type="paragraph" w:customStyle="1" w:styleId="affffff9">
    <w:name w:val="Знак Знак Знак"/>
    <w:basedOn w:val="a1"/>
    <w:rsid w:val="007D7767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Verdana" w:hAnsi="Verdana" w:cs="Verdana"/>
      <w:kern w:val="0"/>
      <w:sz w:val="20"/>
      <w:lang w:val="en-US" w:eastAsia="en-US"/>
    </w:rPr>
  </w:style>
  <w:style w:type="paragraph" w:customStyle="1" w:styleId="Preformat">
    <w:name w:val="Preformat"/>
    <w:link w:val="Preformat0"/>
    <w:rsid w:val="007D7767"/>
    <w:pPr>
      <w:widowControl w:val="0"/>
    </w:pPr>
    <w:rPr>
      <w:rFonts w:ascii="Courier New" w:eastAsia="Times New Roman" w:hAnsi="Courier New" w:cs="Times New Roman"/>
    </w:rPr>
  </w:style>
  <w:style w:type="character" w:customStyle="1" w:styleId="Preformat0">
    <w:name w:val="Preformat Знак"/>
    <w:basedOn w:val="a2"/>
    <w:link w:val="Preformat"/>
    <w:rsid w:val="007D7767"/>
    <w:rPr>
      <w:rFonts w:ascii="Courier New" w:eastAsia="Times New Roman" w:hAnsi="Courier New" w:cs="Times New Roman"/>
    </w:rPr>
  </w:style>
  <w:style w:type="character" w:customStyle="1" w:styleId="ConsNormal0">
    <w:name w:val="ConsNormal Знак"/>
    <w:basedOn w:val="a2"/>
    <w:link w:val="ConsNormal"/>
    <w:rsid w:val="007D7767"/>
    <w:rPr>
      <w:rFonts w:ascii="Arial" w:eastAsia="Arial" w:hAnsi="Arial" w:cs="Arial"/>
      <w:lang w:eastAsia="ar-SA"/>
    </w:rPr>
  </w:style>
  <w:style w:type="paragraph" w:customStyle="1" w:styleId="affffffa">
    <w:name w:val="Зоны"/>
    <w:basedOn w:val="a1"/>
    <w:rsid w:val="007D7767"/>
    <w:pPr>
      <w:widowControl/>
      <w:tabs>
        <w:tab w:val="left" w:pos="567"/>
      </w:tabs>
      <w:suppressAutoHyphens w:val="0"/>
      <w:autoSpaceDN/>
      <w:snapToGrid w:val="0"/>
      <w:spacing w:before="160" w:after="160" w:line="240" w:lineRule="auto"/>
      <w:ind w:left="567" w:firstLine="0"/>
      <w:textAlignment w:val="auto"/>
    </w:pPr>
    <w:rPr>
      <w:rFonts w:ascii="Arial" w:hAnsi="Arial"/>
      <w:b/>
      <w:kern w:val="0"/>
      <w:sz w:val="24"/>
    </w:rPr>
  </w:style>
  <w:style w:type="paragraph" w:customStyle="1" w:styleId="affffffb">
    <w:name w:val="Основной стиль"/>
    <w:basedOn w:val="a1"/>
    <w:link w:val="affffffc"/>
    <w:rsid w:val="007D7767"/>
    <w:pPr>
      <w:widowControl/>
      <w:suppressAutoHyphens w:val="0"/>
      <w:autoSpaceDN/>
      <w:spacing w:line="240" w:lineRule="auto"/>
      <w:ind w:firstLine="680"/>
      <w:textAlignment w:val="auto"/>
    </w:pPr>
    <w:rPr>
      <w:rFonts w:ascii="Arial" w:hAnsi="Arial"/>
      <w:kern w:val="0"/>
      <w:sz w:val="24"/>
      <w:szCs w:val="28"/>
    </w:rPr>
  </w:style>
  <w:style w:type="character" w:customStyle="1" w:styleId="affffffc">
    <w:name w:val="Основной стиль Знак"/>
    <w:link w:val="affffffb"/>
    <w:rsid w:val="007D7767"/>
    <w:rPr>
      <w:rFonts w:ascii="Arial" w:eastAsia="Times New Roman" w:hAnsi="Arial" w:cs="Times New Roman"/>
      <w:sz w:val="24"/>
      <w:szCs w:val="28"/>
    </w:rPr>
  </w:style>
  <w:style w:type="paragraph" w:customStyle="1" w:styleId="Heading">
    <w:name w:val="Heading"/>
    <w:rsid w:val="007D7767"/>
    <w:pPr>
      <w:suppressAutoHyphens/>
      <w:autoSpaceDE w:val="0"/>
    </w:pPr>
    <w:rPr>
      <w:rFonts w:ascii="Arial" w:eastAsia="Arial" w:hAnsi="Arial" w:cs="Arial"/>
      <w:b/>
      <w:bCs/>
      <w:sz w:val="30"/>
      <w:szCs w:val="30"/>
      <w:lang w:eastAsia="ar-SA"/>
    </w:rPr>
  </w:style>
  <w:style w:type="paragraph" w:customStyle="1" w:styleId="s11">
    <w:name w:val="s_1"/>
    <w:basedOn w:val="a1"/>
    <w:rsid w:val="007D7767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FontStyle41">
    <w:name w:val="Font Style41"/>
    <w:basedOn w:val="a2"/>
    <w:uiPriority w:val="99"/>
    <w:rsid w:val="007D7767"/>
    <w:rPr>
      <w:rFonts w:ascii="Times New Roman" w:hAnsi="Times New Roman" w:cs="Times New Roman"/>
      <w:i/>
      <w:iCs/>
      <w:sz w:val="16"/>
      <w:szCs w:val="16"/>
    </w:rPr>
  </w:style>
  <w:style w:type="character" w:customStyle="1" w:styleId="FontStyle64">
    <w:name w:val="Font Style64"/>
    <w:basedOn w:val="a2"/>
    <w:uiPriority w:val="99"/>
    <w:rsid w:val="007D7767"/>
    <w:rPr>
      <w:rFonts w:ascii="Times New Roman" w:hAnsi="Times New Roman" w:cs="Times New Roman"/>
      <w:i/>
      <w:iCs/>
      <w:sz w:val="18"/>
      <w:szCs w:val="18"/>
    </w:rPr>
  </w:style>
  <w:style w:type="paragraph" w:customStyle="1" w:styleId="affffffd">
    <w:name w:val="Абзац"/>
    <w:basedOn w:val="a1"/>
    <w:link w:val="affffffe"/>
    <w:rsid w:val="007D7767"/>
    <w:pPr>
      <w:widowControl/>
      <w:suppressAutoHyphens w:val="0"/>
      <w:autoSpaceDN/>
      <w:spacing w:before="120" w:after="60" w:line="240" w:lineRule="auto"/>
      <w:ind w:firstLine="567"/>
      <w:textAlignment w:val="auto"/>
    </w:pPr>
    <w:rPr>
      <w:kern w:val="0"/>
      <w:sz w:val="24"/>
      <w:szCs w:val="24"/>
    </w:rPr>
  </w:style>
  <w:style w:type="character" w:customStyle="1" w:styleId="affffffe">
    <w:name w:val="Абзац Знак"/>
    <w:basedOn w:val="a2"/>
    <w:link w:val="affffffd"/>
    <w:rsid w:val="007D7767"/>
    <w:rPr>
      <w:rFonts w:eastAsia="Times New Roman" w:cs="Times New Roman"/>
      <w:sz w:val="24"/>
      <w:szCs w:val="24"/>
    </w:rPr>
  </w:style>
  <w:style w:type="paragraph" w:customStyle="1" w:styleId="Report">
    <w:name w:val="Report"/>
    <w:basedOn w:val="a1"/>
    <w:rsid w:val="007D7767"/>
    <w:pPr>
      <w:widowControl/>
      <w:suppressAutoHyphens w:val="0"/>
      <w:autoSpaceDN/>
      <w:spacing w:line="360" w:lineRule="auto"/>
      <w:ind w:firstLine="567"/>
      <w:textAlignment w:val="auto"/>
    </w:pPr>
    <w:rPr>
      <w:kern w:val="0"/>
      <w:sz w:val="24"/>
    </w:rPr>
  </w:style>
  <w:style w:type="paragraph" w:customStyle="1" w:styleId="afffffff">
    <w:name w:val="......."/>
    <w:basedOn w:val="Default"/>
    <w:next w:val="Default"/>
    <w:rsid w:val="007D7767"/>
    <w:rPr>
      <w:color w:val="auto"/>
    </w:rPr>
  </w:style>
  <w:style w:type="paragraph" w:customStyle="1" w:styleId="nienie">
    <w:name w:val="nienie"/>
    <w:basedOn w:val="Iauiue"/>
    <w:rsid w:val="007D7767"/>
    <w:pPr>
      <w:keepLines/>
      <w:ind w:left="709" w:hanging="284"/>
    </w:pPr>
    <w:rPr>
      <w:rFonts w:ascii="Peterburg" w:hAnsi="Peterburg"/>
      <w:sz w:val="24"/>
    </w:rPr>
  </w:style>
  <w:style w:type="character" w:customStyle="1" w:styleId="Normal">
    <w:name w:val="Normal Знак"/>
    <w:basedOn w:val="a2"/>
    <w:link w:val="111"/>
    <w:rsid w:val="007D7767"/>
    <w:rPr>
      <w:rFonts w:eastAsia="Arial" w:cs="Calibri"/>
      <w:sz w:val="24"/>
      <w:lang w:eastAsia="ar-SA"/>
    </w:rPr>
  </w:style>
  <w:style w:type="paragraph" w:customStyle="1" w:styleId="2f7">
    <w:name w:val="Список маркированный 2"/>
    <w:basedOn w:val="11"/>
    <w:link w:val="2f8"/>
    <w:qFormat/>
    <w:rsid w:val="007D7767"/>
    <w:pPr>
      <w:widowControl/>
      <w:tabs>
        <w:tab w:val="clear" w:pos="1134"/>
      </w:tabs>
    </w:pPr>
    <w:rPr>
      <w:lang w:eastAsia="en-US"/>
    </w:rPr>
  </w:style>
  <w:style w:type="character" w:customStyle="1" w:styleId="2f8">
    <w:name w:val="Список маркированный 2 Знак"/>
    <w:link w:val="2f7"/>
    <w:rsid w:val="007D7767"/>
    <w:rPr>
      <w:rFonts w:eastAsia="Times New Roman" w:cs="Times New Roman"/>
      <w:sz w:val="24"/>
      <w:szCs w:val="24"/>
      <w:lang w:eastAsia="en-US"/>
    </w:rPr>
  </w:style>
  <w:style w:type="paragraph" w:customStyle="1" w:styleId="1ff0">
    <w:name w:val="Знак Знак Знак1 Знак"/>
    <w:basedOn w:val="a1"/>
    <w:rsid w:val="007D7767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0"/>
      <w:lang w:val="en-US" w:eastAsia="en-US"/>
    </w:rPr>
  </w:style>
  <w:style w:type="paragraph" w:styleId="afffffff0">
    <w:name w:val="Body Text First Indent"/>
    <w:basedOn w:val="af7"/>
    <w:link w:val="afffffff1"/>
    <w:rsid w:val="007D7767"/>
    <w:pPr>
      <w:spacing w:line="240" w:lineRule="auto"/>
      <w:ind w:firstLine="210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fffff1">
    <w:name w:val="Красная строка Знак"/>
    <w:basedOn w:val="af8"/>
    <w:link w:val="afffffff0"/>
    <w:rsid w:val="007D7767"/>
    <w:rPr>
      <w:rFonts w:ascii="Calibri" w:eastAsia="Times New Roman" w:hAnsi="Calibri" w:cs="Times New Roman"/>
      <w:sz w:val="24"/>
      <w:szCs w:val="24"/>
      <w:lang w:eastAsia="en-US"/>
    </w:rPr>
  </w:style>
  <w:style w:type="character" w:customStyle="1" w:styleId="rvts6">
    <w:name w:val="rvts6"/>
    <w:basedOn w:val="a2"/>
    <w:rsid w:val="007D7767"/>
  </w:style>
  <w:style w:type="character" w:customStyle="1" w:styleId="NoSpacingChar">
    <w:name w:val="No Spacing Char"/>
    <w:link w:val="1f2"/>
    <w:locked/>
    <w:rsid w:val="007D7767"/>
    <w:rPr>
      <w:rFonts w:ascii="Calibri" w:eastAsia="Arial" w:hAnsi="Calibri" w:cs="Calibri"/>
      <w:sz w:val="22"/>
      <w:szCs w:val="22"/>
      <w:lang w:eastAsia="ar-SA"/>
    </w:rPr>
  </w:style>
  <w:style w:type="table" w:customStyle="1" w:styleId="230">
    <w:name w:val="Сетка таблицы23"/>
    <w:basedOn w:val="a3"/>
    <w:next w:val="af6"/>
    <w:uiPriority w:val="59"/>
    <w:rsid w:val="007D7767"/>
    <w:rPr>
      <w:rFonts w:ascii="Calibri" w:eastAsia="Times New Roman" w:hAnsi="Calibri" w:cs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14">
    <w:name w:val="Сетка таблицы31"/>
    <w:basedOn w:val="a3"/>
    <w:next w:val="af6"/>
    <w:uiPriority w:val="59"/>
    <w:rsid w:val="007D7767"/>
    <w:rPr>
      <w:rFonts w:ascii="Calibri" w:eastAsia="Times New Roman" w:hAnsi="Calibri" w:cs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ff1">
    <w:name w:val="Îáû÷íûé1"/>
    <w:rsid w:val="007D7767"/>
    <w:pPr>
      <w:widowControl w:val="0"/>
      <w:suppressAutoHyphens/>
      <w:jc w:val="both"/>
    </w:pPr>
    <w:rPr>
      <w:rFonts w:ascii="TimesET" w:eastAsia="TimesET" w:hAnsi="TimesET" w:cs="Times New Roman"/>
      <w:kern w:val="1"/>
      <w:sz w:val="24"/>
      <w:szCs w:val="24"/>
      <w:lang w:eastAsia="en-US"/>
    </w:rPr>
  </w:style>
  <w:style w:type="paragraph" w:customStyle="1" w:styleId="afffffff2">
    <w:name w:val="ТАБ ТЕКСТ"/>
    <w:basedOn w:val="a1"/>
    <w:link w:val="afffffff3"/>
    <w:qFormat/>
    <w:rsid w:val="007D7767"/>
    <w:pPr>
      <w:widowControl/>
      <w:suppressAutoHyphens w:val="0"/>
      <w:autoSpaceDN/>
      <w:spacing w:before="20" w:after="20" w:line="240" w:lineRule="auto"/>
      <w:ind w:left="113" w:right="113" w:firstLine="0"/>
      <w:jc w:val="center"/>
      <w:textAlignment w:val="auto"/>
    </w:pPr>
    <w:rPr>
      <w:rFonts w:eastAsia="Calibri"/>
      <w:b/>
      <w:kern w:val="0"/>
      <w:sz w:val="20"/>
      <w:lang w:eastAsia="en-US"/>
    </w:rPr>
  </w:style>
  <w:style w:type="character" w:customStyle="1" w:styleId="afffffff3">
    <w:name w:val="ТАБ ТЕКСТ Знак"/>
    <w:basedOn w:val="a2"/>
    <w:link w:val="afffffff2"/>
    <w:rsid w:val="007D7767"/>
    <w:rPr>
      <w:rFonts w:eastAsia="Calibri" w:cs="Times New Roman"/>
      <w:b/>
      <w:lang w:eastAsia="en-US"/>
    </w:rPr>
  </w:style>
  <w:style w:type="paragraph" w:customStyle="1" w:styleId="regulartext">
    <w:name w:val="regulartext"/>
    <w:basedOn w:val="a1"/>
    <w:rsid w:val="007D7767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numbering" w:customStyle="1" w:styleId="WW8Num12">
    <w:name w:val="WW8Num12"/>
    <w:basedOn w:val="a4"/>
    <w:rsid w:val="007D7767"/>
    <w:pPr>
      <w:numPr>
        <w:numId w:val="7"/>
      </w:numPr>
    </w:pPr>
  </w:style>
  <w:style w:type="table" w:customStyle="1" w:styleId="TableGridReport4">
    <w:name w:val="Table Grid Report4"/>
    <w:basedOn w:val="a3"/>
    <w:next w:val="af6"/>
    <w:uiPriority w:val="99"/>
    <w:rsid w:val="00EB4E7B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5">
    <w:name w:val="Нет списка5"/>
    <w:next w:val="a4"/>
    <w:uiPriority w:val="99"/>
    <w:semiHidden/>
    <w:unhideWhenUsed/>
    <w:rsid w:val="007B0B1C"/>
  </w:style>
  <w:style w:type="table" w:customStyle="1" w:styleId="TableGridReport5">
    <w:name w:val="Table Grid Report5"/>
    <w:basedOn w:val="a3"/>
    <w:next w:val="af6"/>
    <w:uiPriority w:val="99"/>
    <w:rsid w:val="007B0B1C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Сетка таблицы14"/>
    <w:basedOn w:val="a3"/>
    <w:next w:val="af6"/>
    <w:uiPriority w:val="59"/>
    <w:rsid w:val="007B0B1C"/>
    <w:pPr>
      <w:ind w:firstLine="567"/>
      <w:jc w:val="both"/>
    </w:pPr>
    <w:rPr>
      <w:rFonts w:ascii="Calibri" w:eastAsia="Calibri" w:hAnsi="Calibri" w:cs="Times New Roman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40">
    <w:name w:val="Сетка таблицы24"/>
    <w:basedOn w:val="a3"/>
    <w:next w:val="af6"/>
    <w:uiPriority w:val="59"/>
    <w:rsid w:val="007B0B1C"/>
    <w:rPr>
      <w:rFonts w:ascii="Calibri" w:eastAsia="Times New Roman" w:hAnsi="Calibri" w:cs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20">
    <w:name w:val="Сетка таблицы32"/>
    <w:basedOn w:val="a3"/>
    <w:next w:val="af6"/>
    <w:uiPriority w:val="59"/>
    <w:rsid w:val="007B0B1C"/>
    <w:rPr>
      <w:rFonts w:ascii="Calibri" w:eastAsia="Times New Roman" w:hAnsi="Calibri" w:cs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WW8Num13">
    <w:name w:val="WW8Num13"/>
    <w:basedOn w:val="a4"/>
    <w:rsid w:val="007B0B1C"/>
  </w:style>
  <w:style w:type="numbering" w:customStyle="1" w:styleId="65">
    <w:name w:val="Нет списка6"/>
    <w:next w:val="a4"/>
    <w:uiPriority w:val="99"/>
    <w:semiHidden/>
    <w:unhideWhenUsed/>
    <w:rsid w:val="00194915"/>
  </w:style>
  <w:style w:type="table" w:customStyle="1" w:styleId="TableGridReport6">
    <w:name w:val="Table Grid Report6"/>
    <w:basedOn w:val="a3"/>
    <w:next w:val="af6"/>
    <w:uiPriority w:val="99"/>
    <w:rsid w:val="00194915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Сетка таблицы15"/>
    <w:basedOn w:val="a3"/>
    <w:next w:val="af6"/>
    <w:uiPriority w:val="59"/>
    <w:rsid w:val="00194915"/>
    <w:pPr>
      <w:ind w:firstLine="567"/>
      <w:jc w:val="both"/>
    </w:pPr>
    <w:rPr>
      <w:rFonts w:ascii="Calibri" w:eastAsia="Calibri" w:hAnsi="Calibri" w:cs="Times New Roman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50">
    <w:name w:val="Сетка таблицы25"/>
    <w:basedOn w:val="a3"/>
    <w:next w:val="af6"/>
    <w:uiPriority w:val="59"/>
    <w:rsid w:val="00194915"/>
    <w:rPr>
      <w:rFonts w:ascii="Calibri" w:eastAsia="Times New Roman" w:hAnsi="Calibri" w:cs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30">
    <w:name w:val="Сетка таблицы33"/>
    <w:basedOn w:val="a3"/>
    <w:next w:val="af6"/>
    <w:uiPriority w:val="59"/>
    <w:rsid w:val="00194915"/>
    <w:rPr>
      <w:rFonts w:ascii="Calibri" w:eastAsia="Times New Roman" w:hAnsi="Calibri" w:cs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WW8Num14">
    <w:name w:val="WW8Num14"/>
    <w:basedOn w:val="a4"/>
    <w:rsid w:val="00194915"/>
  </w:style>
  <w:style w:type="table" w:customStyle="1" w:styleId="TableGridReport7">
    <w:name w:val="Table Grid Report7"/>
    <w:basedOn w:val="a3"/>
    <w:next w:val="af6"/>
    <w:uiPriority w:val="99"/>
    <w:rsid w:val="007D008C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75">
    <w:name w:val="Нет списка7"/>
    <w:next w:val="a4"/>
    <w:uiPriority w:val="99"/>
    <w:semiHidden/>
    <w:unhideWhenUsed/>
    <w:rsid w:val="007D008C"/>
  </w:style>
  <w:style w:type="table" w:customStyle="1" w:styleId="TableGridReport8">
    <w:name w:val="Table Grid Report8"/>
    <w:basedOn w:val="a3"/>
    <w:next w:val="af6"/>
    <w:uiPriority w:val="99"/>
    <w:rsid w:val="007D008C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0">
    <w:name w:val="Сетка таблицы16"/>
    <w:basedOn w:val="a3"/>
    <w:next w:val="af6"/>
    <w:uiPriority w:val="59"/>
    <w:rsid w:val="007D008C"/>
    <w:pPr>
      <w:ind w:firstLine="567"/>
      <w:jc w:val="both"/>
    </w:pPr>
    <w:rPr>
      <w:rFonts w:ascii="Calibri" w:eastAsia="Calibri" w:hAnsi="Calibri" w:cs="Times New Roman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60">
    <w:name w:val="Сетка таблицы26"/>
    <w:basedOn w:val="a3"/>
    <w:next w:val="af6"/>
    <w:uiPriority w:val="59"/>
    <w:rsid w:val="007D008C"/>
    <w:rPr>
      <w:rFonts w:ascii="Calibri" w:eastAsia="Times New Roman" w:hAnsi="Calibri" w:cs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40">
    <w:name w:val="Сетка таблицы34"/>
    <w:basedOn w:val="a3"/>
    <w:next w:val="af6"/>
    <w:uiPriority w:val="59"/>
    <w:rsid w:val="007D008C"/>
    <w:rPr>
      <w:rFonts w:ascii="Calibri" w:eastAsia="Times New Roman" w:hAnsi="Calibri" w:cs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WW8Num15">
    <w:name w:val="WW8Num15"/>
    <w:basedOn w:val="a4"/>
    <w:rsid w:val="007D008C"/>
  </w:style>
  <w:style w:type="table" w:customStyle="1" w:styleId="101">
    <w:name w:val="Сетка таблицы10"/>
    <w:basedOn w:val="a3"/>
    <w:next w:val="af6"/>
    <w:uiPriority w:val="99"/>
    <w:rsid w:val="003E726D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0">
    <w:name w:val="Сетка таблицы17"/>
    <w:basedOn w:val="a3"/>
    <w:next w:val="af6"/>
    <w:uiPriority w:val="99"/>
    <w:rsid w:val="00373755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6">
    <w:name w:val="Обычный6"/>
    <w:rsid w:val="00A366E2"/>
    <w:pPr>
      <w:spacing w:after="200" w:line="276" w:lineRule="auto"/>
    </w:pPr>
    <w:rPr>
      <w:rFonts w:ascii="Calibri" w:eastAsia="Calibri" w:hAnsi="Calibri" w:cs="Calibri"/>
      <w:sz w:val="22"/>
      <w:szCs w:val="22"/>
    </w:rPr>
  </w:style>
  <w:style w:type="table" w:customStyle="1" w:styleId="180">
    <w:name w:val="Сетка таблицы18"/>
    <w:basedOn w:val="a3"/>
    <w:next w:val="af6"/>
    <w:uiPriority w:val="99"/>
    <w:rsid w:val="00A366E2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earchresult">
    <w:name w:val="search_result"/>
    <w:basedOn w:val="a2"/>
    <w:rsid w:val="00A0422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15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0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7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8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7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3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5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A86E8D9-7BC1-45B8-9174-15D0EC136E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15</Pages>
  <Words>3205</Words>
  <Characters>18274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21437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ovfedosova</dc:creator>
  <cp:lastModifiedBy>Юрова М.А.</cp:lastModifiedBy>
  <cp:revision>6</cp:revision>
  <cp:lastPrinted>2024-01-31T13:57:00Z</cp:lastPrinted>
  <dcterms:created xsi:type="dcterms:W3CDTF">2024-08-09T08:15:00Z</dcterms:created>
  <dcterms:modified xsi:type="dcterms:W3CDTF">2024-08-09T08:37:00Z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